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54105" w14:textId="440910E5" w:rsidR="008C3788" w:rsidRPr="008C3788" w:rsidRDefault="008C3788" w:rsidP="008C3788">
      <w:pPr>
        <w:widowControl w:val="0"/>
        <w:kinsoku w:val="0"/>
        <w:overflowPunct w:val="0"/>
        <w:autoSpaceDE w:val="0"/>
        <w:autoSpaceDN w:val="0"/>
        <w:adjustRightInd w:val="0"/>
        <w:spacing w:line="408" w:lineRule="auto"/>
        <w:ind w:left="136" w:right="2319"/>
        <w:rPr>
          <w:rFonts w:ascii="Trebuchet MS" w:hAnsi="Trebuchet MS" w:cs="Trebuchet MS"/>
          <w:color w:val="000000"/>
          <w:sz w:val="22"/>
          <w:szCs w:val="22"/>
          <w:lang w:val="ro-RO" w:eastAsia="ro-RO"/>
        </w:rPr>
      </w:pPr>
      <w:proofErr w:type="spellStart"/>
      <w:r w:rsidRPr="008C3788">
        <w:rPr>
          <w:rFonts w:ascii="Trebuchet MS" w:hAnsi="Trebuchet MS" w:cs="Trebuchet MS"/>
          <w:b/>
          <w:bCs/>
          <w:color w:val="1F4E79"/>
          <w:spacing w:val="-1"/>
          <w:sz w:val="22"/>
          <w:szCs w:val="22"/>
          <w:lang w:val="ro-RO" w:eastAsia="ro-RO"/>
        </w:rPr>
        <w:t>Program:„Programul</w:t>
      </w:r>
      <w:proofErr w:type="spellEnd"/>
      <w:r w:rsidRPr="008C3788">
        <w:rPr>
          <w:rFonts w:ascii="Trebuchet MS" w:hAnsi="Trebuchet MS" w:cs="Trebuchet MS"/>
          <w:b/>
          <w:bCs/>
          <w:color w:val="1F4E79"/>
          <w:spacing w:val="-2"/>
          <w:sz w:val="22"/>
          <w:szCs w:val="22"/>
          <w:lang w:val="ro-RO" w:eastAsia="ro-RO"/>
        </w:rPr>
        <w:t xml:space="preserve"> </w:t>
      </w:r>
      <w:r w:rsidRPr="008C3788">
        <w:rPr>
          <w:rFonts w:ascii="Trebuchet MS" w:hAnsi="Trebuchet MS" w:cs="Trebuchet MS"/>
          <w:b/>
          <w:bCs/>
          <w:color w:val="1F4E79"/>
          <w:spacing w:val="-1"/>
          <w:sz w:val="22"/>
          <w:szCs w:val="22"/>
          <w:lang w:val="ro-RO" w:eastAsia="ro-RO"/>
        </w:rPr>
        <w:t>Incluziune</w:t>
      </w:r>
      <w:r w:rsidRPr="008C3788">
        <w:rPr>
          <w:rFonts w:ascii="Trebuchet MS" w:hAnsi="Trebuchet MS" w:cs="Trebuchet MS"/>
          <w:b/>
          <w:bCs/>
          <w:color w:val="1F4E79"/>
          <w:sz w:val="22"/>
          <w:szCs w:val="22"/>
          <w:lang w:val="ro-RO" w:eastAsia="ro-RO"/>
        </w:rPr>
        <w:t xml:space="preserve"> și</w:t>
      </w:r>
      <w:r w:rsidRPr="008C3788">
        <w:rPr>
          <w:rFonts w:ascii="Trebuchet MS" w:hAnsi="Trebuchet MS" w:cs="Trebuchet MS"/>
          <w:b/>
          <w:bCs/>
          <w:color w:val="1F4E79"/>
          <w:spacing w:val="-1"/>
          <w:sz w:val="22"/>
          <w:szCs w:val="22"/>
          <w:lang w:val="ro-RO" w:eastAsia="ro-RO"/>
        </w:rPr>
        <w:t xml:space="preserve"> Demnitate</w:t>
      </w:r>
      <w:r w:rsidRPr="008C3788">
        <w:rPr>
          <w:rFonts w:ascii="Trebuchet MS" w:hAnsi="Trebuchet MS" w:cs="Trebuchet MS"/>
          <w:b/>
          <w:bCs/>
          <w:color w:val="1F4E79"/>
          <w:spacing w:val="-2"/>
          <w:sz w:val="22"/>
          <w:szCs w:val="22"/>
          <w:lang w:val="ro-RO" w:eastAsia="ro-RO"/>
        </w:rPr>
        <w:t xml:space="preserve"> </w:t>
      </w:r>
      <w:r w:rsidRPr="008C3788">
        <w:rPr>
          <w:rFonts w:ascii="Trebuchet MS" w:hAnsi="Trebuchet MS" w:cs="Trebuchet MS"/>
          <w:b/>
          <w:bCs/>
          <w:color w:val="1F4E79"/>
          <w:spacing w:val="-1"/>
          <w:sz w:val="22"/>
          <w:szCs w:val="22"/>
          <w:lang w:val="ro-RO" w:eastAsia="ro-RO"/>
        </w:rPr>
        <w:t>Socială</w:t>
      </w:r>
      <w:r w:rsidRPr="008C3788">
        <w:rPr>
          <w:rFonts w:ascii="Trebuchet MS" w:hAnsi="Trebuchet MS" w:cs="Trebuchet MS"/>
          <w:b/>
          <w:bCs/>
          <w:color w:val="1F4E79"/>
          <w:spacing w:val="3"/>
          <w:sz w:val="22"/>
          <w:szCs w:val="22"/>
          <w:lang w:val="ro-RO" w:eastAsia="ro-RO"/>
        </w:rPr>
        <w:t xml:space="preserve"> </w:t>
      </w:r>
      <w:r w:rsidRPr="008C3788">
        <w:rPr>
          <w:rFonts w:ascii="Trebuchet MS" w:hAnsi="Trebuchet MS" w:cs="Trebuchet MS"/>
          <w:b/>
          <w:bCs/>
          <w:color w:val="1F4E79"/>
          <w:spacing w:val="-1"/>
          <w:sz w:val="22"/>
          <w:szCs w:val="22"/>
          <w:lang w:val="ro-RO" w:eastAsia="ro-RO"/>
        </w:rPr>
        <w:t>2021-2027“</w:t>
      </w:r>
      <w:r w:rsidRPr="008C3788">
        <w:rPr>
          <w:rFonts w:ascii="Trebuchet MS" w:hAnsi="Trebuchet MS" w:cs="Trebuchet MS"/>
          <w:b/>
          <w:bCs/>
          <w:color w:val="1F4E79"/>
          <w:spacing w:val="37"/>
          <w:sz w:val="22"/>
          <w:szCs w:val="22"/>
          <w:lang w:val="ro-RO" w:eastAsia="ro-RO"/>
        </w:rPr>
        <w:t xml:space="preserve"> </w:t>
      </w:r>
      <w:r w:rsidRPr="008C3788">
        <w:rPr>
          <w:rFonts w:ascii="Trebuchet MS" w:hAnsi="Trebuchet MS" w:cs="Trebuchet MS"/>
          <w:b/>
          <w:bCs/>
          <w:color w:val="1F4E79"/>
          <w:spacing w:val="-1"/>
          <w:sz w:val="22"/>
          <w:szCs w:val="22"/>
          <w:lang w:val="ro-RO" w:eastAsia="ro-RO"/>
        </w:rPr>
        <w:t>Prioritate: P03.</w:t>
      </w:r>
      <w:r w:rsidRPr="008C3788">
        <w:rPr>
          <w:rFonts w:ascii="Trebuchet MS" w:hAnsi="Trebuchet MS" w:cs="Trebuchet MS"/>
          <w:b/>
          <w:bCs/>
          <w:color w:val="1F4E79"/>
          <w:spacing w:val="1"/>
          <w:sz w:val="22"/>
          <w:szCs w:val="22"/>
          <w:lang w:val="ro-RO" w:eastAsia="ro-RO"/>
        </w:rPr>
        <w:t xml:space="preserve"> </w:t>
      </w:r>
      <w:r w:rsidRPr="008C3788">
        <w:rPr>
          <w:rFonts w:ascii="Trebuchet MS" w:hAnsi="Trebuchet MS" w:cs="Trebuchet MS"/>
          <w:b/>
          <w:bCs/>
          <w:color w:val="1F4E79"/>
          <w:spacing w:val="-1"/>
          <w:sz w:val="22"/>
          <w:szCs w:val="22"/>
          <w:lang w:val="ro-RO" w:eastAsia="ro-RO"/>
        </w:rPr>
        <w:t>Protejarea</w:t>
      </w:r>
      <w:r w:rsidRPr="008C3788">
        <w:rPr>
          <w:rFonts w:ascii="Trebuchet MS" w:hAnsi="Trebuchet MS" w:cs="Trebuchet MS"/>
          <w:b/>
          <w:bCs/>
          <w:color w:val="1F4E79"/>
          <w:sz w:val="22"/>
          <w:szCs w:val="22"/>
          <w:lang w:val="ro-RO" w:eastAsia="ro-RO"/>
        </w:rPr>
        <w:t xml:space="preserve"> </w:t>
      </w:r>
      <w:r w:rsidRPr="008C3788">
        <w:rPr>
          <w:rFonts w:ascii="Trebuchet MS" w:hAnsi="Trebuchet MS" w:cs="Trebuchet MS"/>
          <w:b/>
          <w:bCs/>
          <w:color w:val="1F4E79"/>
          <w:spacing w:val="-1"/>
          <w:sz w:val="22"/>
          <w:szCs w:val="22"/>
          <w:lang w:val="ro-RO" w:eastAsia="ro-RO"/>
        </w:rPr>
        <w:t xml:space="preserve">dreptului </w:t>
      </w:r>
      <w:r w:rsidRPr="008C3788">
        <w:rPr>
          <w:rFonts w:ascii="Trebuchet MS" w:hAnsi="Trebuchet MS" w:cs="Trebuchet MS"/>
          <w:b/>
          <w:bCs/>
          <w:color w:val="1F4E79"/>
          <w:sz w:val="22"/>
          <w:szCs w:val="22"/>
          <w:lang w:val="ro-RO" w:eastAsia="ro-RO"/>
        </w:rPr>
        <w:t xml:space="preserve">la </w:t>
      </w:r>
      <w:proofErr w:type="spellStart"/>
      <w:r w:rsidRPr="008C3788">
        <w:rPr>
          <w:rFonts w:ascii="Trebuchet MS" w:hAnsi="Trebuchet MS" w:cs="Trebuchet MS"/>
          <w:b/>
          <w:bCs/>
          <w:color w:val="1F4E79"/>
          <w:spacing w:val="-1"/>
          <w:sz w:val="22"/>
          <w:szCs w:val="22"/>
          <w:lang w:val="ro-RO" w:eastAsia="ro-RO"/>
        </w:rPr>
        <w:t>demnitatesocială</w:t>
      </w:r>
      <w:proofErr w:type="spellEnd"/>
    </w:p>
    <w:p w14:paraId="5F0C39E0" w14:textId="77777777" w:rsidR="008C3788" w:rsidRPr="008C3788" w:rsidRDefault="008C3788" w:rsidP="008C3788">
      <w:pPr>
        <w:widowControl w:val="0"/>
        <w:kinsoku w:val="0"/>
        <w:overflowPunct w:val="0"/>
        <w:autoSpaceDE w:val="0"/>
        <w:autoSpaceDN w:val="0"/>
        <w:adjustRightInd w:val="0"/>
        <w:spacing w:before="2" w:line="258" w:lineRule="auto"/>
        <w:ind w:left="136" w:right="135"/>
        <w:jc w:val="both"/>
        <w:rPr>
          <w:rFonts w:ascii="Trebuchet MS" w:hAnsi="Trebuchet MS" w:cs="Trebuchet MS"/>
          <w:color w:val="000000"/>
          <w:sz w:val="22"/>
          <w:szCs w:val="22"/>
          <w:lang w:val="ro-RO" w:eastAsia="ro-RO"/>
        </w:rPr>
      </w:pPr>
      <w:r w:rsidRPr="008C3788">
        <w:rPr>
          <w:rFonts w:ascii="Trebuchet MS" w:hAnsi="Trebuchet MS" w:cs="Trebuchet MS"/>
          <w:b/>
          <w:bCs/>
          <w:color w:val="1F4E79"/>
          <w:spacing w:val="-1"/>
          <w:sz w:val="22"/>
          <w:szCs w:val="22"/>
          <w:lang w:val="ro-RO" w:eastAsia="ro-RO"/>
        </w:rPr>
        <w:t>Obiectiv</w:t>
      </w:r>
      <w:r w:rsidRPr="008C3788">
        <w:rPr>
          <w:rFonts w:ascii="Trebuchet MS" w:hAnsi="Trebuchet MS" w:cs="Trebuchet MS"/>
          <w:b/>
          <w:bCs/>
          <w:color w:val="1F4E79"/>
          <w:spacing w:val="11"/>
          <w:sz w:val="22"/>
          <w:szCs w:val="22"/>
          <w:lang w:val="ro-RO" w:eastAsia="ro-RO"/>
        </w:rPr>
        <w:t xml:space="preserve"> </w:t>
      </w:r>
      <w:r w:rsidRPr="008C3788">
        <w:rPr>
          <w:rFonts w:ascii="Trebuchet MS" w:hAnsi="Trebuchet MS" w:cs="Trebuchet MS"/>
          <w:b/>
          <w:bCs/>
          <w:color w:val="1F4E79"/>
          <w:spacing w:val="-1"/>
          <w:sz w:val="22"/>
          <w:szCs w:val="22"/>
          <w:lang w:val="ro-RO" w:eastAsia="ro-RO"/>
        </w:rPr>
        <w:t>specific:</w:t>
      </w:r>
      <w:r w:rsidRPr="008C3788">
        <w:rPr>
          <w:rFonts w:ascii="Trebuchet MS" w:hAnsi="Trebuchet MS" w:cs="Trebuchet MS"/>
          <w:b/>
          <w:bCs/>
          <w:color w:val="1F4E79"/>
          <w:spacing w:val="16"/>
          <w:sz w:val="22"/>
          <w:szCs w:val="22"/>
          <w:lang w:val="ro-RO" w:eastAsia="ro-RO"/>
        </w:rPr>
        <w:t xml:space="preserve"> </w:t>
      </w:r>
      <w:r w:rsidRPr="008C3788">
        <w:rPr>
          <w:rFonts w:ascii="Trebuchet MS" w:hAnsi="Trebuchet MS" w:cs="Trebuchet MS"/>
          <w:b/>
          <w:bCs/>
          <w:color w:val="1F4E79"/>
          <w:spacing w:val="-1"/>
          <w:sz w:val="22"/>
          <w:szCs w:val="22"/>
          <w:lang w:val="ro-RO" w:eastAsia="ro-RO"/>
        </w:rPr>
        <w:t>ESO4.1.</w:t>
      </w:r>
      <w:r w:rsidRPr="008C3788">
        <w:rPr>
          <w:rFonts w:ascii="Trebuchet MS" w:hAnsi="Trebuchet MS" w:cs="Trebuchet MS"/>
          <w:b/>
          <w:bCs/>
          <w:color w:val="1F4E79"/>
          <w:spacing w:val="13"/>
          <w:sz w:val="22"/>
          <w:szCs w:val="22"/>
          <w:lang w:val="ro-RO" w:eastAsia="ro-RO"/>
        </w:rPr>
        <w:t xml:space="preserve"> </w:t>
      </w:r>
      <w:r w:rsidRPr="008C3788">
        <w:rPr>
          <w:rFonts w:ascii="Trebuchet MS" w:hAnsi="Trebuchet MS" w:cs="Trebuchet MS"/>
          <w:b/>
          <w:bCs/>
          <w:color w:val="1F4E79"/>
          <w:spacing w:val="-1"/>
          <w:sz w:val="22"/>
          <w:szCs w:val="22"/>
          <w:lang w:val="ro-RO" w:eastAsia="ro-RO"/>
        </w:rPr>
        <w:t>Îmbunătățirea</w:t>
      </w:r>
      <w:r w:rsidRPr="008C3788">
        <w:rPr>
          <w:rFonts w:ascii="Trebuchet MS" w:hAnsi="Trebuchet MS" w:cs="Trebuchet MS"/>
          <w:b/>
          <w:bCs/>
          <w:color w:val="1F4E79"/>
          <w:spacing w:val="15"/>
          <w:sz w:val="22"/>
          <w:szCs w:val="22"/>
          <w:lang w:val="ro-RO" w:eastAsia="ro-RO"/>
        </w:rPr>
        <w:t xml:space="preserve"> </w:t>
      </w:r>
      <w:r w:rsidRPr="008C3788">
        <w:rPr>
          <w:rFonts w:ascii="Trebuchet MS" w:hAnsi="Trebuchet MS" w:cs="Trebuchet MS"/>
          <w:b/>
          <w:bCs/>
          <w:color w:val="1F4E79"/>
          <w:spacing w:val="-1"/>
          <w:sz w:val="22"/>
          <w:szCs w:val="22"/>
          <w:lang w:val="ro-RO" w:eastAsia="ro-RO"/>
        </w:rPr>
        <w:t>accesului</w:t>
      </w:r>
      <w:r w:rsidRPr="008C3788">
        <w:rPr>
          <w:rFonts w:ascii="Trebuchet MS" w:hAnsi="Trebuchet MS" w:cs="Trebuchet MS"/>
          <w:b/>
          <w:bCs/>
          <w:color w:val="1F4E79"/>
          <w:spacing w:val="14"/>
          <w:sz w:val="22"/>
          <w:szCs w:val="22"/>
          <w:lang w:val="ro-RO" w:eastAsia="ro-RO"/>
        </w:rPr>
        <w:t xml:space="preserve"> </w:t>
      </w:r>
      <w:r w:rsidRPr="008C3788">
        <w:rPr>
          <w:rFonts w:ascii="Trebuchet MS" w:hAnsi="Trebuchet MS" w:cs="Trebuchet MS"/>
          <w:b/>
          <w:bCs/>
          <w:color w:val="1F4E79"/>
          <w:sz w:val="22"/>
          <w:szCs w:val="22"/>
          <w:lang w:val="ro-RO" w:eastAsia="ro-RO"/>
        </w:rPr>
        <w:t>la</w:t>
      </w:r>
      <w:r w:rsidRPr="008C3788">
        <w:rPr>
          <w:rFonts w:ascii="Trebuchet MS" w:hAnsi="Trebuchet MS" w:cs="Trebuchet MS"/>
          <w:b/>
          <w:bCs/>
          <w:color w:val="1F4E79"/>
          <w:spacing w:val="12"/>
          <w:sz w:val="22"/>
          <w:szCs w:val="22"/>
          <w:lang w:val="ro-RO" w:eastAsia="ro-RO"/>
        </w:rPr>
        <w:t xml:space="preserve"> </w:t>
      </w:r>
      <w:r w:rsidRPr="008C3788">
        <w:rPr>
          <w:rFonts w:ascii="Trebuchet MS" w:hAnsi="Trebuchet MS" w:cs="Trebuchet MS"/>
          <w:b/>
          <w:bCs/>
          <w:color w:val="1F4E79"/>
          <w:spacing w:val="-1"/>
          <w:sz w:val="22"/>
          <w:szCs w:val="22"/>
          <w:lang w:val="ro-RO" w:eastAsia="ro-RO"/>
        </w:rPr>
        <w:t>piața</w:t>
      </w:r>
      <w:r w:rsidRPr="008C3788">
        <w:rPr>
          <w:rFonts w:ascii="Trebuchet MS" w:hAnsi="Trebuchet MS" w:cs="Trebuchet MS"/>
          <w:b/>
          <w:bCs/>
          <w:color w:val="1F4E79"/>
          <w:spacing w:val="12"/>
          <w:sz w:val="22"/>
          <w:szCs w:val="22"/>
          <w:lang w:val="ro-RO" w:eastAsia="ro-RO"/>
        </w:rPr>
        <w:t xml:space="preserve"> </w:t>
      </w:r>
      <w:r w:rsidRPr="008C3788">
        <w:rPr>
          <w:rFonts w:ascii="Trebuchet MS" w:hAnsi="Trebuchet MS" w:cs="Trebuchet MS"/>
          <w:b/>
          <w:bCs/>
          <w:color w:val="1F4E79"/>
          <w:spacing w:val="-1"/>
          <w:sz w:val="22"/>
          <w:szCs w:val="22"/>
          <w:lang w:val="ro-RO" w:eastAsia="ro-RO"/>
        </w:rPr>
        <w:t>muncii</w:t>
      </w:r>
      <w:r w:rsidRPr="008C3788">
        <w:rPr>
          <w:rFonts w:ascii="Trebuchet MS" w:hAnsi="Trebuchet MS" w:cs="Trebuchet MS"/>
          <w:b/>
          <w:bCs/>
          <w:color w:val="1F4E79"/>
          <w:spacing w:val="14"/>
          <w:sz w:val="22"/>
          <w:szCs w:val="22"/>
          <w:lang w:val="ro-RO" w:eastAsia="ro-RO"/>
        </w:rPr>
        <w:t xml:space="preserve"> </w:t>
      </w:r>
      <w:r w:rsidRPr="008C3788">
        <w:rPr>
          <w:rFonts w:ascii="Trebuchet MS" w:hAnsi="Trebuchet MS" w:cs="Trebuchet MS"/>
          <w:b/>
          <w:bCs/>
          <w:color w:val="1F4E79"/>
          <w:sz w:val="22"/>
          <w:szCs w:val="22"/>
          <w:lang w:val="ro-RO" w:eastAsia="ro-RO"/>
        </w:rPr>
        <w:t>și</w:t>
      </w:r>
      <w:r w:rsidRPr="008C3788">
        <w:rPr>
          <w:rFonts w:ascii="Trebuchet MS" w:hAnsi="Trebuchet MS" w:cs="Trebuchet MS"/>
          <w:b/>
          <w:bCs/>
          <w:color w:val="1F4E79"/>
          <w:spacing w:val="9"/>
          <w:sz w:val="22"/>
          <w:szCs w:val="22"/>
          <w:lang w:val="ro-RO" w:eastAsia="ro-RO"/>
        </w:rPr>
        <w:t xml:space="preserve"> </w:t>
      </w:r>
      <w:r w:rsidRPr="008C3788">
        <w:rPr>
          <w:rFonts w:ascii="Trebuchet MS" w:hAnsi="Trebuchet MS" w:cs="Trebuchet MS"/>
          <w:b/>
          <w:bCs/>
          <w:color w:val="1F4E79"/>
          <w:spacing w:val="-1"/>
          <w:sz w:val="22"/>
          <w:szCs w:val="22"/>
          <w:lang w:val="ro-RO" w:eastAsia="ro-RO"/>
        </w:rPr>
        <w:t>măsuri</w:t>
      </w:r>
      <w:r w:rsidRPr="008C3788">
        <w:rPr>
          <w:rFonts w:ascii="Trebuchet MS" w:hAnsi="Trebuchet MS" w:cs="Trebuchet MS"/>
          <w:b/>
          <w:bCs/>
          <w:color w:val="1F4E79"/>
          <w:spacing w:val="14"/>
          <w:sz w:val="22"/>
          <w:szCs w:val="22"/>
          <w:lang w:val="ro-RO" w:eastAsia="ro-RO"/>
        </w:rPr>
        <w:t xml:space="preserve"> </w:t>
      </w:r>
      <w:r w:rsidRPr="008C3788">
        <w:rPr>
          <w:rFonts w:ascii="Trebuchet MS" w:hAnsi="Trebuchet MS" w:cs="Trebuchet MS"/>
          <w:b/>
          <w:bCs/>
          <w:color w:val="1F4E79"/>
          <w:spacing w:val="-1"/>
          <w:sz w:val="22"/>
          <w:szCs w:val="22"/>
          <w:lang w:val="ro-RO" w:eastAsia="ro-RO"/>
        </w:rPr>
        <w:t>de</w:t>
      </w:r>
      <w:r w:rsidRPr="008C3788">
        <w:rPr>
          <w:rFonts w:ascii="Trebuchet MS" w:hAnsi="Trebuchet MS" w:cs="Trebuchet MS"/>
          <w:b/>
          <w:bCs/>
          <w:color w:val="1F4E79"/>
          <w:spacing w:val="13"/>
          <w:sz w:val="22"/>
          <w:szCs w:val="22"/>
          <w:lang w:val="ro-RO" w:eastAsia="ro-RO"/>
        </w:rPr>
        <w:t xml:space="preserve"> </w:t>
      </w:r>
      <w:r w:rsidRPr="008C3788">
        <w:rPr>
          <w:rFonts w:ascii="Trebuchet MS" w:hAnsi="Trebuchet MS" w:cs="Trebuchet MS"/>
          <w:b/>
          <w:bCs/>
          <w:color w:val="1F4E79"/>
          <w:spacing w:val="-1"/>
          <w:sz w:val="22"/>
          <w:szCs w:val="22"/>
          <w:lang w:val="ro-RO" w:eastAsia="ro-RO"/>
        </w:rPr>
        <w:t>activare</w:t>
      </w:r>
      <w:r w:rsidRPr="008C3788">
        <w:rPr>
          <w:rFonts w:ascii="Trebuchet MS" w:hAnsi="Trebuchet MS" w:cs="Trebuchet MS"/>
          <w:b/>
          <w:bCs/>
          <w:color w:val="1F4E79"/>
          <w:spacing w:val="10"/>
          <w:sz w:val="22"/>
          <w:szCs w:val="22"/>
          <w:lang w:val="ro-RO" w:eastAsia="ro-RO"/>
        </w:rPr>
        <w:t xml:space="preserve"> </w:t>
      </w:r>
      <w:r w:rsidRPr="008C3788">
        <w:rPr>
          <w:rFonts w:ascii="Trebuchet MS" w:hAnsi="Trebuchet MS" w:cs="Trebuchet MS"/>
          <w:b/>
          <w:bCs/>
          <w:color w:val="1F4E79"/>
          <w:spacing w:val="-1"/>
          <w:sz w:val="22"/>
          <w:szCs w:val="22"/>
          <w:lang w:val="ro-RO" w:eastAsia="ro-RO"/>
        </w:rPr>
        <w:t>pentru</w:t>
      </w:r>
      <w:r w:rsidRPr="008C3788">
        <w:rPr>
          <w:rFonts w:ascii="Trebuchet MS" w:hAnsi="Trebuchet MS" w:cs="Trebuchet MS"/>
          <w:b/>
          <w:bCs/>
          <w:color w:val="1F4E79"/>
          <w:spacing w:val="41"/>
          <w:sz w:val="22"/>
          <w:szCs w:val="22"/>
          <w:lang w:val="ro-RO" w:eastAsia="ro-RO"/>
        </w:rPr>
        <w:t xml:space="preserve"> </w:t>
      </w:r>
      <w:r w:rsidRPr="008C3788">
        <w:rPr>
          <w:rFonts w:ascii="Trebuchet MS" w:hAnsi="Trebuchet MS" w:cs="Trebuchet MS"/>
          <w:b/>
          <w:bCs/>
          <w:color w:val="1F4E79"/>
          <w:spacing w:val="-1"/>
          <w:sz w:val="22"/>
          <w:szCs w:val="22"/>
          <w:lang w:val="ro-RO" w:eastAsia="ro-RO"/>
        </w:rPr>
        <w:t>toate</w:t>
      </w:r>
      <w:r w:rsidRPr="008C3788">
        <w:rPr>
          <w:rFonts w:ascii="Trebuchet MS" w:hAnsi="Trebuchet MS" w:cs="Trebuchet MS"/>
          <w:b/>
          <w:bCs/>
          <w:color w:val="1F4E79"/>
          <w:spacing w:val="13"/>
          <w:sz w:val="22"/>
          <w:szCs w:val="22"/>
          <w:lang w:val="ro-RO" w:eastAsia="ro-RO"/>
        </w:rPr>
        <w:t xml:space="preserve"> </w:t>
      </w:r>
      <w:r w:rsidRPr="008C3788">
        <w:rPr>
          <w:rFonts w:ascii="Trebuchet MS" w:hAnsi="Trebuchet MS" w:cs="Trebuchet MS"/>
          <w:b/>
          <w:bCs/>
          <w:color w:val="1F4E79"/>
          <w:spacing w:val="-1"/>
          <w:sz w:val="22"/>
          <w:szCs w:val="22"/>
          <w:lang w:val="ro-RO" w:eastAsia="ro-RO"/>
        </w:rPr>
        <w:t>persoanele</w:t>
      </w:r>
      <w:r w:rsidRPr="008C3788">
        <w:rPr>
          <w:rFonts w:ascii="Trebuchet MS" w:hAnsi="Trebuchet MS" w:cs="Trebuchet MS"/>
          <w:b/>
          <w:bCs/>
          <w:color w:val="1F4E79"/>
          <w:spacing w:val="13"/>
          <w:sz w:val="22"/>
          <w:szCs w:val="22"/>
          <w:lang w:val="ro-RO" w:eastAsia="ro-RO"/>
        </w:rPr>
        <w:t xml:space="preserve"> </w:t>
      </w:r>
      <w:r w:rsidRPr="008C3788">
        <w:rPr>
          <w:rFonts w:ascii="Trebuchet MS" w:hAnsi="Trebuchet MS" w:cs="Trebuchet MS"/>
          <w:b/>
          <w:bCs/>
          <w:color w:val="1F4E79"/>
          <w:spacing w:val="-1"/>
          <w:sz w:val="22"/>
          <w:szCs w:val="22"/>
          <w:lang w:val="ro-RO" w:eastAsia="ro-RO"/>
        </w:rPr>
        <w:t>aflate</w:t>
      </w:r>
      <w:r w:rsidRPr="008C3788">
        <w:rPr>
          <w:rFonts w:ascii="Trebuchet MS" w:hAnsi="Trebuchet MS" w:cs="Trebuchet MS"/>
          <w:b/>
          <w:bCs/>
          <w:color w:val="1F4E79"/>
          <w:spacing w:val="13"/>
          <w:sz w:val="22"/>
          <w:szCs w:val="22"/>
          <w:lang w:val="ro-RO" w:eastAsia="ro-RO"/>
        </w:rPr>
        <w:t xml:space="preserve"> </w:t>
      </w:r>
      <w:r w:rsidRPr="008C3788">
        <w:rPr>
          <w:rFonts w:ascii="Trebuchet MS" w:hAnsi="Trebuchet MS" w:cs="Trebuchet MS"/>
          <w:b/>
          <w:bCs/>
          <w:color w:val="1F4E79"/>
          <w:spacing w:val="-1"/>
          <w:sz w:val="22"/>
          <w:szCs w:val="22"/>
          <w:lang w:val="ro-RO" w:eastAsia="ro-RO"/>
        </w:rPr>
        <w:t>în</w:t>
      </w:r>
      <w:r w:rsidRPr="008C3788">
        <w:rPr>
          <w:rFonts w:ascii="Trebuchet MS" w:hAnsi="Trebuchet MS" w:cs="Trebuchet MS"/>
          <w:b/>
          <w:bCs/>
          <w:color w:val="1F4E79"/>
          <w:spacing w:val="14"/>
          <w:sz w:val="22"/>
          <w:szCs w:val="22"/>
          <w:lang w:val="ro-RO" w:eastAsia="ro-RO"/>
        </w:rPr>
        <w:t xml:space="preserve"> </w:t>
      </w:r>
      <w:r w:rsidRPr="008C3788">
        <w:rPr>
          <w:rFonts w:ascii="Trebuchet MS" w:hAnsi="Trebuchet MS" w:cs="Trebuchet MS"/>
          <w:b/>
          <w:bCs/>
          <w:color w:val="1F4E79"/>
          <w:spacing w:val="-1"/>
          <w:sz w:val="22"/>
          <w:szCs w:val="22"/>
          <w:lang w:val="ro-RO" w:eastAsia="ro-RO"/>
        </w:rPr>
        <w:t>căutarea</w:t>
      </w:r>
      <w:r w:rsidRPr="008C3788">
        <w:rPr>
          <w:rFonts w:ascii="Trebuchet MS" w:hAnsi="Trebuchet MS" w:cs="Trebuchet MS"/>
          <w:b/>
          <w:bCs/>
          <w:color w:val="1F4E79"/>
          <w:spacing w:val="15"/>
          <w:sz w:val="22"/>
          <w:szCs w:val="22"/>
          <w:lang w:val="ro-RO" w:eastAsia="ro-RO"/>
        </w:rPr>
        <w:t xml:space="preserve"> </w:t>
      </w:r>
      <w:r w:rsidRPr="008C3788">
        <w:rPr>
          <w:rFonts w:ascii="Trebuchet MS" w:hAnsi="Trebuchet MS" w:cs="Trebuchet MS"/>
          <w:b/>
          <w:bCs/>
          <w:color w:val="1F4E79"/>
          <w:spacing w:val="-1"/>
          <w:sz w:val="22"/>
          <w:szCs w:val="22"/>
          <w:lang w:val="ro-RO" w:eastAsia="ro-RO"/>
        </w:rPr>
        <w:t>unui</w:t>
      </w:r>
      <w:r w:rsidRPr="008C3788">
        <w:rPr>
          <w:rFonts w:ascii="Trebuchet MS" w:hAnsi="Trebuchet MS" w:cs="Trebuchet MS"/>
          <w:b/>
          <w:bCs/>
          <w:color w:val="1F4E79"/>
          <w:spacing w:val="14"/>
          <w:sz w:val="22"/>
          <w:szCs w:val="22"/>
          <w:lang w:val="ro-RO" w:eastAsia="ro-RO"/>
        </w:rPr>
        <w:t xml:space="preserve"> </w:t>
      </w:r>
      <w:r w:rsidRPr="008C3788">
        <w:rPr>
          <w:rFonts w:ascii="Trebuchet MS" w:hAnsi="Trebuchet MS" w:cs="Trebuchet MS"/>
          <w:b/>
          <w:bCs/>
          <w:color w:val="1F4E79"/>
          <w:sz w:val="22"/>
          <w:szCs w:val="22"/>
          <w:lang w:val="ro-RO" w:eastAsia="ro-RO"/>
        </w:rPr>
        <w:t>loc</w:t>
      </w:r>
      <w:r w:rsidRPr="008C3788">
        <w:rPr>
          <w:rFonts w:ascii="Trebuchet MS" w:hAnsi="Trebuchet MS" w:cs="Trebuchet MS"/>
          <w:b/>
          <w:bCs/>
          <w:color w:val="1F4E79"/>
          <w:spacing w:val="14"/>
          <w:sz w:val="22"/>
          <w:szCs w:val="22"/>
          <w:lang w:val="ro-RO" w:eastAsia="ro-RO"/>
        </w:rPr>
        <w:t xml:space="preserve"> </w:t>
      </w:r>
      <w:r w:rsidRPr="008C3788">
        <w:rPr>
          <w:rFonts w:ascii="Trebuchet MS" w:hAnsi="Trebuchet MS" w:cs="Trebuchet MS"/>
          <w:b/>
          <w:bCs/>
          <w:color w:val="1F4E79"/>
          <w:spacing w:val="-2"/>
          <w:sz w:val="22"/>
          <w:szCs w:val="22"/>
          <w:lang w:val="ro-RO" w:eastAsia="ro-RO"/>
        </w:rPr>
        <w:t>de</w:t>
      </w:r>
      <w:r w:rsidRPr="008C3788">
        <w:rPr>
          <w:rFonts w:ascii="Trebuchet MS" w:hAnsi="Trebuchet MS" w:cs="Trebuchet MS"/>
          <w:b/>
          <w:bCs/>
          <w:color w:val="1F4E79"/>
          <w:spacing w:val="15"/>
          <w:sz w:val="22"/>
          <w:szCs w:val="22"/>
          <w:lang w:val="ro-RO" w:eastAsia="ro-RO"/>
        </w:rPr>
        <w:t xml:space="preserve"> </w:t>
      </w:r>
      <w:r w:rsidRPr="008C3788">
        <w:rPr>
          <w:rFonts w:ascii="Trebuchet MS" w:hAnsi="Trebuchet MS" w:cs="Trebuchet MS"/>
          <w:b/>
          <w:bCs/>
          <w:color w:val="1F4E79"/>
          <w:spacing w:val="-1"/>
          <w:sz w:val="22"/>
          <w:szCs w:val="22"/>
          <w:lang w:val="ro-RO" w:eastAsia="ro-RO"/>
        </w:rPr>
        <w:t>muncă,</w:t>
      </w:r>
      <w:r w:rsidRPr="008C3788">
        <w:rPr>
          <w:rFonts w:ascii="Trebuchet MS" w:hAnsi="Trebuchet MS" w:cs="Trebuchet MS"/>
          <w:b/>
          <w:bCs/>
          <w:color w:val="1F4E79"/>
          <w:spacing w:val="13"/>
          <w:sz w:val="22"/>
          <w:szCs w:val="22"/>
          <w:lang w:val="ro-RO" w:eastAsia="ro-RO"/>
        </w:rPr>
        <w:t xml:space="preserve"> </w:t>
      </w:r>
      <w:r w:rsidRPr="008C3788">
        <w:rPr>
          <w:rFonts w:ascii="Trebuchet MS" w:hAnsi="Trebuchet MS" w:cs="Trebuchet MS"/>
          <w:b/>
          <w:bCs/>
          <w:color w:val="1F4E79"/>
          <w:spacing w:val="-1"/>
          <w:sz w:val="22"/>
          <w:szCs w:val="22"/>
          <w:lang w:val="ro-RO" w:eastAsia="ro-RO"/>
        </w:rPr>
        <w:t>în</w:t>
      </w:r>
      <w:r w:rsidRPr="008C3788">
        <w:rPr>
          <w:rFonts w:ascii="Trebuchet MS" w:hAnsi="Trebuchet MS" w:cs="Trebuchet MS"/>
          <w:b/>
          <w:bCs/>
          <w:color w:val="1F4E79"/>
          <w:spacing w:val="14"/>
          <w:sz w:val="22"/>
          <w:szCs w:val="22"/>
          <w:lang w:val="ro-RO" w:eastAsia="ro-RO"/>
        </w:rPr>
        <w:t xml:space="preserve"> </w:t>
      </w:r>
      <w:r w:rsidRPr="008C3788">
        <w:rPr>
          <w:rFonts w:ascii="Trebuchet MS" w:hAnsi="Trebuchet MS" w:cs="Trebuchet MS"/>
          <w:b/>
          <w:bCs/>
          <w:color w:val="1F4E79"/>
          <w:spacing w:val="-1"/>
          <w:sz w:val="22"/>
          <w:szCs w:val="22"/>
          <w:lang w:val="ro-RO" w:eastAsia="ro-RO"/>
        </w:rPr>
        <w:t>special</w:t>
      </w:r>
      <w:r w:rsidRPr="008C3788">
        <w:rPr>
          <w:rFonts w:ascii="Trebuchet MS" w:hAnsi="Trebuchet MS" w:cs="Trebuchet MS"/>
          <w:b/>
          <w:bCs/>
          <w:color w:val="1F4E79"/>
          <w:spacing w:val="12"/>
          <w:sz w:val="22"/>
          <w:szCs w:val="22"/>
          <w:lang w:val="ro-RO" w:eastAsia="ro-RO"/>
        </w:rPr>
        <w:t xml:space="preserve"> </w:t>
      </w:r>
      <w:r w:rsidRPr="008C3788">
        <w:rPr>
          <w:rFonts w:ascii="Trebuchet MS" w:hAnsi="Trebuchet MS" w:cs="Trebuchet MS"/>
          <w:b/>
          <w:bCs/>
          <w:color w:val="1F4E79"/>
          <w:spacing w:val="-1"/>
          <w:sz w:val="22"/>
          <w:szCs w:val="22"/>
          <w:lang w:val="ro-RO" w:eastAsia="ro-RO"/>
        </w:rPr>
        <w:t>pentru</w:t>
      </w:r>
      <w:r w:rsidRPr="008C3788">
        <w:rPr>
          <w:rFonts w:ascii="Trebuchet MS" w:hAnsi="Trebuchet MS" w:cs="Trebuchet MS"/>
          <w:b/>
          <w:bCs/>
          <w:color w:val="1F4E79"/>
          <w:spacing w:val="14"/>
          <w:sz w:val="22"/>
          <w:szCs w:val="22"/>
          <w:lang w:val="ro-RO" w:eastAsia="ro-RO"/>
        </w:rPr>
        <w:t xml:space="preserve"> </w:t>
      </w:r>
      <w:r w:rsidRPr="008C3788">
        <w:rPr>
          <w:rFonts w:ascii="Trebuchet MS" w:hAnsi="Trebuchet MS" w:cs="Trebuchet MS"/>
          <w:b/>
          <w:bCs/>
          <w:color w:val="1F4E79"/>
          <w:spacing w:val="-1"/>
          <w:sz w:val="22"/>
          <w:szCs w:val="22"/>
          <w:lang w:val="ro-RO" w:eastAsia="ro-RO"/>
        </w:rPr>
        <w:t>tineri,</w:t>
      </w:r>
      <w:r w:rsidRPr="008C3788">
        <w:rPr>
          <w:rFonts w:ascii="Trebuchet MS" w:hAnsi="Trebuchet MS" w:cs="Trebuchet MS"/>
          <w:b/>
          <w:bCs/>
          <w:color w:val="1F4E79"/>
          <w:spacing w:val="15"/>
          <w:sz w:val="22"/>
          <w:szCs w:val="22"/>
          <w:lang w:val="ro-RO" w:eastAsia="ro-RO"/>
        </w:rPr>
        <w:t xml:space="preserve"> </w:t>
      </w:r>
      <w:r w:rsidRPr="008C3788">
        <w:rPr>
          <w:rFonts w:ascii="Trebuchet MS" w:hAnsi="Trebuchet MS" w:cs="Trebuchet MS"/>
          <w:b/>
          <w:bCs/>
          <w:color w:val="1F4E79"/>
          <w:spacing w:val="-2"/>
          <w:sz w:val="22"/>
          <w:szCs w:val="22"/>
          <w:lang w:val="ro-RO" w:eastAsia="ro-RO"/>
        </w:rPr>
        <w:t>îndeosebi</w:t>
      </w:r>
      <w:r w:rsidRPr="008C3788">
        <w:rPr>
          <w:rFonts w:ascii="Trebuchet MS" w:hAnsi="Trebuchet MS" w:cs="Trebuchet MS"/>
          <w:b/>
          <w:bCs/>
          <w:color w:val="1F4E79"/>
          <w:spacing w:val="14"/>
          <w:sz w:val="22"/>
          <w:szCs w:val="22"/>
          <w:lang w:val="ro-RO" w:eastAsia="ro-RO"/>
        </w:rPr>
        <w:t xml:space="preserve"> </w:t>
      </w:r>
      <w:r w:rsidRPr="008C3788">
        <w:rPr>
          <w:rFonts w:ascii="Trebuchet MS" w:hAnsi="Trebuchet MS" w:cs="Trebuchet MS"/>
          <w:b/>
          <w:bCs/>
          <w:color w:val="1F4E79"/>
          <w:spacing w:val="-2"/>
          <w:sz w:val="22"/>
          <w:szCs w:val="22"/>
          <w:lang w:val="ro-RO" w:eastAsia="ro-RO"/>
        </w:rPr>
        <w:t>prin</w:t>
      </w:r>
      <w:r w:rsidRPr="008C3788">
        <w:rPr>
          <w:rFonts w:ascii="Trebuchet MS" w:hAnsi="Trebuchet MS" w:cs="Trebuchet MS"/>
          <w:b/>
          <w:bCs/>
          <w:color w:val="1F4E79"/>
          <w:spacing w:val="79"/>
          <w:sz w:val="22"/>
          <w:szCs w:val="22"/>
          <w:lang w:val="ro-RO" w:eastAsia="ro-RO"/>
        </w:rPr>
        <w:t xml:space="preserve"> </w:t>
      </w:r>
      <w:r w:rsidRPr="008C3788">
        <w:rPr>
          <w:rFonts w:ascii="Trebuchet MS" w:hAnsi="Trebuchet MS" w:cs="Trebuchet MS"/>
          <w:b/>
          <w:bCs/>
          <w:color w:val="1F4E79"/>
          <w:spacing w:val="-1"/>
          <w:sz w:val="22"/>
          <w:szCs w:val="22"/>
          <w:lang w:val="ro-RO" w:eastAsia="ro-RO"/>
        </w:rPr>
        <w:t>implementarea</w:t>
      </w:r>
      <w:r w:rsidRPr="008C3788">
        <w:rPr>
          <w:rFonts w:ascii="Trebuchet MS" w:hAnsi="Trebuchet MS" w:cs="Trebuchet MS"/>
          <w:b/>
          <w:bCs/>
          <w:color w:val="1F4E79"/>
          <w:spacing w:val="-9"/>
          <w:sz w:val="22"/>
          <w:szCs w:val="22"/>
          <w:lang w:val="ro-RO" w:eastAsia="ro-RO"/>
        </w:rPr>
        <w:t xml:space="preserve"> </w:t>
      </w:r>
      <w:r w:rsidRPr="008C3788">
        <w:rPr>
          <w:rFonts w:ascii="Trebuchet MS" w:hAnsi="Trebuchet MS" w:cs="Trebuchet MS"/>
          <w:b/>
          <w:bCs/>
          <w:color w:val="1F4E79"/>
          <w:spacing w:val="-1"/>
          <w:sz w:val="22"/>
          <w:szCs w:val="22"/>
          <w:lang w:val="ro-RO" w:eastAsia="ro-RO"/>
        </w:rPr>
        <w:t>Garanței</w:t>
      </w:r>
      <w:r w:rsidRPr="008C3788">
        <w:rPr>
          <w:rFonts w:ascii="Trebuchet MS" w:hAnsi="Trebuchet MS" w:cs="Trebuchet MS"/>
          <w:b/>
          <w:bCs/>
          <w:color w:val="1F4E79"/>
          <w:spacing w:val="-8"/>
          <w:sz w:val="22"/>
          <w:szCs w:val="22"/>
          <w:lang w:val="ro-RO" w:eastAsia="ro-RO"/>
        </w:rPr>
        <w:t xml:space="preserve"> </w:t>
      </w:r>
      <w:r w:rsidRPr="008C3788">
        <w:rPr>
          <w:rFonts w:ascii="Trebuchet MS" w:hAnsi="Trebuchet MS" w:cs="Trebuchet MS"/>
          <w:b/>
          <w:bCs/>
          <w:color w:val="1F4E79"/>
          <w:spacing w:val="-1"/>
          <w:sz w:val="22"/>
          <w:szCs w:val="22"/>
          <w:lang w:val="ro-RO" w:eastAsia="ro-RO"/>
        </w:rPr>
        <w:t>pentru</w:t>
      </w:r>
      <w:r w:rsidRPr="008C3788">
        <w:rPr>
          <w:rFonts w:ascii="Trebuchet MS" w:hAnsi="Trebuchet MS" w:cs="Trebuchet MS"/>
          <w:b/>
          <w:bCs/>
          <w:color w:val="1F4E79"/>
          <w:spacing w:val="-10"/>
          <w:sz w:val="22"/>
          <w:szCs w:val="22"/>
          <w:lang w:val="ro-RO" w:eastAsia="ro-RO"/>
        </w:rPr>
        <w:t xml:space="preserve"> </w:t>
      </w:r>
      <w:r w:rsidRPr="008C3788">
        <w:rPr>
          <w:rFonts w:ascii="Trebuchet MS" w:hAnsi="Trebuchet MS" w:cs="Trebuchet MS"/>
          <w:b/>
          <w:bCs/>
          <w:color w:val="1F4E79"/>
          <w:spacing w:val="-1"/>
          <w:sz w:val="22"/>
          <w:szCs w:val="22"/>
          <w:lang w:val="ro-RO" w:eastAsia="ro-RO"/>
        </w:rPr>
        <w:t>tineret,</w:t>
      </w:r>
      <w:r w:rsidRPr="008C3788">
        <w:rPr>
          <w:rFonts w:ascii="Trebuchet MS" w:hAnsi="Trebuchet MS" w:cs="Trebuchet MS"/>
          <w:b/>
          <w:bCs/>
          <w:color w:val="1F4E79"/>
          <w:spacing w:val="-9"/>
          <w:sz w:val="22"/>
          <w:szCs w:val="22"/>
          <w:lang w:val="ro-RO" w:eastAsia="ro-RO"/>
        </w:rPr>
        <w:t xml:space="preserve"> </w:t>
      </w:r>
      <w:r w:rsidRPr="008C3788">
        <w:rPr>
          <w:rFonts w:ascii="Trebuchet MS" w:hAnsi="Trebuchet MS" w:cs="Trebuchet MS"/>
          <w:b/>
          <w:bCs/>
          <w:color w:val="1F4E79"/>
          <w:spacing w:val="-1"/>
          <w:sz w:val="22"/>
          <w:szCs w:val="22"/>
          <w:lang w:val="ro-RO" w:eastAsia="ro-RO"/>
        </w:rPr>
        <w:t>pentru</w:t>
      </w:r>
      <w:r w:rsidRPr="008C3788">
        <w:rPr>
          <w:rFonts w:ascii="Trebuchet MS" w:hAnsi="Trebuchet MS" w:cs="Trebuchet MS"/>
          <w:b/>
          <w:bCs/>
          <w:color w:val="1F4E79"/>
          <w:spacing w:val="-8"/>
          <w:sz w:val="22"/>
          <w:szCs w:val="22"/>
          <w:lang w:val="ro-RO" w:eastAsia="ro-RO"/>
        </w:rPr>
        <w:t xml:space="preserve"> </w:t>
      </w:r>
      <w:r w:rsidRPr="008C3788">
        <w:rPr>
          <w:rFonts w:ascii="Trebuchet MS" w:hAnsi="Trebuchet MS" w:cs="Trebuchet MS"/>
          <w:b/>
          <w:bCs/>
          <w:color w:val="1F4E79"/>
          <w:spacing w:val="-1"/>
          <w:sz w:val="22"/>
          <w:szCs w:val="22"/>
          <w:lang w:val="ro-RO" w:eastAsia="ro-RO"/>
        </w:rPr>
        <w:t>șomerii</w:t>
      </w:r>
      <w:r w:rsidRPr="008C3788">
        <w:rPr>
          <w:rFonts w:ascii="Trebuchet MS" w:hAnsi="Trebuchet MS" w:cs="Trebuchet MS"/>
          <w:b/>
          <w:bCs/>
          <w:color w:val="1F4E79"/>
          <w:spacing w:val="-8"/>
          <w:sz w:val="22"/>
          <w:szCs w:val="22"/>
          <w:lang w:val="ro-RO" w:eastAsia="ro-RO"/>
        </w:rPr>
        <w:t xml:space="preserve"> </w:t>
      </w:r>
      <w:r w:rsidRPr="008C3788">
        <w:rPr>
          <w:rFonts w:ascii="Trebuchet MS" w:hAnsi="Trebuchet MS" w:cs="Trebuchet MS"/>
          <w:b/>
          <w:bCs/>
          <w:color w:val="1F4E79"/>
          <w:spacing w:val="-1"/>
          <w:sz w:val="22"/>
          <w:szCs w:val="22"/>
          <w:lang w:val="ro-RO" w:eastAsia="ro-RO"/>
        </w:rPr>
        <w:t>de</w:t>
      </w:r>
      <w:r w:rsidRPr="008C3788">
        <w:rPr>
          <w:rFonts w:ascii="Trebuchet MS" w:hAnsi="Trebuchet MS" w:cs="Trebuchet MS"/>
          <w:b/>
          <w:bCs/>
          <w:color w:val="1F4E79"/>
          <w:spacing w:val="-6"/>
          <w:sz w:val="22"/>
          <w:szCs w:val="22"/>
          <w:lang w:val="ro-RO" w:eastAsia="ro-RO"/>
        </w:rPr>
        <w:t xml:space="preserve"> </w:t>
      </w:r>
      <w:r w:rsidRPr="008C3788">
        <w:rPr>
          <w:rFonts w:ascii="Trebuchet MS" w:hAnsi="Trebuchet MS" w:cs="Trebuchet MS"/>
          <w:b/>
          <w:bCs/>
          <w:color w:val="1F4E79"/>
          <w:spacing w:val="-1"/>
          <w:sz w:val="22"/>
          <w:szCs w:val="22"/>
          <w:lang w:val="ro-RO" w:eastAsia="ro-RO"/>
        </w:rPr>
        <w:t>lungă</w:t>
      </w:r>
      <w:r w:rsidRPr="008C3788">
        <w:rPr>
          <w:rFonts w:ascii="Trebuchet MS" w:hAnsi="Trebuchet MS" w:cs="Trebuchet MS"/>
          <w:b/>
          <w:bCs/>
          <w:color w:val="1F4E79"/>
          <w:spacing w:val="-10"/>
          <w:sz w:val="22"/>
          <w:szCs w:val="22"/>
          <w:lang w:val="ro-RO" w:eastAsia="ro-RO"/>
        </w:rPr>
        <w:t xml:space="preserve"> </w:t>
      </w:r>
      <w:r w:rsidRPr="008C3788">
        <w:rPr>
          <w:rFonts w:ascii="Trebuchet MS" w:hAnsi="Trebuchet MS" w:cs="Trebuchet MS"/>
          <w:b/>
          <w:bCs/>
          <w:color w:val="1F4E79"/>
          <w:spacing w:val="-1"/>
          <w:sz w:val="22"/>
          <w:szCs w:val="22"/>
          <w:lang w:val="ro-RO" w:eastAsia="ro-RO"/>
        </w:rPr>
        <w:t>durată</w:t>
      </w:r>
      <w:r w:rsidRPr="008C3788">
        <w:rPr>
          <w:rFonts w:ascii="Trebuchet MS" w:hAnsi="Trebuchet MS" w:cs="Trebuchet MS"/>
          <w:b/>
          <w:bCs/>
          <w:color w:val="1F4E79"/>
          <w:spacing w:val="-7"/>
          <w:sz w:val="22"/>
          <w:szCs w:val="22"/>
          <w:lang w:val="ro-RO" w:eastAsia="ro-RO"/>
        </w:rPr>
        <w:t xml:space="preserve"> </w:t>
      </w:r>
      <w:r w:rsidRPr="008C3788">
        <w:rPr>
          <w:rFonts w:ascii="Trebuchet MS" w:hAnsi="Trebuchet MS" w:cs="Trebuchet MS"/>
          <w:b/>
          <w:bCs/>
          <w:color w:val="1F4E79"/>
          <w:sz w:val="22"/>
          <w:szCs w:val="22"/>
          <w:lang w:val="ro-RO" w:eastAsia="ro-RO"/>
        </w:rPr>
        <w:t>și</w:t>
      </w:r>
      <w:r w:rsidRPr="008C3788">
        <w:rPr>
          <w:rFonts w:ascii="Trebuchet MS" w:hAnsi="Trebuchet MS" w:cs="Trebuchet MS"/>
          <w:b/>
          <w:bCs/>
          <w:color w:val="1F4E79"/>
          <w:spacing w:val="-10"/>
          <w:sz w:val="22"/>
          <w:szCs w:val="22"/>
          <w:lang w:val="ro-RO" w:eastAsia="ro-RO"/>
        </w:rPr>
        <w:t xml:space="preserve"> </w:t>
      </w:r>
      <w:r w:rsidRPr="008C3788">
        <w:rPr>
          <w:rFonts w:ascii="Trebuchet MS" w:hAnsi="Trebuchet MS" w:cs="Trebuchet MS"/>
          <w:b/>
          <w:bCs/>
          <w:color w:val="1F4E79"/>
          <w:spacing w:val="-1"/>
          <w:sz w:val="22"/>
          <w:szCs w:val="22"/>
          <w:lang w:val="ro-RO" w:eastAsia="ro-RO"/>
        </w:rPr>
        <w:t>grupurile</w:t>
      </w:r>
      <w:r w:rsidRPr="008C3788">
        <w:rPr>
          <w:rFonts w:ascii="Trebuchet MS" w:hAnsi="Trebuchet MS" w:cs="Trebuchet MS"/>
          <w:b/>
          <w:bCs/>
          <w:color w:val="1F4E79"/>
          <w:spacing w:val="-7"/>
          <w:sz w:val="22"/>
          <w:szCs w:val="22"/>
          <w:lang w:val="ro-RO" w:eastAsia="ro-RO"/>
        </w:rPr>
        <w:t xml:space="preserve"> </w:t>
      </w:r>
      <w:r w:rsidRPr="008C3788">
        <w:rPr>
          <w:rFonts w:ascii="Trebuchet MS" w:hAnsi="Trebuchet MS" w:cs="Trebuchet MS"/>
          <w:b/>
          <w:bCs/>
          <w:color w:val="1F4E79"/>
          <w:spacing w:val="-1"/>
          <w:sz w:val="22"/>
          <w:szCs w:val="22"/>
          <w:lang w:val="ro-RO" w:eastAsia="ro-RO"/>
        </w:rPr>
        <w:t>defavorizate</w:t>
      </w:r>
      <w:r w:rsidRPr="008C3788">
        <w:rPr>
          <w:rFonts w:ascii="Trebuchet MS" w:hAnsi="Trebuchet MS" w:cs="Trebuchet MS"/>
          <w:b/>
          <w:bCs/>
          <w:color w:val="1F4E79"/>
          <w:spacing w:val="57"/>
          <w:sz w:val="22"/>
          <w:szCs w:val="22"/>
          <w:lang w:val="ro-RO" w:eastAsia="ro-RO"/>
        </w:rPr>
        <w:t xml:space="preserve"> </w:t>
      </w:r>
      <w:r w:rsidRPr="008C3788">
        <w:rPr>
          <w:rFonts w:ascii="Trebuchet MS" w:hAnsi="Trebuchet MS" w:cs="Trebuchet MS"/>
          <w:b/>
          <w:bCs/>
          <w:color w:val="1F4E79"/>
          <w:spacing w:val="-1"/>
          <w:sz w:val="22"/>
          <w:szCs w:val="22"/>
          <w:lang w:val="ro-RO" w:eastAsia="ro-RO"/>
        </w:rPr>
        <w:t>de</w:t>
      </w:r>
      <w:r w:rsidRPr="008C3788">
        <w:rPr>
          <w:rFonts w:ascii="Trebuchet MS" w:hAnsi="Trebuchet MS" w:cs="Trebuchet MS"/>
          <w:b/>
          <w:bCs/>
          <w:color w:val="1F4E79"/>
          <w:spacing w:val="32"/>
          <w:sz w:val="22"/>
          <w:szCs w:val="22"/>
          <w:lang w:val="ro-RO" w:eastAsia="ro-RO"/>
        </w:rPr>
        <w:t xml:space="preserve"> </w:t>
      </w:r>
      <w:r w:rsidRPr="008C3788">
        <w:rPr>
          <w:rFonts w:ascii="Trebuchet MS" w:hAnsi="Trebuchet MS" w:cs="Trebuchet MS"/>
          <w:b/>
          <w:bCs/>
          <w:color w:val="1F4E79"/>
          <w:sz w:val="22"/>
          <w:szCs w:val="22"/>
          <w:lang w:val="ro-RO" w:eastAsia="ro-RO"/>
        </w:rPr>
        <w:t>pe</w:t>
      </w:r>
      <w:r w:rsidRPr="008C3788">
        <w:rPr>
          <w:rFonts w:ascii="Trebuchet MS" w:hAnsi="Trebuchet MS" w:cs="Trebuchet MS"/>
          <w:b/>
          <w:bCs/>
          <w:color w:val="1F4E79"/>
          <w:spacing w:val="27"/>
          <w:sz w:val="22"/>
          <w:szCs w:val="22"/>
          <w:lang w:val="ro-RO" w:eastAsia="ro-RO"/>
        </w:rPr>
        <w:t xml:space="preserve"> </w:t>
      </w:r>
      <w:r w:rsidRPr="008C3788">
        <w:rPr>
          <w:rFonts w:ascii="Trebuchet MS" w:hAnsi="Trebuchet MS" w:cs="Trebuchet MS"/>
          <w:b/>
          <w:bCs/>
          <w:color w:val="1F4E79"/>
          <w:spacing w:val="-1"/>
          <w:sz w:val="22"/>
          <w:szCs w:val="22"/>
          <w:lang w:val="ro-RO" w:eastAsia="ro-RO"/>
        </w:rPr>
        <w:t>piața</w:t>
      </w:r>
      <w:r w:rsidRPr="008C3788">
        <w:rPr>
          <w:rFonts w:ascii="Trebuchet MS" w:hAnsi="Trebuchet MS" w:cs="Trebuchet MS"/>
          <w:b/>
          <w:bCs/>
          <w:color w:val="1F4E79"/>
          <w:spacing w:val="29"/>
          <w:sz w:val="22"/>
          <w:szCs w:val="22"/>
          <w:lang w:val="ro-RO" w:eastAsia="ro-RO"/>
        </w:rPr>
        <w:t xml:space="preserve"> </w:t>
      </w:r>
      <w:r w:rsidRPr="008C3788">
        <w:rPr>
          <w:rFonts w:ascii="Trebuchet MS" w:hAnsi="Trebuchet MS" w:cs="Trebuchet MS"/>
          <w:b/>
          <w:bCs/>
          <w:color w:val="1F4E79"/>
          <w:spacing w:val="-1"/>
          <w:sz w:val="22"/>
          <w:szCs w:val="22"/>
          <w:lang w:val="ro-RO" w:eastAsia="ro-RO"/>
        </w:rPr>
        <w:t>muncii</w:t>
      </w:r>
      <w:r w:rsidRPr="008C3788">
        <w:rPr>
          <w:rFonts w:ascii="Trebuchet MS" w:hAnsi="Trebuchet MS" w:cs="Trebuchet MS"/>
          <w:b/>
          <w:bCs/>
          <w:color w:val="1F4E79"/>
          <w:spacing w:val="30"/>
          <w:sz w:val="22"/>
          <w:szCs w:val="22"/>
          <w:lang w:val="ro-RO" w:eastAsia="ro-RO"/>
        </w:rPr>
        <w:t xml:space="preserve"> </w:t>
      </w:r>
      <w:r w:rsidRPr="008C3788">
        <w:rPr>
          <w:rFonts w:ascii="Trebuchet MS" w:hAnsi="Trebuchet MS" w:cs="Trebuchet MS"/>
          <w:b/>
          <w:bCs/>
          <w:color w:val="1F4E79"/>
          <w:sz w:val="22"/>
          <w:szCs w:val="22"/>
          <w:lang w:val="ro-RO" w:eastAsia="ro-RO"/>
        </w:rPr>
        <w:t>și</w:t>
      </w:r>
      <w:r w:rsidRPr="008C3788">
        <w:rPr>
          <w:rFonts w:ascii="Trebuchet MS" w:hAnsi="Trebuchet MS" w:cs="Trebuchet MS"/>
          <w:b/>
          <w:bCs/>
          <w:color w:val="1F4E79"/>
          <w:spacing w:val="28"/>
          <w:sz w:val="22"/>
          <w:szCs w:val="22"/>
          <w:lang w:val="ro-RO" w:eastAsia="ro-RO"/>
        </w:rPr>
        <w:t xml:space="preserve"> </w:t>
      </w:r>
      <w:r w:rsidRPr="008C3788">
        <w:rPr>
          <w:rFonts w:ascii="Trebuchet MS" w:hAnsi="Trebuchet MS" w:cs="Trebuchet MS"/>
          <w:b/>
          <w:bCs/>
          <w:color w:val="1F4E79"/>
          <w:spacing w:val="-1"/>
          <w:sz w:val="22"/>
          <w:szCs w:val="22"/>
          <w:lang w:val="ro-RO" w:eastAsia="ro-RO"/>
        </w:rPr>
        <w:t>pentru</w:t>
      </w:r>
      <w:r w:rsidRPr="008C3788">
        <w:rPr>
          <w:rFonts w:ascii="Trebuchet MS" w:hAnsi="Trebuchet MS" w:cs="Trebuchet MS"/>
          <w:b/>
          <w:bCs/>
          <w:color w:val="1F4E79"/>
          <w:spacing w:val="28"/>
          <w:sz w:val="22"/>
          <w:szCs w:val="22"/>
          <w:lang w:val="ro-RO" w:eastAsia="ro-RO"/>
        </w:rPr>
        <w:t xml:space="preserve"> </w:t>
      </w:r>
      <w:r w:rsidRPr="008C3788">
        <w:rPr>
          <w:rFonts w:ascii="Trebuchet MS" w:hAnsi="Trebuchet MS" w:cs="Trebuchet MS"/>
          <w:b/>
          <w:bCs/>
          <w:color w:val="1F4E79"/>
          <w:spacing w:val="-1"/>
          <w:sz w:val="22"/>
          <w:szCs w:val="22"/>
          <w:lang w:val="ro-RO" w:eastAsia="ro-RO"/>
        </w:rPr>
        <w:t>persoanele</w:t>
      </w:r>
      <w:r w:rsidRPr="008C3788">
        <w:rPr>
          <w:rFonts w:ascii="Trebuchet MS" w:hAnsi="Trebuchet MS" w:cs="Trebuchet MS"/>
          <w:b/>
          <w:bCs/>
          <w:color w:val="1F4E79"/>
          <w:spacing w:val="32"/>
          <w:sz w:val="22"/>
          <w:szCs w:val="22"/>
          <w:lang w:val="ro-RO" w:eastAsia="ro-RO"/>
        </w:rPr>
        <w:t xml:space="preserve"> </w:t>
      </w:r>
      <w:r w:rsidRPr="008C3788">
        <w:rPr>
          <w:rFonts w:ascii="Trebuchet MS" w:hAnsi="Trebuchet MS" w:cs="Trebuchet MS"/>
          <w:b/>
          <w:bCs/>
          <w:color w:val="1F4E79"/>
          <w:spacing w:val="-1"/>
          <w:sz w:val="22"/>
          <w:szCs w:val="22"/>
          <w:lang w:val="ro-RO" w:eastAsia="ro-RO"/>
        </w:rPr>
        <w:t>inactive,</w:t>
      </w:r>
      <w:r w:rsidRPr="008C3788">
        <w:rPr>
          <w:rFonts w:ascii="Trebuchet MS" w:hAnsi="Trebuchet MS" w:cs="Trebuchet MS"/>
          <w:b/>
          <w:bCs/>
          <w:color w:val="1F4E79"/>
          <w:spacing w:val="30"/>
          <w:sz w:val="22"/>
          <w:szCs w:val="22"/>
          <w:lang w:val="ro-RO" w:eastAsia="ro-RO"/>
        </w:rPr>
        <w:t xml:space="preserve"> </w:t>
      </w:r>
      <w:r w:rsidRPr="008C3788">
        <w:rPr>
          <w:rFonts w:ascii="Trebuchet MS" w:hAnsi="Trebuchet MS" w:cs="Trebuchet MS"/>
          <w:b/>
          <w:bCs/>
          <w:color w:val="1F4E79"/>
          <w:spacing w:val="-1"/>
          <w:sz w:val="22"/>
          <w:szCs w:val="22"/>
          <w:lang w:val="ro-RO" w:eastAsia="ro-RO"/>
        </w:rPr>
        <w:t>precum</w:t>
      </w:r>
      <w:r w:rsidRPr="008C3788">
        <w:rPr>
          <w:rFonts w:ascii="Trebuchet MS" w:hAnsi="Trebuchet MS" w:cs="Trebuchet MS"/>
          <w:b/>
          <w:bCs/>
          <w:color w:val="1F4E79"/>
          <w:spacing w:val="29"/>
          <w:sz w:val="22"/>
          <w:szCs w:val="22"/>
          <w:lang w:val="ro-RO" w:eastAsia="ro-RO"/>
        </w:rPr>
        <w:t xml:space="preserve"> </w:t>
      </w:r>
      <w:r w:rsidRPr="008C3788">
        <w:rPr>
          <w:rFonts w:ascii="Trebuchet MS" w:hAnsi="Trebuchet MS" w:cs="Trebuchet MS"/>
          <w:b/>
          <w:bCs/>
          <w:color w:val="1F4E79"/>
          <w:sz w:val="22"/>
          <w:szCs w:val="22"/>
          <w:lang w:val="ro-RO" w:eastAsia="ro-RO"/>
        </w:rPr>
        <w:t>și</w:t>
      </w:r>
      <w:r w:rsidRPr="008C3788">
        <w:rPr>
          <w:rFonts w:ascii="Trebuchet MS" w:hAnsi="Trebuchet MS" w:cs="Trebuchet MS"/>
          <w:b/>
          <w:bCs/>
          <w:color w:val="1F4E79"/>
          <w:spacing w:val="28"/>
          <w:sz w:val="22"/>
          <w:szCs w:val="22"/>
          <w:lang w:val="ro-RO" w:eastAsia="ro-RO"/>
        </w:rPr>
        <w:t xml:space="preserve"> </w:t>
      </w:r>
      <w:r w:rsidRPr="008C3788">
        <w:rPr>
          <w:rFonts w:ascii="Trebuchet MS" w:hAnsi="Trebuchet MS" w:cs="Trebuchet MS"/>
          <w:b/>
          <w:bCs/>
          <w:color w:val="1F4E79"/>
          <w:spacing w:val="-1"/>
          <w:sz w:val="22"/>
          <w:szCs w:val="22"/>
          <w:lang w:val="ro-RO" w:eastAsia="ro-RO"/>
        </w:rPr>
        <w:t>prin</w:t>
      </w:r>
      <w:r w:rsidRPr="008C3788">
        <w:rPr>
          <w:rFonts w:ascii="Trebuchet MS" w:hAnsi="Trebuchet MS" w:cs="Trebuchet MS"/>
          <w:b/>
          <w:bCs/>
          <w:color w:val="1F4E79"/>
          <w:spacing w:val="31"/>
          <w:sz w:val="22"/>
          <w:szCs w:val="22"/>
          <w:lang w:val="ro-RO" w:eastAsia="ro-RO"/>
        </w:rPr>
        <w:t xml:space="preserve"> </w:t>
      </w:r>
      <w:r w:rsidRPr="008C3788">
        <w:rPr>
          <w:rFonts w:ascii="Trebuchet MS" w:hAnsi="Trebuchet MS" w:cs="Trebuchet MS"/>
          <w:b/>
          <w:bCs/>
          <w:color w:val="1F4E79"/>
          <w:spacing w:val="-1"/>
          <w:sz w:val="22"/>
          <w:szCs w:val="22"/>
          <w:lang w:val="ro-RO" w:eastAsia="ro-RO"/>
        </w:rPr>
        <w:t>promovarea</w:t>
      </w:r>
      <w:r w:rsidRPr="008C3788">
        <w:rPr>
          <w:rFonts w:ascii="Trebuchet MS" w:hAnsi="Trebuchet MS" w:cs="Trebuchet MS"/>
          <w:b/>
          <w:bCs/>
          <w:color w:val="1F4E79"/>
          <w:spacing w:val="31"/>
          <w:sz w:val="22"/>
          <w:szCs w:val="22"/>
          <w:lang w:val="ro-RO" w:eastAsia="ro-RO"/>
        </w:rPr>
        <w:t xml:space="preserve"> </w:t>
      </w:r>
      <w:r w:rsidRPr="008C3788">
        <w:rPr>
          <w:rFonts w:ascii="Trebuchet MS" w:hAnsi="Trebuchet MS" w:cs="Trebuchet MS"/>
          <w:b/>
          <w:bCs/>
          <w:color w:val="1F4E79"/>
          <w:spacing w:val="-1"/>
          <w:sz w:val="22"/>
          <w:szCs w:val="22"/>
          <w:lang w:val="ro-RO" w:eastAsia="ro-RO"/>
        </w:rPr>
        <w:t>desfășurării</w:t>
      </w:r>
      <w:r w:rsidRPr="008C3788">
        <w:rPr>
          <w:rFonts w:ascii="Trebuchet MS" w:hAnsi="Trebuchet MS" w:cs="Trebuchet MS"/>
          <w:b/>
          <w:bCs/>
          <w:color w:val="1F4E79"/>
          <w:spacing w:val="28"/>
          <w:sz w:val="22"/>
          <w:szCs w:val="22"/>
          <w:lang w:val="ro-RO" w:eastAsia="ro-RO"/>
        </w:rPr>
        <w:t xml:space="preserve"> </w:t>
      </w:r>
      <w:r w:rsidRPr="008C3788">
        <w:rPr>
          <w:rFonts w:ascii="Trebuchet MS" w:hAnsi="Trebuchet MS" w:cs="Trebuchet MS"/>
          <w:b/>
          <w:bCs/>
          <w:color w:val="1F4E79"/>
          <w:spacing w:val="-1"/>
          <w:sz w:val="22"/>
          <w:szCs w:val="22"/>
          <w:lang w:val="ro-RO" w:eastAsia="ro-RO"/>
        </w:rPr>
        <w:t>de</w:t>
      </w:r>
      <w:r w:rsidRPr="008C3788">
        <w:rPr>
          <w:rFonts w:ascii="Trebuchet MS" w:hAnsi="Trebuchet MS" w:cs="Trebuchet MS"/>
          <w:b/>
          <w:bCs/>
          <w:color w:val="1F4E79"/>
          <w:spacing w:val="51"/>
          <w:sz w:val="22"/>
          <w:szCs w:val="22"/>
          <w:lang w:val="ro-RO" w:eastAsia="ro-RO"/>
        </w:rPr>
        <w:t xml:space="preserve"> </w:t>
      </w:r>
      <w:r w:rsidRPr="008C3788">
        <w:rPr>
          <w:rFonts w:ascii="Trebuchet MS" w:hAnsi="Trebuchet MS" w:cs="Trebuchet MS"/>
          <w:b/>
          <w:bCs/>
          <w:color w:val="1F4E79"/>
          <w:spacing w:val="-1"/>
          <w:sz w:val="22"/>
          <w:szCs w:val="22"/>
          <w:lang w:val="ro-RO" w:eastAsia="ro-RO"/>
        </w:rPr>
        <w:t>activități independente</w:t>
      </w:r>
      <w:r w:rsidRPr="008C3788">
        <w:rPr>
          <w:rFonts w:ascii="Trebuchet MS" w:hAnsi="Trebuchet MS" w:cs="Trebuchet MS"/>
          <w:b/>
          <w:bCs/>
          <w:color w:val="1F4E79"/>
          <w:spacing w:val="-3"/>
          <w:sz w:val="22"/>
          <w:szCs w:val="22"/>
          <w:lang w:val="ro-RO" w:eastAsia="ro-RO"/>
        </w:rPr>
        <w:t xml:space="preserve"> </w:t>
      </w:r>
      <w:r w:rsidRPr="008C3788">
        <w:rPr>
          <w:rFonts w:ascii="Trebuchet MS" w:hAnsi="Trebuchet MS" w:cs="Trebuchet MS"/>
          <w:b/>
          <w:bCs/>
          <w:color w:val="1F4E79"/>
          <w:sz w:val="22"/>
          <w:szCs w:val="22"/>
          <w:lang w:val="ro-RO" w:eastAsia="ro-RO"/>
        </w:rPr>
        <w:t>și</w:t>
      </w:r>
      <w:r w:rsidRPr="008C3788">
        <w:rPr>
          <w:rFonts w:ascii="Trebuchet MS" w:hAnsi="Trebuchet MS" w:cs="Trebuchet MS"/>
          <w:b/>
          <w:bCs/>
          <w:color w:val="1F4E79"/>
          <w:spacing w:val="-1"/>
          <w:sz w:val="22"/>
          <w:szCs w:val="22"/>
          <w:lang w:val="ro-RO" w:eastAsia="ro-RO"/>
        </w:rPr>
        <w:t xml:space="preserve"> </w:t>
      </w:r>
      <w:r w:rsidRPr="008C3788">
        <w:rPr>
          <w:rFonts w:ascii="Trebuchet MS" w:hAnsi="Trebuchet MS" w:cs="Trebuchet MS"/>
          <w:b/>
          <w:bCs/>
          <w:color w:val="1F4E79"/>
          <w:sz w:val="22"/>
          <w:szCs w:val="22"/>
          <w:lang w:val="ro-RO" w:eastAsia="ro-RO"/>
        </w:rPr>
        <w:t>a</w:t>
      </w:r>
      <w:r w:rsidRPr="008C3788">
        <w:rPr>
          <w:rFonts w:ascii="Trebuchet MS" w:hAnsi="Trebuchet MS" w:cs="Trebuchet MS"/>
          <w:b/>
          <w:bCs/>
          <w:color w:val="1F4E79"/>
          <w:spacing w:val="-2"/>
          <w:sz w:val="22"/>
          <w:szCs w:val="22"/>
          <w:lang w:val="ro-RO" w:eastAsia="ro-RO"/>
        </w:rPr>
        <w:t xml:space="preserve"> </w:t>
      </w:r>
      <w:r w:rsidRPr="008C3788">
        <w:rPr>
          <w:rFonts w:ascii="Trebuchet MS" w:hAnsi="Trebuchet MS" w:cs="Trebuchet MS"/>
          <w:b/>
          <w:bCs/>
          <w:color w:val="1F4E79"/>
          <w:spacing w:val="-1"/>
          <w:sz w:val="22"/>
          <w:szCs w:val="22"/>
          <w:lang w:val="ro-RO" w:eastAsia="ro-RO"/>
        </w:rPr>
        <w:t>economiei</w:t>
      </w:r>
      <w:r w:rsidRPr="008C3788">
        <w:rPr>
          <w:rFonts w:ascii="Trebuchet MS" w:hAnsi="Trebuchet MS" w:cs="Trebuchet MS"/>
          <w:b/>
          <w:bCs/>
          <w:color w:val="1F4E79"/>
          <w:spacing w:val="-3"/>
          <w:sz w:val="22"/>
          <w:szCs w:val="22"/>
          <w:lang w:val="ro-RO" w:eastAsia="ro-RO"/>
        </w:rPr>
        <w:t xml:space="preserve"> </w:t>
      </w:r>
      <w:r w:rsidRPr="008C3788">
        <w:rPr>
          <w:rFonts w:ascii="Trebuchet MS" w:hAnsi="Trebuchet MS" w:cs="Trebuchet MS"/>
          <w:b/>
          <w:bCs/>
          <w:color w:val="1F4E79"/>
          <w:spacing w:val="-1"/>
          <w:sz w:val="22"/>
          <w:szCs w:val="22"/>
          <w:lang w:val="ro-RO" w:eastAsia="ro-RO"/>
        </w:rPr>
        <w:t>sociale</w:t>
      </w:r>
      <w:r w:rsidRPr="008C3788">
        <w:rPr>
          <w:rFonts w:ascii="Trebuchet MS" w:hAnsi="Trebuchet MS" w:cs="Trebuchet MS"/>
          <w:b/>
          <w:bCs/>
          <w:color w:val="1F4E79"/>
          <w:spacing w:val="-2"/>
          <w:sz w:val="22"/>
          <w:szCs w:val="22"/>
          <w:lang w:val="ro-RO" w:eastAsia="ro-RO"/>
        </w:rPr>
        <w:t xml:space="preserve"> </w:t>
      </w:r>
      <w:r w:rsidRPr="008C3788">
        <w:rPr>
          <w:rFonts w:ascii="Trebuchet MS" w:hAnsi="Trebuchet MS" w:cs="Trebuchet MS"/>
          <w:b/>
          <w:bCs/>
          <w:color w:val="1F4E79"/>
          <w:spacing w:val="-1"/>
          <w:sz w:val="22"/>
          <w:szCs w:val="22"/>
          <w:lang w:val="ro-RO" w:eastAsia="ro-RO"/>
        </w:rPr>
        <w:t>(FSE+)</w:t>
      </w:r>
    </w:p>
    <w:p w14:paraId="73153724" w14:textId="77777777" w:rsidR="008C3788" w:rsidRPr="008C3788" w:rsidRDefault="008C3788" w:rsidP="008C3788">
      <w:pPr>
        <w:widowControl w:val="0"/>
        <w:kinsoku w:val="0"/>
        <w:overflowPunct w:val="0"/>
        <w:autoSpaceDE w:val="0"/>
        <w:autoSpaceDN w:val="0"/>
        <w:adjustRightInd w:val="0"/>
        <w:spacing w:before="162"/>
        <w:ind w:left="136"/>
        <w:jc w:val="both"/>
        <w:rPr>
          <w:rFonts w:ascii="Trebuchet MS" w:hAnsi="Trebuchet MS" w:cs="Trebuchet MS"/>
          <w:color w:val="000000"/>
          <w:sz w:val="22"/>
          <w:szCs w:val="22"/>
          <w:lang w:val="ro-RO" w:eastAsia="ro-RO"/>
        </w:rPr>
      </w:pPr>
      <w:r w:rsidRPr="008C3788">
        <w:rPr>
          <w:rFonts w:ascii="Trebuchet MS" w:hAnsi="Trebuchet MS" w:cs="Trebuchet MS"/>
          <w:b/>
          <w:bCs/>
          <w:color w:val="1F4E79"/>
          <w:spacing w:val="-1"/>
          <w:sz w:val="22"/>
          <w:szCs w:val="22"/>
          <w:lang w:val="ro-RO" w:eastAsia="ro-RO"/>
        </w:rPr>
        <w:t>Acțiunea</w:t>
      </w:r>
      <w:r w:rsidRPr="008C3788">
        <w:rPr>
          <w:rFonts w:ascii="Trebuchet MS" w:hAnsi="Trebuchet MS" w:cs="Trebuchet MS"/>
          <w:b/>
          <w:bCs/>
          <w:color w:val="1F4E79"/>
          <w:sz w:val="22"/>
          <w:szCs w:val="22"/>
          <w:lang w:val="ro-RO" w:eastAsia="ro-RO"/>
        </w:rPr>
        <w:t xml:space="preserve"> </w:t>
      </w:r>
      <w:r w:rsidRPr="008C3788">
        <w:rPr>
          <w:rFonts w:ascii="Trebuchet MS" w:hAnsi="Trebuchet MS" w:cs="Trebuchet MS"/>
          <w:b/>
          <w:bCs/>
          <w:color w:val="1F4E79"/>
          <w:spacing w:val="-1"/>
          <w:sz w:val="22"/>
          <w:szCs w:val="22"/>
          <w:lang w:val="ro-RO" w:eastAsia="ro-RO"/>
        </w:rPr>
        <w:t>3.2</w:t>
      </w:r>
      <w:r w:rsidRPr="008C3788">
        <w:rPr>
          <w:rFonts w:ascii="Trebuchet MS" w:hAnsi="Trebuchet MS" w:cs="Trebuchet MS"/>
          <w:b/>
          <w:bCs/>
          <w:color w:val="1F4E79"/>
          <w:spacing w:val="1"/>
          <w:sz w:val="22"/>
          <w:szCs w:val="22"/>
          <w:lang w:val="ro-RO" w:eastAsia="ro-RO"/>
        </w:rPr>
        <w:t xml:space="preserve"> </w:t>
      </w:r>
      <w:r w:rsidRPr="008C3788">
        <w:rPr>
          <w:rFonts w:ascii="Trebuchet MS" w:hAnsi="Trebuchet MS" w:cs="Trebuchet MS"/>
          <w:b/>
          <w:bCs/>
          <w:color w:val="1F4E79"/>
          <w:spacing w:val="-1"/>
          <w:sz w:val="22"/>
          <w:szCs w:val="22"/>
          <w:lang w:val="ro-RO" w:eastAsia="ro-RO"/>
        </w:rPr>
        <w:t>Economie</w:t>
      </w:r>
      <w:r w:rsidRPr="008C3788">
        <w:rPr>
          <w:rFonts w:ascii="Trebuchet MS" w:hAnsi="Trebuchet MS" w:cs="Trebuchet MS"/>
          <w:b/>
          <w:bCs/>
          <w:color w:val="1F4E79"/>
          <w:spacing w:val="-4"/>
          <w:sz w:val="22"/>
          <w:szCs w:val="22"/>
          <w:lang w:val="ro-RO" w:eastAsia="ro-RO"/>
        </w:rPr>
        <w:t xml:space="preserve"> </w:t>
      </w:r>
      <w:r w:rsidRPr="008C3788">
        <w:rPr>
          <w:rFonts w:ascii="Trebuchet MS" w:hAnsi="Trebuchet MS" w:cs="Trebuchet MS"/>
          <w:b/>
          <w:bCs/>
          <w:color w:val="1F4E79"/>
          <w:spacing w:val="-1"/>
          <w:sz w:val="22"/>
          <w:szCs w:val="22"/>
          <w:lang w:val="ro-RO" w:eastAsia="ro-RO"/>
        </w:rPr>
        <w:t>socială</w:t>
      </w:r>
      <w:r w:rsidRPr="008C3788">
        <w:rPr>
          <w:rFonts w:ascii="Trebuchet MS" w:hAnsi="Trebuchet MS" w:cs="Trebuchet MS"/>
          <w:b/>
          <w:bCs/>
          <w:color w:val="1F4E79"/>
          <w:spacing w:val="2"/>
          <w:sz w:val="22"/>
          <w:szCs w:val="22"/>
          <w:lang w:val="ro-RO" w:eastAsia="ro-RO"/>
        </w:rPr>
        <w:t xml:space="preserve"> </w:t>
      </w:r>
      <w:r w:rsidRPr="008C3788">
        <w:rPr>
          <w:rFonts w:ascii="Trebuchet MS" w:hAnsi="Trebuchet MS" w:cs="Trebuchet MS"/>
          <w:b/>
          <w:bCs/>
          <w:color w:val="1F4E79"/>
          <w:spacing w:val="-1"/>
          <w:sz w:val="22"/>
          <w:szCs w:val="22"/>
          <w:lang w:val="ro-RO" w:eastAsia="ro-RO"/>
        </w:rPr>
        <w:t>în mediul</w:t>
      </w:r>
      <w:r w:rsidRPr="008C3788">
        <w:rPr>
          <w:rFonts w:ascii="Trebuchet MS" w:hAnsi="Trebuchet MS" w:cs="Trebuchet MS"/>
          <w:b/>
          <w:bCs/>
          <w:color w:val="1F4E79"/>
          <w:sz w:val="22"/>
          <w:szCs w:val="22"/>
          <w:lang w:val="ro-RO" w:eastAsia="ro-RO"/>
        </w:rPr>
        <w:t xml:space="preserve"> </w:t>
      </w:r>
      <w:r w:rsidRPr="008C3788">
        <w:rPr>
          <w:rFonts w:ascii="Trebuchet MS" w:hAnsi="Trebuchet MS" w:cs="Trebuchet MS"/>
          <w:b/>
          <w:bCs/>
          <w:color w:val="1F4E79"/>
          <w:spacing w:val="-1"/>
          <w:sz w:val="22"/>
          <w:szCs w:val="22"/>
          <w:lang w:val="ro-RO" w:eastAsia="ro-RO"/>
        </w:rPr>
        <w:t>rural</w:t>
      </w:r>
      <w:r w:rsidRPr="008C3788">
        <w:rPr>
          <w:rFonts w:ascii="Trebuchet MS" w:hAnsi="Trebuchet MS" w:cs="Trebuchet MS"/>
          <w:b/>
          <w:bCs/>
          <w:color w:val="1F4E79"/>
          <w:sz w:val="22"/>
          <w:szCs w:val="22"/>
          <w:lang w:val="ro-RO" w:eastAsia="ro-RO"/>
        </w:rPr>
        <w:t xml:space="preserve"> </w:t>
      </w:r>
      <w:r w:rsidRPr="008C3788">
        <w:rPr>
          <w:rFonts w:ascii="Trebuchet MS" w:hAnsi="Trebuchet MS" w:cs="Trebuchet MS"/>
          <w:b/>
          <w:bCs/>
          <w:color w:val="1F4E79"/>
          <w:spacing w:val="-1"/>
          <w:sz w:val="22"/>
          <w:szCs w:val="22"/>
          <w:lang w:val="ro-RO" w:eastAsia="ro-RO"/>
        </w:rPr>
        <w:t>(FSE+)</w:t>
      </w:r>
    </w:p>
    <w:p w14:paraId="718091FC" w14:textId="77777777" w:rsidR="00E510CE" w:rsidRPr="00360902" w:rsidRDefault="00E510CE" w:rsidP="00341A6E">
      <w:pPr>
        <w:spacing w:line="200" w:lineRule="exact"/>
        <w:jc w:val="both"/>
        <w:rPr>
          <w:rFonts w:asciiTheme="majorHAnsi" w:hAnsiTheme="majorHAnsi"/>
          <w:sz w:val="22"/>
          <w:szCs w:val="22"/>
          <w:lang w:val="ro-RO"/>
        </w:rPr>
      </w:pPr>
    </w:p>
    <w:p w14:paraId="6C6D5613" w14:textId="77777777" w:rsidR="00E510CE" w:rsidRPr="00360902" w:rsidRDefault="00E510CE" w:rsidP="00341A6E">
      <w:pPr>
        <w:spacing w:line="200" w:lineRule="exact"/>
        <w:jc w:val="both"/>
        <w:rPr>
          <w:rFonts w:asciiTheme="majorHAnsi" w:hAnsiTheme="majorHAnsi"/>
          <w:sz w:val="22"/>
          <w:szCs w:val="22"/>
          <w:lang w:val="ro-RO"/>
        </w:rPr>
      </w:pPr>
    </w:p>
    <w:p w14:paraId="398BF58A" w14:textId="77777777" w:rsidR="00E510CE" w:rsidRPr="00360902" w:rsidRDefault="00E510CE" w:rsidP="00341A6E">
      <w:pPr>
        <w:spacing w:line="200" w:lineRule="exact"/>
        <w:jc w:val="both"/>
        <w:rPr>
          <w:rFonts w:asciiTheme="majorHAnsi" w:hAnsiTheme="majorHAnsi"/>
          <w:sz w:val="22"/>
          <w:szCs w:val="22"/>
          <w:lang w:val="ro-RO"/>
        </w:rPr>
      </w:pPr>
    </w:p>
    <w:p w14:paraId="4957727E" w14:textId="77777777" w:rsidR="00E510CE" w:rsidRPr="00360902" w:rsidRDefault="00E510CE" w:rsidP="00341A6E">
      <w:pPr>
        <w:spacing w:line="200" w:lineRule="exact"/>
        <w:jc w:val="both"/>
        <w:rPr>
          <w:rFonts w:asciiTheme="majorHAnsi" w:hAnsiTheme="majorHAnsi"/>
          <w:sz w:val="22"/>
          <w:szCs w:val="22"/>
          <w:lang w:val="ro-RO"/>
        </w:rPr>
      </w:pPr>
    </w:p>
    <w:p w14:paraId="48849BE7" w14:textId="77777777" w:rsidR="00E510CE" w:rsidRPr="00360902" w:rsidRDefault="00E510CE" w:rsidP="00341A6E">
      <w:pPr>
        <w:spacing w:line="200" w:lineRule="exact"/>
        <w:jc w:val="both"/>
        <w:rPr>
          <w:rFonts w:asciiTheme="majorHAnsi" w:hAnsiTheme="majorHAnsi"/>
          <w:sz w:val="22"/>
          <w:szCs w:val="22"/>
          <w:lang w:val="ro-RO"/>
        </w:rPr>
      </w:pPr>
    </w:p>
    <w:p w14:paraId="225DB5AD" w14:textId="77777777" w:rsidR="00E510CE" w:rsidRPr="00360902" w:rsidRDefault="00E510CE" w:rsidP="00341A6E">
      <w:pPr>
        <w:spacing w:line="200" w:lineRule="exact"/>
        <w:jc w:val="both"/>
        <w:rPr>
          <w:rFonts w:asciiTheme="majorHAnsi" w:hAnsiTheme="majorHAnsi"/>
          <w:sz w:val="22"/>
          <w:szCs w:val="22"/>
          <w:lang w:val="ro-RO"/>
        </w:rPr>
      </w:pPr>
    </w:p>
    <w:p w14:paraId="000F6FA4" w14:textId="77777777" w:rsidR="00E510CE" w:rsidRPr="00360902" w:rsidRDefault="00E510CE" w:rsidP="00341A6E">
      <w:pPr>
        <w:spacing w:line="200" w:lineRule="exact"/>
        <w:jc w:val="both"/>
        <w:rPr>
          <w:rFonts w:asciiTheme="majorHAnsi" w:hAnsiTheme="majorHAnsi"/>
          <w:sz w:val="22"/>
          <w:szCs w:val="22"/>
          <w:lang w:val="ro-RO"/>
        </w:rPr>
      </w:pPr>
    </w:p>
    <w:p w14:paraId="6BDBDEBC" w14:textId="77777777" w:rsidR="00E510CE" w:rsidRPr="00360902" w:rsidRDefault="00E510CE" w:rsidP="00341A6E">
      <w:pPr>
        <w:spacing w:line="200" w:lineRule="exact"/>
        <w:jc w:val="both"/>
        <w:rPr>
          <w:rFonts w:asciiTheme="majorHAnsi" w:hAnsiTheme="majorHAnsi"/>
          <w:sz w:val="22"/>
          <w:szCs w:val="22"/>
          <w:lang w:val="ro-RO"/>
        </w:rPr>
      </w:pPr>
    </w:p>
    <w:p w14:paraId="6CFCC024" w14:textId="77777777" w:rsidR="00E510CE" w:rsidRPr="00360902" w:rsidRDefault="00E510CE" w:rsidP="00341A6E">
      <w:pPr>
        <w:spacing w:line="200" w:lineRule="exact"/>
        <w:jc w:val="both"/>
        <w:rPr>
          <w:rFonts w:asciiTheme="majorHAnsi" w:hAnsiTheme="majorHAnsi"/>
          <w:sz w:val="22"/>
          <w:szCs w:val="22"/>
          <w:lang w:val="ro-RO"/>
        </w:rPr>
      </w:pPr>
    </w:p>
    <w:p w14:paraId="37640A02" w14:textId="77777777" w:rsidR="00E510CE" w:rsidRPr="00360902" w:rsidRDefault="00E510CE" w:rsidP="00341A6E">
      <w:pPr>
        <w:spacing w:line="200" w:lineRule="exact"/>
        <w:jc w:val="both"/>
        <w:rPr>
          <w:rFonts w:asciiTheme="majorHAnsi" w:hAnsiTheme="majorHAnsi"/>
          <w:sz w:val="22"/>
          <w:szCs w:val="22"/>
          <w:lang w:val="ro-RO"/>
        </w:rPr>
      </w:pPr>
    </w:p>
    <w:p w14:paraId="13E0BBFB" w14:textId="77777777" w:rsidR="00E510CE" w:rsidRPr="00360902" w:rsidRDefault="00E510CE" w:rsidP="00341A6E">
      <w:pPr>
        <w:spacing w:before="10" w:line="220" w:lineRule="exact"/>
        <w:jc w:val="both"/>
        <w:rPr>
          <w:rFonts w:asciiTheme="majorHAnsi" w:hAnsiTheme="majorHAnsi"/>
          <w:sz w:val="22"/>
          <w:szCs w:val="22"/>
          <w:lang w:val="ro-RO"/>
        </w:rPr>
      </w:pPr>
    </w:p>
    <w:p w14:paraId="2F984A13" w14:textId="2F225812" w:rsidR="00E510CE" w:rsidRPr="00360902" w:rsidRDefault="00A1640A"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36"/>
          <w:szCs w:val="36"/>
          <w:lang w:val="ro-RO" w:eastAsia="ro-RO"/>
        </w:rPr>
      </w:pPr>
      <w:r w:rsidRPr="00360902">
        <w:rPr>
          <w:rFonts w:ascii="Trebuchet MS" w:eastAsiaTheme="minorEastAsia" w:hAnsi="Trebuchet MS" w:cs="Trebuchet MS"/>
          <w:b/>
          <w:bCs/>
          <w:color w:val="1F4E79"/>
          <w:spacing w:val="-1"/>
          <w:sz w:val="36"/>
          <w:szCs w:val="36"/>
          <w:lang w:val="ro-RO" w:eastAsia="ro-RO"/>
        </w:rPr>
        <w:t xml:space="preserve">Metodologie de evaluare si </w:t>
      </w:r>
      <w:r w:rsidR="008E4649" w:rsidRPr="00360902">
        <w:rPr>
          <w:rFonts w:ascii="Trebuchet MS" w:eastAsiaTheme="minorEastAsia" w:hAnsi="Trebuchet MS" w:cs="Trebuchet MS"/>
          <w:b/>
          <w:bCs/>
          <w:color w:val="1F4E79"/>
          <w:spacing w:val="-1"/>
          <w:sz w:val="36"/>
          <w:szCs w:val="36"/>
          <w:lang w:val="ro-RO" w:eastAsia="ro-RO"/>
        </w:rPr>
        <w:t>selecție</w:t>
      </w:r>
      <w:r w:rsidRPr="00360902">
        <w:rPr>
          <w:rFonts w:ascii="Trebuchet MS" w:eastAsiaTheme="minorEastAsia" w:hAnsi="Trebuchet MS" w:cs="Trebuchet MS"/>
          <w:b/>
          <w:bCs/>
          <w:color w:val="1F4E79"/>
          <w:spacing w:val="-1"/>
          <w:sz w:val="36"/>
          <w:szCs w:val="36"/>
          <w:lang w:val="ro-RO" w:eastAsia="ro-RO"/>
        </w:rPr>
        <w:t xml:space="preserve"> a planurilor de afaceri</w:t>
      </w:r>
    </w:p>
    <w:p w14:paraId="005E9618" w14:textId="77777777" w:rsidR="00E510CE" w:rsidRPr="00360902" w:rsidRDefault="00A1640A"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36"/>
          <w:szCs w:val="36"/>
          <w:lang w:val="ro-RO" w:eastAsia="ro-RO"/>
        </w:rPr>
      </w:pPr>
      <w:r w:rsidRPr="00360902">
        <w:rPr>
          <w:rFonts w:ascii="Trebuchet MS" w:eastAsiaTheme="minorEastAsia" w:hAnsi="Trebuchet MS" w:cs="Trebuchet MS"/>
          <w:b/>
          <w:bCs/>
          <w:color w:val="1F4E79"/>
          <w:spacing w:val="-1"/>
          <w:sz w:val="36"/>
          <w:szCs w:val="36"/>
          <w:lang w:val="ro-RO" w:eastAsia="ro-RO"/>
        </w:rPr>
        <w:t>pentru concursul de planuri de afaceri</w:t>
      </w:r>
    </w:p>
    <w:p w14:paraId="47B0CC5E" w14:textId="77777777" w:rsidR="00E510CE" w:rsidRPr="00360902" w:rsidRDefault="00A1640A"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36"/>
          <w:szCs w:val="36"/>
          <w:lang w:val="ro-RO" w:eastAsia="ro-RO"/>
        </w:rPr>
      </w:pPr>
      <w:r w:rsidRPr="00360902">
        <w:rPr>
          <w:rFonts w:ascii="Trebuchet MS" w:eastAsiaTheme="minorEastAsia" w:hAnsi="Trebuchet MS" w:cs="Trebuchet MS"/>
          <w:b/>
          <w:bCs/>
          <w:color w:val="1F4E79"/>
          <w:spacing w:val="-1"/>
          <w:sz w:val="36"/>
          <w:szCs w:val="36"/>
          <w:lang w:val="ro-RO" w:eastAsia="ro-RO"/>
        </w:rPr>
        <w:t>organizat in cadrul proiectului</w:t>
      </w:r>
    </w:p>
    <w:p w14:paraId="0D21D1A4" w14:textId="77777777" w:rsidR="00CA7D09" w:rsidRPr="00360902" w:rsidRDefault="00CA7D09"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36"/>
          <w:szCs w:val="36"/>
          <w:lang w:val="ro-RO" w:eastAsia="ro-RO"/>
        </w:rPr>
      </w:pPr>
    </w:p>
    <w:p w14:paraId="37DDD929" w14:textId="77777777" w:rsidR="00CA7D09" w:rsidRPr="00360902" w:rsidRDefault="00CA7D09"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36"/>
          <w:szCs w:val="36"/>
          <w:lang w:val="ro-RO" w:eastAsia="ro-RO"/>
        </w:rPr>
      </w:pPr>
    </w:p>
    <w:p w14:paraId="506F81BC" w14:textId="77777777" w:rsidR="00CA7D09" w:rsidRPr="00360902" w:rsidRDefault="00CA7D09"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36"/>
          <w:szCs w:val="36"/>
          <w:lang w:val="ro-RO" w:eastAsia="ro-RO"/>
        </w:rPr>
      </w:pPr>
    </w:p>
    <w:p w14:paraId="649D0E16" w14:textId="77777777" w:rsidR="00E510CE" w:rsidRPr="00360902" w:rsidRDefault="00E510CE"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22"/>
          <w:szCs w:val="22"/>
          <w:lang w:val="ro-RO" w:eastAsia="ro-RO"/>
        </w:rPr>
      </w:pPr>
    </w:p>
    <w:p w14:paraId="73EF8418" w14:textId="77777777" w:rsidR="00E510CE" w:rsidRPr="00360902" w:rsidRDefault="000732FC"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22"/>
          <w:szCs w:val="22"/>
          <w:lang w:val="ro-RO" w:eastAsia="ro-RO"/>
        </w:rPr>
      </w:pPr>
      <w:bookmarkStart w:id="0" w:name="_Hlk193709345"/>
      <w:r w:rsidRPr="00360902">
        <w:rPr>
          <w:rFonts w:ascii="Trebuchet MS" w:eastAsiaTheme="minorEastAsia" w:hAnsi="Trebuchet MS" w:cs="Trebuchet MS"/>
          <w:b/>
          <w:bCs/>
          <w:color w:val="1F4E79"/>
          <w:spacing w:val="-1"/>
          <w:sz w:val="22"/>
          <w:szCs w:val="22"/>
          <w:lang w:val="ro-RO" w:eastAsia="ro-RO"/>
        </w:rPr>
        <w:t xml:space="preserve">RISS - </w:t>
      </w:r>
      <w:proofErr w:type="spellStart"/>
      <w:r w:rsidRPr="00360902">
        <w:rPr>
          <w:rFonts w:ascii="Trebuchet MS" w:eastAsiaTheme="minorEastAsia" w:hAnsi="Trebuchet MS" w:cs="Trebuchet MS"/>
          <w:b/>
          <w:bCs/>
          <w:color w:val="1F4E79"/>
          <w:spacing w:val="-1"/>
          <w:sz w:val="22"/>
          <w:szCs w:val="22"/>
          <w:lang w:val="ro-RO" w:eastAsia="ro-RO"/>
        </w:rPr>
        <w:t>Retea</w:t>
      </w:r>
      <w:proofErr w:type="spellEnd"/>
      <w:r w:rsidRPr="00360902">
        <w:rPr>
          <w:rFonts w:ascii="Trebuchet MS" w:eastAsiaTheme="minorEastAsia" w:hAnsi="Trebuchet MS" w:cs="Trebuchet MS"/>
          <w:b/>
          <w:bCs/>
          <w:color w:val="1F4E79"/>
          <w:spacing w:val="-1"/>
          <w:sz w:val="22"/>
          <w:szCs w:val="22"/>
          <w:lang w:val="ro-RO" w:eastAsia="ro-RO"/>
        </w:rPr>
        <w:t xml:space="preserve"> de </w:t>
      </w:r>
      <w:proofErr w:type="spellStart"/>
      <w:r w:rsidRPr="00360902">
        <w:rPr>
          <w:rFonts w:ascii="Trebuchet MS" w:eastAsiaTheme="minorEastAsia" w:hAnsi="Trebuchet MS" w:cs="Trebuchet MS"/>
          <w:b/>
          <w:bCs/>
          <w:color w:val="1F4E79"/>
          <w:spacing w:val="-1"/>
          <w:sz w:val="22"/>
          <w:szCs w:val="22"/>
          <w:lang w:val="ro-RO" w:eastAsia="ro-RO"/>
        </w:rPr>
        <w:t>Intreprinderi</w:t>
      </w:r>
      <w:proofErr w:type="spellEnd"/>
      <w:r w:rsidRPr="00360902">
        <w:rPr>
          <w:rFonts w:ascii="Trebuchet MS" w:eastAsiaTheme="minorEastAsia" w:hAnsi="Trebuchet MS" w:cs="Trebuchet MS"/>
          <w:b/>
          <w:bCs/>
          <w:color w:val="1F4E79"/>
          <w:spacing w:val="-1"/>
          <w:sz w:val="22"/>
          <w:szCs w:val="22"/>
          <w:lang w:val="ro-RO" w:eastAsia="ro-RO"/>
        </w:rPr>
        <w:t xml:space="preserve"> Sociale la Sate -Program de Dezvoltare a Antreprenoriatului Social în Mediul Rural în Regiunea Sud-Muntenia 305736</w:t>
      </w:r>
    </w:p>
    <w:bookmarkEnd w:id="0"/>
    <w:p w14:paraId="3987588E" w14:textId="77777777" w:rsidR="00C951D1" w:rsidRPr="00360902" w:rsidRDefault="00C951D1"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22"/>
          <w:szCs w:val="22"/>
          <w:lang w:val="ro-RO" w:eastAsia="ro-RO"/>
        </w:rPr>
      </w:pPr>
    </w:p>
    <w:p w14:paraId="452F8D15" w14:textId="77777777" w:rsidR="00C951D1" w:rsidRPr="00360902" w:rsidRDefault="00C951D1"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22"/>
          <w:szCs w:val="22"/>
          <w:lang w:val="ro-RO" w:eastAsia="ro-RO"/>
        </w:rPr>
      </w:pPr>
    </w:p>
    <w:p w14:paraId="23501DF6" w14:textId="34C167F8" w:rsidR="00C951D1" w:rsidRPr="00360902" w:rsidRDefault="00C951D1"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22"/>
          <w:szCs w:val="22"/>
          <w:lang w:val="ro-RO" w:eastAsia="ro-RO"/>
        </w:rPr>
      </w:pPr>
      <w:r w:rsidRPr="00360902">
        <w:rPr>
          <w:rFonts w:ascii="Trebuchet MS" w:eastAsiaTheme="minorEastAsia" w:hAnsi="Trebuchet MS" w:cs="Trebuchet MS"/>
          <w:b/>
          <w:bCs/>
          <w:color w:val="1F4E79"/>
          <w:spacing w:val="-1"/>
          <w:sz w:val="22"/>
          <w:szCs w:val="22"/>
          <w:lang w:val="ro-RO" w:eastAsia="ro-RO"/>
        </w:rPr>
        <w:t>-</w:t>
      </w:r>
      <w:r w:rsidR="000E272F" w:rsidRPr="00360902">
        <w:rPr>
          <w:rFonts w:ascii="Trebuchet MS" w:eastAsiaTheme="minorEastAsia" w:hAnsi="Trebuchet MS" w:cs="Trebuchet MS"/>
          <w:b/>
          <w:bCs/>
          <w:color w:val="1F4E79"/>
          <w:spacing w:val="-1"/>
          <w:sz w:val="22"/>
          <w:szCs w:val="22"/>
          <w:lang w:val="ro-RO" w:eastAsia="ro-RO"/>
        </w:rPr>
        <w:t>Varianta 1</w:t>
      </w:r>
      <w:r w:rsidRPr="00360902">
        <w:rPr>
          <w:rFonts w:ascii="Trebuchet MS" w:eastAsiaTheme="minorEastAsia" w:hAnsi="Trebuchet MS" w:cs="Trebuchet MS"/>
          <w:b/>
          <w:bCs/>
          <w:color w:val="1F4E79"/>
          <w:spacing w:val="-1"/>
          <w:sz w:val="22"/>
          <w:szCs w:val="22"/>
          <w:lang w:val="ro-RO" w:eastAsia="ro-RO"/>
        </w:rPr>
        <w:t xml:space="preserve">- </w:t>
      </w:r>
    </w:p>
    <w:p w14:paraId="3B9B3BA1" w14:textId="11D6C10F" w:rsidR="00C951D1" w:rsidRPr="00360902" w:rsidRDefault="000E272F" w:rsidP="00CA7D09">
      <w:pPr>
        <w:pStyle w:val="BodyText"/>
        <w:kinsoku w:val="0"/>
        <w:overflowPunct w:val="0"/>
        <w:autoSpaceDE w:val="0"/>
        <w:autoSpaceDN w:val="0"/>
        <w:adjustRightInd w:val="0"/>
        <w:ind w:left="589" w:right="591"/>
        <w:jc w:val="center"/>
        <w:rPr>
          <w:rFonts w:asciiTheme="majorHAnsi" w:hAnsiTheme="majorHAnsi" w:cs="Calibri"/>
          <w:sz w:val="22"/>
          <w:szCs w:val="22"/>
          <w:lang w:val="ro-RO"/>
        </w:rPr>
        <w:sectPr w:rsidR="00C951D1" w:rsidRPr="00360902" w:rsidSect="00BF265D">
          <w:headerReference w:type="default" r:id="rId8"/>
          <w:footerReference w:type="default" r:id="rId9"/>
          <w:pgSz w:w="11920" w:h="16840"/>
          <w:pgMar w:top="1440" w:right="1440" w:bottom="1440" w:left="1440" w:header="708" w:footer="0" w:gutter="0"/>
          <w:cols w:space="720"/>
          <w:docGrid w:linePitch="272"/>
        </w:sectPr>
      </w:pPr>
      <w:r w:rsidRPr="00360902">
        <w:rPr>
          <w:rFonts w:ascii="Trebuchet MS" w:eastAsiaTheme="minorEastAsia" w:hAnsi="Trebuchet MS" w:cs="Trebuchet MS"/>
          <w:b/>
          <w:bCs/>
          <w:color w:val="1F4E79"/>
          <w:spacing w:val="-1"/>
          <w:sz w:val="22"/>
          <w:szCs w:val="22"/>
          <w:lang w:val="ro-RO" w:eastAsia="ro-RO"/>
        </w:rPr>
        <w:t>Martie</w:t>
      </w:r>
      <w:r w:rsidR="00C951D1" w:rsidRPr="00360902">
        <w:rPr>
          <w:rFonts w:ascii="Trebuchet MS" w:eastAsiaTheme="minorEastAsia" w:hAnsi="Trebuchet MS" w:cs="Trebuchet MS"/>
          <w:b/>
          <w:bCs/>
          <w:color w:val="1F4E79"/>
          <w:spacing w:val="-1"/>
          <w:sz w:val="22"/>
          <w:szCs w:val="22"/>
          <w:lang w:val="ro-RO" w:eastAsia="ro-RO"/>
        </w:rPr>
        <w:t xml:space="preserve"> 202</w:t>
      </w:r>
      <w:r w:rsidRPr="00360902">
        <w:rPr>
          <w:rFonts w:ascii="Trebuchet MS" w:eastAsiaTheme="minorEastAsia" w:hAnsi="Trebuchet MS" w:cs="Trebuchet MS"/>
          <w:b/>
          <w:bCs/>
          <w:color w:val="1F4E79"/>
          <w:spacing w:val="-1"/>
          <w:sz w:val="22"/>
          <w:szCs w:val="22"/>
          <w:lang w:val="ro-RO" w:eastAsia="ro-RO"/>
        </w:rPr>
        <w:t>5</w:t>
      </w:r>
    </w:p>
    <w:p w14:paraId="4D4B504D" w14:textId="77777777" w:rsidR="00E510CE" w:rsidRPr="00360902" w:rsidRDefault="00E510CE" w:rsidP="00341A6E">
      <w:pPr>
        <w:spacing w:before="2" w:line="140" w:lineRule="exact"/>
        <w:jc w:val="both"/>
        <w:rPr>
          <w:rFonts w:asciiTheme="majorHAnsi" w:hAnsiTheme="majorHAnsi"/>
          <w:sz w:val="22"/>
          <w:szCs w:val="22"/>
          <w:lang w:val="ro-RO"/>
        </w:rPr>
      </w:pPr>
    </w:p>
    <w:p w14:paraId="30619D05" w14:textId="76B92667" w:rsidR="00E510CE" w:rsidRPr="00360902" w:rsidRDefault="000E272F" w:rsidP="00341A6E">
      <w:pPr>
        <w:spacing w:line="200" w:lineRule="exact"/>
        <w:jc w:val="both"/>
        <w:rPr>
          <w:rFonts w:asciiTheme="majorHAnsi" w:hAnsiTheme="majorHAnsi"/>
          <w:sz w:val="22"/>
          <w:szCs w:val="22"/>
          <w:lang w:val="ro-RO"/>
        </w:rPr>
      </w:pPr>
      <w:r w:rsidRPr="00360902">
        <w:rPr>
          <w:rFonts w:asciiTheme="majorHAnsi" w:eastAsia="Calibri" w:hAnsiTheme="majorHAnsi" w:cs="Calibri"/>
          <w:sz w:val="22"/>
          <w:szCs w:val="22"/>
          <w:lang w:val="ro-RO"/>
        </w:rPr>
        <w:tab/>
      </w:r>
    </w:p>
    <w:p w14:paraId="2BD18D14" w14:textId="77777777" w:rsidR="00E510CE" w:rsidRPr="00360902" w:rsidRDefault="00E510CE" w:rsidP="00341A6E">
      <w:pPr>
        <w:spacing w:line="200" w:lineRule="exact"/>
        <w:jc w:val="both"/>
        <w:rPr>
          <w:rFonts w:asciiTheme="majorHAnsi" w:hAnsiTheme="majorHAnsi"/>
          <w:sz w:val="22"/>
          <w:szCs w:val="22"/>
          <w:lang w:val="ro-RO"/>
        </w:rPr>
      </w:pPr>
    </w:p>
    <w:p w14:paraId="211DFDF3" w14:textId="77777777" w:rsidR="00E510CE" w:rsidRPr="00360902" w:rsidRDefault="00E510CE" w:rsidP="00341A6E">
      <w:pPr>
        <w:spacing w:before="8" w:line="260" w:lineRule="exact"/>
        <w:jc w:val="both"/>
        <w:rPr>
          <w:rFonts w:asciiTheme="majorHAnsi" w:hAnsiTheme="majorHAnsi"/>
          <w:sz w:val="22"/>
          <w:szCs w:val="22"/>
          <w:lang w:val="ro-RO"/>
        </w:rPr>
      </w:pPr>
    </w:p>
    <w:p w14:paraId="62482946" w14:textId="77777777" w:rsidR="00A82F4E" w:rsidRPr="00360902" w:rsidRDefault="00A82F4E" w:rsidP="00341A6E">
      <w:pPr>
        <w:spacing w:before="8" w:line="260" w:lineRule="exact"/>
        <w:jc w:val="both"/>
        <w:rPr>
          <w:rFonts w:asciiTheme="majorHAnsi" w:hAnsiTheme="majorHAnsi"/>
          <w:sz w:val="22"/>
          <w:szCs w:val="22"/>
          <w:lang w:val="ro-RO"/>
        </w:rPr>
      </w:pPr>
    </w:p>
    <w:p w14:paraId="75E9A0E0" w14:textId="3214CA01" w:rsidR="00A82F4E" w:rsidRPr="00360902" w:rsidRDefault="0070685B" w:rsidP="00341A6E">
      <w:pPr>
        <w:spacing w:before="8" w:line="260" w:lineRule="exact"/>
        <w:jc w:val="both"/>
        <w:rPr>
          <w:rFonts w:asciiTheme="majorHAnsi" w:hAnsiTheme="majorHAnsi"/>
          <w:sz w:val="22"/>
          <w:szCs w:val="22"/>
          <w:lang w:val="ro-RO"/>
        </w:rPr>
      </w:pPr>
      <w:r w:rsidRPr="00360902">
        <w:rPr>
          <w:rFonts w:asciiTheme="majorHAnsi" w:hAnsiTheme="majorHAnsi"/>
          <w:sz w:val="22"/>
          <w:szCs w:val="22"/>
          <w:lang w:val="ro-RO"/>
        </w:rPr>
        <w:tab/>
      </w:r>
      <w:r w:rsidRPr="00360902">
        <w:rPr>
          <w:rFonts w:asciiTheme="majorHAnsi" w:hAnsiTheme="majorHAnsi"/>
          <w:sz w:val="22"/>
          <w:szCs w:val="22"/>
          <w:lang w:val="ro-RO"/>
        </w:rPr>
        <w:tab/>
      </w:r>
      <w:r w:rsidRPr="00360902">
        <w:rPr>
          <w:rFonts w:asciiTheme="majorHAnsi" w:hAnsiTheme="majorHAnsi"/>
          <w:sz w:val="22"/>
          <w:szCs w:val="22"/>
          <w:lang w:val="ro-RO"/>
        </w:rPr>
        <w:tab/>
      </w:r>
    </w:p>
    <w:p w14:paraId="5959D461" w14:textId="77777777" w:rsidR="0070685B" w:rsidRPr="00360902" w:rsidRDefault="0070685B" w:rsidP="00341A6E">
      <w:pPr>
        <w:spacing w:before="8" w:line="260" w:lineRule="exact"/>
        <w:jc w:val="both"/>
        <w:rPr>
          <w:rFonts w:asciiTheme="majorHAnsi" w:hAnsiTheme="majorHAnsi"/>
          <w:sz w:val="22"/>
          <w:szCs w:val="22"/>
          <w:lang w:val="ro-RO"/>
        </w:rPr>
      </w:pPr>
      <w:r w:rsidRPr="00360902">
        <w:rPr>
          <w:rFonts w:asciiTheme="majorHAnsi" w:hAnsiTheme="majorHAnsi"/>
          <w:sz w:val="22"/>
          <w:szCs w:val="22"/>
          <w:lang w:val="ro-RO"/>
        </w:rPr>
        <w:tab/>
      </w:r>
      <w:r w:rsidRPr="00360902">
        <w:rPr>
          <w:rFonts w:asciiTheme="majorHAnsi" w:hAnsiTheme="majorHAnsi"/>
          <w:sz w:val="22"/>
          <w:szCs w:val="22"/>
          <w:lang w:val="ro-RO"/>
        </w:rPr>
        <w:tab/>
      </w:r>
    </w:p>
    <w:sdt>
      <w:sdtPr>
        <w:rPr>
          <w:lang w:val="ro-RO"/>
        </w:rPr>
        <w:id w:val="2096979196"/>
        <w:docPartObj>
          <w:docPartGallery w:val="Table of Contents"/>
          <w:docPartUnique/>
        </w:docPartObj>
      </w:sdtPr>
      <w:sdtEndPr>
        <w:rPr>
          <w:b/>
          <w:bCs/>
          <w:noProof/>
        </w:rPr>
      </w:sdtEndPr>
      <w:sdtContent>
        <w:p w14:paraId="6635644E" w14:textId="4CDFC381" w:rsidR="0070685B" w:rsidRPr="00360902" w:rsidRDefault="00CA7D09" w:rsidP="00341A6E">
          <w:pPr>
            <w:jc w:val="both"/>
            <w:rPr>
              <w:sz w:val="36"/>
              <w:szCs w:val="36"/>
              <w:lang w:val="ro-RO"/>
            </w:rPr>
          </w:pPr>
          <w:r w:rsidRPr="00360902">
            <w:rPr>
              <w:sz w:val="36"/>
              <w:szCs w:val="36"/>
              <w:lang w:val="ro-RO"/>
            </w:rPr>
            <w:t>CUPRINS</w:t>
          </w:r>
        </w:p>
        <w:p w14:paraId="47E940D9" w14:textId="77777777" w:rsidR="00CA7D09" w:rsidRPr="00360902" w:rsidRDefault="00CA7D09" w:rsidP="00341A6E">
          <w:pPr>
            <w:jc w:val="both"/>
            <w:rPr>
              <w:lang w:val="ro-RO"/>
            </w:rPr>
          </w:pPr>
        </w:p>
        <w:p w14:paraId="17ACEEEB" w14:textId="1DFE5BDD" w:rsidR="00E077CF" w:rsidRDefault="0070685B">
          <w:pPr>
            <w:pStyle w:val="TOC1"/>
            <w:tabs>
              <w:tab w:val="left" w:pos="1598"/>
              <w:tab w:val="right" w:leader="dot" w:pos="9020"/>
            </w:tabs>
            <w:rPr>
              <w:rFonts w:asciiTheme="minorHAnsi" w:eastAsiaTheme="minorEastAsia" w:hAnsiTheme="minorHAnsi"/>
              <w:b w:val="0"/>
              <w:bCs w:val="0"/>
              <w:i w:val="0"/>
              <w:noProof/>
              <w:kern w:val="2"/>
              <w:lang w:val="ro-RO" w:eastAsia="ro-RO"/>
              <w14:ligatures w14:val="standardContextual"/>
            </w:rPr>
          </w:pPr>
          <w:r w:rsidRPr="00360902">
            <w:rPr>
              <w:b w:val="0"/>
              <w:bCs w:val="0"/>
              <w:lang w:val="ro-RO"/>
            </w:rPr>
            <w:fldChar w:fldCharType="begin"/>
          </w:r>
          <w:r w:rsidRPr="00360902">
            <w:rPr>
              <w:lang w:val="ro-RO"/>
            </w:rPr>
            <w:instrText xml:space="preserve"> TOC \o "1-3" \h \z \u </w:instrText>
          </w:r>
          <w:r w:rsidRPr="00360902">
            <w:rPr>
              <w:b w:val="0"/>
              <w:bCs w:val="0"/>
              <w:lang w:val="ro-RO"/>
            </w:rPr>
            <w:fldChar w:fldCharType="separate"/>
          </w:r>
          <w:hyperlink w:anchor="_Toc193876601" w:history="1">
            <w:r w:rsidR="00E077CF" w:rsidRPr="00756ACD">
              <w:rPr>
                <w:rStyle w:val="Hyperlink"/>
                <w:noProof/>
                <w:lang w:val="ro-RO"/>
              </w:rPr>
              <w:t>1.</w:t>
            </w:r>
            <w:r w:rsidR="00E077CF">
              <w:rPr>
                <w:rFonts w:asciiTheme="minorHAnsi" w:eastAsiaTheme="minorEastAsia" w:hAnsiTheme="minorHAnsi"/>
                <w:b w:val="0"/>
                <w:bCs w:val="0"/>
                <w:i w:val="0"/>
                <w:noProof/>
                <w:kern w:val="2"/>
                <w:lang w:val="ro-RO" w:eastAsia="ro-RO"/>
                <w14:ligatures w14:val="standardContextual"/>
              </w:rPr>
              <w:tab/>
            </w:r>
            <w:r w:rsidR="00E077CF" w:rsidRPr="00756ACD">
              <w:rPr>
                <w:rStyle w:val="Hyperlink"/>
                <w:noProof/>
                <w:lang w:val="ro-RO"/>
              </w:rPr>
              <w:t>ABREVIERI</w:t>
            </w:r>
            <w:r w:rsidR="00E077CF">
              <w:rPr>
                <w:noProof/>
                <w:webHidden/>
              </w:rPr>
              <w:tab/>
            </w:r>
            <w:r w:rsidR="00E077CF">
              <w:rPr>
                <w:noProof/>
                <w:webHidden/>
              </w:rPr>
              <w:fldChar w:fldCharType="begin"/>
            </w:r>
            <w:r w:rsidR="00E077CF">
              <w:rPr>
                <w:noProof/>
                <w:webHidden/>
              </w:rPr>
              <w:instrText xml:space="preserve"> PAGEREF _Toc193876601 \h </w:instrText>
            </w:r>
            <w:r w:rsidR="00E077CF">
              <w:rPr>
                <w:noProof/>
                <w:webHidden/>
              </w:rPr>
            </w:r>
            <w:r w:rsidR="00E077CF">
              <w:rPr>
                <w:noProof/>
                <w:webHidden/>
              </w:rPr>
              <w:fldChar w:fldCharType="separate"/>
            </w:r>
            <w:r w:rsidR="00F53B77">
              <w:rPr>
                <w:noProof/>
                <w:webHidden/>
              </w:rPr>
              <w:t>4</w:t>
            </w:r>
            <w:r w:rsidR="00E077CF">
              <w:rPr>
                <w:noProof/>
                <w:webHidden/>
              </w:rPr>
              <w:fldChar w:fldCharType="end"/>
            </w:r>
          </w:hyperlink>
        </w:p>
        <w:p w14:paraId="605672D4" w14:textId="36AFCEBD" w:rsidR="00E077CF" w:rsidRDefault="00E077CF">
          <w:pPr>
            <w:pStyle w:val="TOC1"/>
            <w:tabs>
              <w:tab w:val="left" w:pos="1598"/>
              <w:tab w:val="right" w:leader="dot" w:pos="9020"/>
            </w:tabs>
            <w:rPr>
              <w:rFonts w:asciiTheme="minorHAnsi" w:eastAsiaTheme="minorEastAsia" w:hAnsiTheme="minorHAnsi"/>
              <w:b w:val="0"/>
              <w:bCs w:val="0"/>
              <w:i w:val="0"/>
              <w:noProof/>
              <w:kern w:val="2"/>
              <w:lang w:val="ro-RO" w:eastAsia="ro-RO"/>
              <w14:ligatures w14:val="standardContextual"/>
            </w:rPr>
          </w:pPr>
          <w:hyperlink w:anchor="_Toc193876602" w:history="1">
            <w:r w:rsidRPr="00756ACD">
              <w:rPr>
                <w:rStyle w:val="Hyperlink"/>
                <w:noProof/>
                <w:lang w:val="ro-RO"/>
              </w:rPr>
              <w:t>2.</w:t>
            </w:r>
            <w:r>
              <w:rPr>
                <w:rFonts w:asciiTheme="minorHAnsi" w:eastAsiaTheme="minorEastAsia" w:hAnsiTheme="minorHAnsi"/>
                <w:b w:val="0"/>
                <w:bCs w:val="0"/>
                <w:i w:val="0"/>
                <w:noProof/>
                <w:kern w:val="2"/>
                <w:lang w:val="ro-RO" w:eastAsia="ro-RO"/>
                <w14:ligatures w14:val="standardContextual"/>
              </w:rPr>
              <w:tab/>
            </w:r>
            <w:r w:rsidRPr="00756ACD">
              <w:rPr>
                <w:rStyle w:val="Hyperlink"/>
                <w:noProof/>
                <w:lang w:val="ro-RO"/>
              </w:rPr>
              <w:t>CONSIDERAȚII GENERALE</w:t>
            </w:r>
            <w:r>
              <w:rPr>
                <w:noProof/>
                <w:webHidden/>
              </w:rPr>
              <w:tab/>
            </w:r>
            <w:r>
              <w:rPr>
                <w:noProof/>
                <w:webHidden/>
              </w:rPr>
              <w:fldChar w:fldCharType="begin"/>
            </w:r>
            <w:r>
              <w:rPr>
                <w:noProof/>
                <w:webHidden/>
              </w:rPr>
              <w:instrText xml:space="preserve"> PAGEREF _Toc193876602 \h </w:instrText>
            </w:r>
            <w:r>
              <w:rPr>
                <w:noProof/>
                <w:webHidden/>
              </w:rPr>
            </w:r>
            <w:r>
              <w:rPr>
                <w:noProof/>
                <w:webHidden/>
              </w:rPr>
              <w:fldChar w:fldCharType="separate"/>
            </w:r>
            <w:r w:rsidR="00F53B77">
              <w:rPr>
                <w:noProof/>
                <w:webHidden/>
              </w:rPr>
              <w:t>6</w:t>
            </w:r>
            <w:r>
              <w:rPr>
                <w:noProof/>
                <w:webHidden/>
              </w:rPr>
              <w:fldChar w:fldCharType="end"/>
            </w:r>
          </w:hyperlink>
        </w:p>
        <w:p w14:paraId="6F801777" w14:textId="016E492E" w:rsidR="00E077CF" w:rsidRDefault="00E077CF">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193876603" w:history="1">
            <w:r w:rsidRPr="00756ACD">
              <w:rPr>
                <w:rStyle w:val="Hyperlink"/>
                <w:noProof/>
                <w:lang w:val="ro-RO"/>
              </w:rPr>
              <w:t>2.1.</w:t>
            </w:r>
            <w:r>
              <w:rPr>
                <w:rFonts w:asciiTheme="minorHAnsi" w:eastAsiaTheme="minorEastAsia" w:hAnsiTheme="minorHAnsi"/>
                <w:b w:val="0"/>
                <w:bCs w:val="0"/>
                <w:noProof/>
                <w:kern w:val="2"/>
                <w:sz w:val="24"/>
                <w:szCs w:val="24"/>
                <w:lang w:val="ro-RO" w:eastAsia="ro-RO"/>
                <w14:ligatures w14:val="standardContextual"/>
              </w:rPr>
              <w:tab/>
            </w:r>
            <w:r w:rsidRPr="00756ACD">
              <w:rPr>
                <w:rStyle w:val="Hyperlink"/>
                <w:noProof/>
                <w:lang w:val="ro-RO"/>
              </w:rPr>
              <w:t>Obiectivul general</w:t>
            </w:r>
            <w:r>
              <w:rPr>
                <w:noProof/>
                <w:webHidden/>
              </w:rPr>
              <w:tab/>
            </w:r>
            <w:r>
              <w:rPr>
                <w:noProof/>
                <w:webHidden/>
              </w:rPr>
              <w:fldChar w:fldCharType="begin"/>
            </w:r>
            <w:r>
              <w:rPr>
                <w:noProof/>
                <w:webHidden/>
              </w:rPr>
              <w:instrText xml:space="preserve"> PAGEREF _Toc193876603 \h </w:instrText>
            </w:r>
            <w:r>
              <w:rPr>
                <w:noProof/>
                <w:webHidden/>
              </w:rPr>
            </w:r>
            <w:r>
              <w:rPr>
                <w:noProof/>
                <w:webHidden/>
              </w:rPr>
              <w:fldChar w:fldCharType="separate"/>
            </w:r>
            <w:r w:rsidR="00F53B77">
              <w:rPr>
                <w:noProof/>
                <w:webHidden/>
              </w:rPr>
              <w:t>9</w:t>
            </w:r>
            <w:r>
              <w:rPr>
                <w:noProof/>
                <w:webHidden/>
              </w:rPr>
              <w:fldChar w:fldCharType="end"/>
            </w:r>
          </w:hyperlink>
        </w:p>
        <w:p w14:paraId="20111204" w14:textId="5913F094" w:rsidR="00E077CF" w:rsidRDefault="00E077CF">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193876604" w:history="1">
            <w:r w:rsidRPr="00756ACD">
              <w:rPr>
                <w:rStyle w:val="Hyperlink"/>
                <w:noProof/>
                <w:spacing w:val="-1"/>
                <w:lang w:val="ro-RO"/>
              </w:rPr>
              <w:t>2.2.</w:t>
            </w:r>
            <w:r>
              <w:rPr>
                <w:rFonts w:asciiTheme="minorHAnsi" w:eastAsiaTheme="minorEastAsia" w:hAnsiTheme="minorHAnsi"/>
                <w:b w:val="0"/>
                <w:bCs w:val="0"/>
                <w:noProof/>
                <w:kern w:val="2"/>
                <w:sz w:val="24"/>
                <w:szCs w:val="24"/>
                <w:lang w:val="ro-RO" w:eastAsia="ro-RO"/>
                <w14:ligatures w14:val="standardContextual"/>
              </w:rPr>
              <w:tab/>
            </w:r>
            <w:r w:rsidRPr="00756ACD">
              <w:rPr>
                <w:rStyle w:val="Hyperlink"/>
                <w:noProof/>
                <w:lang w:val="ro-RO"/>
              </w:rPr>
              <w:t>Obiectivele specifice ale proiectului</w:t>
            </w:r>
            <w:r>
              <w:rPr>
                <w:noProof/>
                <w:webHidden/>
              </w:rPr>
              <w:tab/>
            </w:r>
            <w:r>
              <w:rPr>
                <w:noProof/>
                <w:webHidden/>
              </w:rPr>
              <w:fldChar w:fldCharType="begin"/>
            </w:r>
            <w:r>
              <w:rPr>
                <w:noProof/>
                <w:webHidden/>
              </w:rPr>
              <w:instrText xml:space="preserve"> PAGEREF _Toc193876604 \h </w:instrText>
            </w:r>
            <w:r>
              <w:rPr>
                <w:noProof/>
                <w:webHidden/>
              </w:rPr>
            </w:r>
            <w:r>
              <w:rPr>
                <w:noProof/>
                <w:webHidden/>
              </w:rPr>
              <w:fldChar w:fldCharType="separate"/>
            </w:r>
            <w:r w:rsidR="00F53B77">
              <w:rPr>
                <w:noProof/>
                <w:webHidden/>
              </w:rPr>
              <w:t>10</w:t>
            </w:r>
            <w:r>
              <w:rPr>
                <w:noProof/>
                <w:webHidden/>
              </w:rPr>
              <w:fldChar w:fldCharType="end"/>
            </w:r>
          </w:hyperlink>
        </w:p>
        <w:p w14:paraId="49ECD894" w14:textId="6617A070" w:rsidR="00E077CF" w:rsidRDefault="00E077CF">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193876605" w:history="1">
            <w:r w:rsidRPr="00756ACD">
              <w:rPr>
                <w:rStyle w:val="Hyperlink"/>
                <w:noProof/>
                <w:lang w:val="ro-RO"/>
              </w:rPr>
              <w:t>2.3.</w:t>
            </w:r>
            <w:r>
              <w:rPr>
                <w:rFonts w:asciiTheme="minorHAnsi" w:eastAsiaTheme="minorEastAsia" w:hAnsiTheme="minorHAnsi"/>
                <w:b w:val="0"/>
                <w:bCs w:val="0"/>
                <w:noProof/>
                <w:kern w:val="2"/>
                <w:sz w:val="24"/>
                <w:szCs w:val="24"/>
                <w:lang w:val="ro-RO" w:eastAsia="ro-RO"/>
                <w14:ligatures w14:val="standardContextual"/>
              </w:rPr>
              <w:tab/>
            </w:r>
            <w:r w:rsidRPr="00756ACD">
              <w:rPr>
                <w:rStyle w:val="Hyperlink"/>
                <w:noProof/>
                <w:lang w:val="ro-RO"/>
              </w:rPr>
              <w:t>Perioada de implementare</w:t>
            </w:r>
            <w:r>
              <w:rPr>
                <w:noProof/>
                <w:webHidden/>
              </w:rPr>
              <w:tab/>
            </w:r>
            <w:r>
              <w:rPr>
                <w:noProof/>
                <w:webHidden/>
              </w:rPr>
              <w:fldChar w:fldCharType="begin"/>
            </w:r>
            <w:r>
              <w:rPr>
                <w:noProof/>
                <w:webHidden/>
              </w:rPr>
              <w:instrText xml:space="preserve"> PAGEREF _Toc193876605 \h </w:instrText>
            </w:r>
            <w:r>
              <w:rPr>
                <w:noProof/>
                <w:webHidden/>
              </w:rPr>
            </w:r>
            <w:r>
              <w:rPr>
                <w:noProof/>
                <w:webHidden/>
              </w:rPr>
              <w:fldChar w:fldCharType="separate"/>
            </w:r>
            <w:r w:rsidR="00F53B77">
              <w:rPr>
                <w:noProof/>
                <w:webHidden/>
              </w:rPr>
              <w:t>10</w:t>
            </w:r>
            <w:r>
              <w:rPr>
                <w:noProof/>
                <w:webHidden/>
              </w:rPr>
              <w:fldChar w:fldCharType="end"/>
            </w:r>
          </w:hyperlink>
        </w:p>
        <w:p w14:paraId="1E3D774A" w14:textId="5A3AC60D" w:rsidR="00E077CF" w:rsidRDefault="00E077CF">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193876606" w:history="1">
            <w:r w:rsidRPr="00756ACD">
              <w:rPr>
                <w:rStyle w:val="Hyperlink"/>
                <w:noProof/>
                <w:lang w:val="ro-RO"/>
              </w:rPr>
              <w:t>2.4.</w:t>
            </w:r>
            <w:r>
              <w:rPr>
                <w:rFonts w:asciiTheme="minorHAnsi" w:eastAsiaTheme="minorEastAsia" w:hAnsiTheme="minorHAnsi"/>
                <w:b w:val="0"/>
                <w:bCs w:val="0"/>
                <w:noProof/>
                <w:kern w:val="2"/>
                <w:sz w:val="24"/>
                <w:szCs w:val="24"/>
                <w:lang w:val="ro-RO" w:eastAsia="ro-RO"/>
                <w14:ligatures w14:val="standardContextual"/>
              </w:rPr>
              <w:tab/>
            </w:r>
            <w:r w:rsidRPr="00756ACD">
              <w:rPr>
                <w:rStyle w:val="Hyperlink"/>
                <w:noProof/>
                <w:lang w:val="ro-RO"/>
              </w:rPr>
              <w:t>Regiune de implementare ale proiectului</w:t>
            </w:r>
            <w:r>
              <w:rPr>
                <w:noProof/>
                <w:webHidden/>
              </w:rPr>
              <w:tab/>
            </w:r>
            <w:r>
              <w:rPr>
                <w:noProof/>
                <w:webHidden/>
              </w:rPr>
              <w:fldChar w:fldCharType="begin"/>
            </w:r>
            <w:r>
              <w:rPr>
                <w:noProof/>
                <w:webHidden/>
              </w:rPr>
              <w:instrText xml:space="preserve"> PAGEREF _Toc193876606 \h </w:instrText>
            </w:r>
            <w:r>
              <w:rPr>
                <w:noProof/>
                <w:webHidden/>
              </w:rPr>
            </w:r>
            <w:r>
              <w:rPr>
                <w:noProof/>
                <w:webHidden/>
              </w:rPr>
              <w:fldChar w:fldCharType="separate"/>
            </w:r>
            <w:r w:rsidR="00F53B77">
              <w:rPr>
                <w:noProof/>
                <w:webHidden/>
              </w:rPr>
              <w:t>10</w:t>
            </w:r>
            <w:r>
              <w:rPr>
                <w:noProof/>
                <w:webHidden/>
              </w:rPr>
              <w:fldChar w:fldCharType="end"/>
            </w:r>
          </w:hyperlink>
        </w:p>
        <w:p w14:paraId="37161D56" w14:textId="19B6259F" w:rsidR="00E077CF" w:rsidRDefault="00E077CF">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193876607" w:history="1">
            <w:r w:rsidRPr="00756ACD">
              <w:rPr>
                <w:rStyle w:val="Hyperlink"/>
                <w:noProof/>
                <w:lang w:val="ro-RO"/>
              </w:rPr>
              <w:t>2.5.</w:t>
            </w:r>
            <w:r>
              <w:rPr>
                <w:rFonts w:asciiTheme="minorHAnsi" w:eastAsiaTheme="minorEastAsia" w:hAnsiTheme="minorHAnsi"/>
                <w:b w:val="0"/>
                <w:bCs w:val="0"/>
                <w:noProof/>
                <w:kern w:val="2"/>
                <w:sz w:val="24"/>
                <w:szCs w:val="24"/>
                <w:lang w:val="ro-RO" w:eastAsia="ro-RO"/>
                <w14:ligatures w14:val="standardContextual"/>
              </w:rPr>
              <w:tab/>
            </w:r>
            <w:r w:rsidRPr="00756ACD">
              <w:rPr>
                <w:rStyle w:val="Hyperlink"/>
                <w:noProof/>
                <w:lang w:val="ro-RO"/>
              </w:rPr>
              <w:t>BAZA LEGALĂ</w:t>
            </w:r>
            <w:r>
              <w:rPr>
                <w:noProof/>
                <w:webHidden/>
              </w:rPr>
              <w:tab/>
            </w:r>
            <w:r>
              <w:rPr>
                <w:noProof/>
                <w:webHidden/>
              </w:rPr>
              <w:fldChar w:fldCharType="begin"/>
            </w:r>
            <w:r>
              <w:rPr>
                <w:noProof/>
                <w:webHidden/>
              </w:rPr>
              <w:instrText xml:space="preserve"> PAGEREF _Toc193876607 \h </w:instrText>
            </w:r>
            <w:r>
              <w:rPr>
                <w:noProof/>
                <w:webHidden/>
              </w:rPr>
            </w:r>
            <w:r>
              <w:rPr>
                <w:noProof/>
                <w:webHidden/>
              </w:rPr>
              <w:fldChar w:fldCharType="separate"/>
            </w:r>
            <w:r w:rsidR="00F53B77">
              <w:rPr>
                <w:noProof/>
                <w:webHidden/>
              </w:rPr>
              <w:t>10</w:t>
            </w:r>
            <w:r>
              <w:rPr>
                <w:noProof/>
                <w:webHidden/>
              </w:rPr>
              <w:fldChar w:fldCharType="end"/>
            </w:r>
          </w:hyperlink>
        </w:p>
        <w:p w14:paraId="667042B5" w14:textId="2BF1DD35" w:rsidR="00E077CF" w:rsidRDefault="00E077CF">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193876608" w:history="1">
            <w:r w:rsidRPr="00756ACD">
              <w:rPr>
                <w:rStyle w:val="Hyperlink"/>
                <w:noProof/>
                <w:lang w:val="ro-RO"/>
              </w:rPr>
              <w:t>2.6.</w:t>
            </w:r>
            <w:r>
              <w:rPr>
                <w:rFonts w:asciiTheme="minorHAnsi" w:eastAsiaTheme="minorEastAsia" w:hAnsiTheme="minorHAnsi"/>
                <w:b w:val="0"/>
                <w:bCs w:val="0"/>
                <w:noProof/>
                <w:kern w:val="2"/>
                <w:sz w:val="24"/>
                <w:szCs w:val="24"/>
                <w:lang w:val="ro-RO" w:eastAsia="ro-RO"/>
                <w14:ligatures w14:val="standardContextual"/>
              </w:rPr>
              <w:tab/>
            </w:r>
            <w:r w:rsidRPr="00756ACD">
              <w:rPr>
                <w:rStyle w:val="Hyperlink"/>
                <w:noProof/>
                <w:lang w:val="ro-RO"/>
              </w:rPr>
              <w:t>Grupul țintă al proiectului</w:t>
            </w:r>
            <w:r>
              <w:rPr>
                <w:noProof/>
                <w:webHidden/>
              </w:rPr>
              <w:tab/>
            </w:r>
            <w:r>
              <w:rPr>
                <w:noProof/>
                <w:webHidden/>
              </w:rPr>
              <w:fldChar w:fldCharType="begin"/>
            </w:r>
            <w:r>
              <w:rPr>
                <w:noProof/>
                <w:webHidden/>
              </w:rPr>
              <w:instrText xml:space="preserve"> PAGEREF _Toc193876608 \h </w:instrText>
            </w:r>
            <w:r>
              <w:rPr>
                <w:noProof/>
                <w:webHidden/>
              </w:rPr>
            </w:r>
            <w:r>
              <w:rPr>
                <w:noProof/>
                <w:webHidden/>
              </w:rPr>
              <w:fldChar w:fldCharType="separate"/>
            </w:r>
            <w:r w:rsidR="00F53B77">
              <w:rPr>
                <w:noProof/>
                <w:webHidden/>
              </w:rPr>
              <w:t>15</w:t>
            </w:r>
            <w:r>
              <w:rPr>
                <w:noProof/>
                <w:webHidden/>
              </w:rPr>
              <w:fldChar w:fldCharType="end"/>
            </w:r>
          </w:hyperlink>
        </w:p>
        <w:p w14:paraId="7BBC0B1E" w14:textId="798548C5" w:rsidR="00E077CF" w:rsidRDefault="00E077CF">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193876609" w:history="1">
            <w:r w:rsidRPr="00756ACD">
              <w:rPr>
                <w:rStyle w:val="Hyperlink"/>
                <w:noProof/>
                <w:lang w:val="ro-RO"/>
              </w:rPr>
              <w:t>2.7.</w:t>
            </w:r>
            <w:r>
              <w:rPr>
                <w:rFonts w:asciiTheme="minorHAnsi" w:eastAsiaTheme="minorEastAsia" w:hAnsiTheme="minorHAnsi"/>
                <w:b w:val="0"/>
                <w:bCs w:val="0"/>
                <w:noProof/>
                <w:kern w:val="2"/>
                <w:sz w:val="24"/>
                <w:szCs w:val="24"/>
                <w:lang w:val="ro-RO" w:eastAsia="ro-RO"/>
                <w14:ligatures w14:val="standardContextual"/>
              </w:rPr>
              <w:tab/>
            </w:r>
            <w:r w:rsidRPr="00756ACD">
              <w:rPr>
                <w:rStyle w:val="Hyperlink"/>
                <w:noProof/>
                <w:lang w:val="ro-RO"/>
              </w:rPr>
              <w:t>Obtinerea statutului de intreprindere sociala sau de întreprindere de inserție socială</w:t>
            </w:r>
            <w:r>
              <w:rPr>
                <w:noProof/>
                <w:webHidden/>
              </w:rPr>
              <w:tab/>
            </w:r>
            <w:r>
              <w:rPr>
                <w:noProof/>
                <w:webHidden/>
              </w:rPr>
              <w:fldChar w:fldCharType="begin"/>
            </w:r>
            <w:r>
              <w:rPr>
                <w:noProof/>
                <w:webHidden/>
              </w:rPr>
              <w:instrText xml:space="preserve"> PAGEREF _Toc193876609 \h </w:instrText>
            </w:r>
            <w:r>
              <w:rPr>
                <w:noProof/>
                <w:webHidden/>
              </w:rPr>
            </w:r>
            <w:r>
              <w:rPr>
                <w:noProof/>
                <w:webHidden/>
              </w:rPr>
              <w:fldChar w:fldCharType="separate"/>
            </w:r>
            <w:r w:rsidR="00F53B77">
              <w:rPr>
                <w:noProof/>
                <w:webHidden/>
              </w:rPr>
              <w:t>15</w:t>
            </w:r>
            <w:r>
              <w:rPr>
                <w:noProof/>
                <w:webHidden/>
              </w:rPr>
              <w:fldChar w:fldCharType="end"/>
            </w:r>
          </w:hyperlink>
        </w:p>
        <w:p w14:paraId="78037747" w14:textId="509E3685" w:rsidR="00E077CF" w:rsidRDefault="00E077CF">
          <w:pPr>
            <w:pStyle w:val="TOC1"/>
            <w:tabs>
              <w:tab w:val="left" w:pos="1598"/>
              <w:tab w:val="right" w:leader="dot" w:pos="9020"/>
            </w:tabs>
            <w:rPr>
              <w:rFonts w:asciiTheme="minorHAnsi" w:eastAsiaTheme="minorEastAsia" w:hAnsiTheme="minorHAnsi"/>
              <w:b w:val="0"/>
              <w:bCs w:val="0"/>
              <w:i w:val="0"/>
              <w:noProof/>
              <w:kern w:val="2"/>
              <w:lang w:val="ro-RO" w:eastAsia="ro-RO"/>
              <w14:ligatures w14:val="standardContextual"/>
            </w:rPr>
          </w:pPr>
          <w:hyperlink w:anchor="_Toc193876610" w:history="1">
            <w:r w:rsidRPr="00756ACD">
              <w:rPr>
                <w:rStyle w:val="Hyperlink"/>
                <w:noProof/>
                <w:lang w:val="ro-RO"/>
              </w:rPr>
              <w:t>3.</w:t>
            </w:r>
            <w:r>
              <w:rPr>
                <w:rFonts w:asciiTheme="minorHAnsi" w:eastAsiaTheme="minorEastAsia" w:hAnsiTheme="minorHAnsi"/>
                <w:b w:val="0"/>
                <w:bCs w:val="0"/>
                <w:i w:val="0"/>
                <w:noProof/>
                <w:kern w:val="2"/>
                <w:lang w:val="ro-RO" w:eastAsia="ro-RO"/>
                <w14:ligatures w14:val="standardContextual"/>
              </w:rPr>
              <w:tab/>
            </w:r>
            <w:r w:rsidRPr="00756ACD">
              <w:rPr>
                <w:rStyle w:val="Hyperlink"/>
                <w:noProof/>
                <w:lang w:val="ro-RO"/>
              </w:rPr>
              <w:t>PROCEDURA DE ORGANIZARE A CONCURSULUI DE PLANURI DE AFACERI</w:t>
            </w:r>
            <w:r>
              <w:rPr>
                <w:noProof/>
                <w:webHidden/>
              </w:rPr>
              <w:tab/>
            </w:r>
            <w:r>
              <w:rPr>
                <w:noProof/>
                <w:webHidden/>
              </w:rPr>
              <w:fldChar w:fldCharType="begin"/>
            </w:r>
            <w:r>
              <w:rPr>
                <w:noProof/>
                <w:webHidden/>
              </w:rPr>
              <w:instrText xml:space="preserve"> PAGEREF _Toc193876610 \h </w:instrText>
            </w:r>
            <w:r>
              <w:rPr>
                <w:noProof/>
                <w:webHidden/>
              </w:rPr>
            </w:r>
            <w:r>
              <w:rPr>
                <w:noProof/>
                <w:webHidden/>
              </w:rPr>
              <w:fldChar w:fldCharType="separate"/>
            </w:r>
            <w:r w:rsidR="00F53B77">
              <w:rPr>
                <w:noProof/>
                <w:webHidden/>
              </w:rPr>
              <w:t>15</w:t>
            </w:r>
            <w:r>
              <w:rPr>
                <w:noProof/>
                <w:webHidden/>
              </w:rPr>
              <w:fldChar w:fldCharType="end"/>
            </w:r>
          </w:hyperlink>
        </w:p>
        <w:p w14:paraId="3803E8E3" w14:textId="39A1E89B" w:rsidR="00E077CF" w:rsidRDefault="00E077CF">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193876611" w:history="1">
            <w:r w:rsidRPr="00756ACD">
              <w:rPr>
                <w:rStyle w:val="Hyperlink"/>
                <w:noProof/>
                <w:lang w:val="ro-RO"/>
              </w:rPr>
              <w:t>A.</w:t>
            </w:r>
            <w:r>
              <w:rPr>
                <w:rFonts w:asciiTheme="minorHAnsi" w:eastAsiaTheme="minorEastAsia" w:hAnsiTheme="minorHAnsi"/>
                <w:b w:val="0"/>
                <w:bCs w:val="0"/>
                <w:noProof/>
                <w:kern w:val="2"/>
                <w:sz w:val="24"/>
                <w:szCs w:val="24"/>
                <w:lang w:val="ro-RO" w:eastAsia="ro-RO"/>
                <w14:ligatures w14:val="standardContextual"/>
              </w:rPr>
              <w:tab/>
            </w:r>
            <w:r w:rsidRPr="00756ACD">
              <w:rPr>
                <w:rStyle w:val="Hyperlink"/>
                <w:noProof/>
                <w:lang w:val="ro-RO"/>
              </w:rPr>
              <w:t>Înscrierea participanților</w:t>
            </w:r>
            <w:r>
              <w:rPr>
                <w:noProof/>
                <w:webHidden/>
              </w:rPr>
              <w:tab/>
            </w:r>
            <w:r>
              <w:rPr>
                <w:noProof/>
                <w:webHidden/>
              </w:rPr>
              <w:fldChar w:fldCharType="begin"/>
            </w:r>
            <w:r>
              <w:rPr>
                <w:noProof/>
                <w:webHidden/>
              </w:rPr>
              <w:instrText xml:space="preserve"> PAGEREF _Toc193876611 \h </w:instrText>
            </w:r>
            <w:r>
              <w:rPr>
                <w:noProof/>
                <w:webHidden/>
              </w:rPr>
            </w:r>
            <w:r>
              <w:rPr>
                <w:noProof/>
                <w:webHidden/>
              </w:rPr>
              <w:fldChar w:fldCharType="separate"/>
            </w:r>
            <w:r w:rsidR="00F53B77">
              <w:rPr>
                <w:noProof/>
                <w:webHidden/>
              </w:rPr>
              <w:t>16</w:t>
            </w:r>
            <w:r>
              <w:rPr>
                <w:noProof/>
                <w:webHidden/>
              </w:rPr>
              <w:fldChar w:fldCharType="end"/>
            </w:r>
          </w:hyperlink>
        </w:p>
        <w:p w14:paraId="090A1D51" w14:textId="32D4CC3F" w:rsidR="00E077CF" w:rsidRDefault="00E077CF">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193876612" w:history="1">
            <w:r w:rsidRPr="00756ACD">
              <w:rPr>
                <w:rStyle w:val="Hyperlink"/>
                <w:noProof/>
                <w:lang w:val="ro-RO"/>
              </w:rPr>
              <w:t>B.</w:t>
            </w:r>
            <w:r>
              <w:rPr>
                <w:rFonts w:asciiTheme="minorHAnsi" w:eastAsiaTheme="minorEastAsia" w:hAnsiTheme="minorHAnsi"/>
                <w:b w:val="0"/>
                <w:bCs w:val="0"/>
                <w:noProof/>
                <w:kern w:val="2"/>
                <w:sz w:val="24"/>
                <w:szCs w:val="24"/>
                <w:lang w:val="ro-RO" w:eastAsia="ro-RO"/>
                <w14:ligatures w14:val="standardContextual"/>
              </w:rPr>
              <w:tab/>
            </w:r>
            <w:r w:rsidRPr="00756ACD">
              <w:rPr>
                <w:rStyle w:val="Hyperlink"/>
                <w:noProof/>
                <w:lang w:val="ro-RO"/>
              </w:rPr>
              <w:t>Verificarea eligibilității planurilor de afacere</w:t>
            </w:r>
            <w:r>
              <w:rPr>
                <w:noProof/>
                <w:webHidden/>
              </w:rPr>
              <w:tab/>
            </w:r>
            <w:r>
              <w:rPr>
                <w:noProof/>
                <w:webHidden/>
              </w:rPr>
              <w:fldChar w:fldCharType="begin"/>
            </w:r>
            <w:r>
              <w:rPr>
                <w:noProof/>
                <w:webHidden/>
              </w:rPr>
              <w:instrText xml:space="preserve"> PAGEREF _Toc193876612 \h </w:instrText>
            </w:r>
            <w:r>
              <w:rPr>
                <w:noProof/>
                <w:webHidden/>
              </w:rPr>
            </w:r>
            <w:r>
              <w:rPr>
                <w:noProof/>
                <w:webHidden/>
              </w:rPr>
              <w:fldChar w:fldCharType="separate"/>
            </w:r>
            <w:r w:rsidR="00F53B77">
              <w:rPr>
                <w:noProof/>
                <w:webHidden/>
              </w:rPr>
              <w:t>17</w:t>
            </w:r>
            <w:r>
              <w:rPr>
                <w:noProof/>
                <w:webHidden/>
              </w:rPr>
              <w:fldChar w:fldCharType="end"/>
            </w:r>
          </w:hyperlink>
        </w:p>
        <w:p w14:paraId="64135F86" w14:textId="74EB8D69" w:rsidR="00E077CF" w:rsidRDefault="00E077CF">
          <w:pPr>
            <w:pStyle w:val="TOC3"/>
            <w:tabs>
              <w:tab w:val="right" w:leader="dot" w:pos="9020"/>
            </w:tabs>
            <w:rPr>
              <w:rFonts w:asciiTheme="minorHAnsi" w:eastAsiaTheme="minorEastAsia" w:hAnsiTheme="minorHAnsi" w:cstheme="minorBidi"/>
              <w:noProof/>
              <w:kern w:val="2"/>
              <w:sz w:val="24"/>
              <w:szCs w:val="24"/>
              <w:lang w:val="ro-RO" w:eastAsia="ro-RO"/>
              <w14:ligatures w14:val="standardContextual"/>
            </w:rPr>
          </w:pPr>
          <w:hyperlink w:anchor="_Toc193876613" w:history="1">
            <w:r w:rsidRPr="00756ACD">
              <w:rPr>
                <w:rStyle w:val="Hyperlink"/>
                <w:rFonts w:eastAsia="Calibri"/>
                <w:noProof/>
                <w:lang w:val="ro-RO"/>
              </w:rPr>
              <w:t>B.1. Verificarea conformității administrative şi a eligibilității</w:t>
            </w:r>
            <w:r>
              <w:rPr>
                <w:noProof/>
                <w:webHidden/>
              </w:rPr>
              <w:tab/>
            </w:r>
            <w:r>
              <w:rPr>
                <w:noProof/>
                <w:webHidden/>
              </w:rPr>
              <w:fldChar w:fldCharType="begin"/>
            </w:r>
            <w:r>
              <w:rPr>
                <w:noProof/>
                <w:webHidden/>
              </w:rPr>
              <w:instrText xml:space="preserve"> PAGEREF _Toc193876613 \h </w:instrText>
            </w:r>
            <w:r>
              <w:rPr>
                <w:noProof/>
                <w:webHidden/>
              </w:rPr>
            </w:r>
            <w:r>
              <w:rPr>
                <w:noProof/>
                <w:webHidden/>
              </w:rPr>
              <w:fldChar w:fldCharType="separate"/>
            </w:r>
            <w:r w:rsidR="00F53B77">
              <w:rPr>
                <w:noProof/>
                <w:webHidden/>
              </w:rPr>
              <w:t>18</w:t>
            </w:r>
            <w:r>
              <w:rPr>
                <w:noProof/>
                <w:webHidden/>
              </w:rPr>
              <w:fldChar w:fldCharType="end"/>
            </w:r>
          </w:hyperlink>
        </w:p>
        <w:p w14:paraId="5644933C" w14:textId="1BAEB4D9" w:rsidR="00E077CF" w:rsidRDefault="00E077CF">
          <w:pPr>
            <w:pStyle w:val="TOC3"/>
            <w:tabs>
              <w:tab w:val="right" w:leader="dot" w:pos="9020"/>
            </w:tabs>
            <w:rPr>
              <w:rFonts w:asciiTheme="minorHAnsi" w:eastAsiaTheme="minorEastAsia" w:hAnsiTheme="minorHAnsi" w:cstheme="minorBidi"/>
              <w:noProof/>
              <w:kern w:val="2"/>
              <w:sz w:val="24"/>
              <w:szCs w:val="24"/>
              <w:lang w:val="ro-RO" w:eastAsia="ro-RO"/>
              <w14:ligatures w14:val="standardContextual"/>
            </w:rPr>
          </w:pPr>
          <w:hyperlink w:anchor="_Toc193876614" w:history="1">
            <w:r w:rsidRPr="00756ACD">
              <w:rPr>
                <w:rStyle w:val="Hyperlink"/>
                <w:rFonts w:eastAsia="Calibri"/>
                <w:noProof/>
                <w:lang w:val="ro-RO"/>
              </w:rPr>
              <w:t>B.2. Evaluarea tehnico-economica a planurilor de afaceri</w:t>
            </w:r>
            <w:r>
              <w:rPr>
                <w:noProof/>
                <w:webHidden/>
              </w:rPr>
              <w:tab/>
            </w:r>
            <w:r>
              <w:rPr>
                <w:noProof/>
                <w:webHidden/>
              </w:rPr>
              <w:fldChar w:fldCharType="begin"/>
            </w:r>
            <w:r>
              <w:rPr>
                <w:noProof/>
                <w:webHidden/>
              </w:rPr>
              <w:instrText xml:space="preserve"> PAGEREF _Toc193876614 \h </w:instrText>
            </w:r>
            <w:r>
              <w:rPr>
                <w:noProof/>
                <w:webHidden/>
              </w:rPr>
            </w:r>
            <w:r>
              <w:rPr>
                <w:noProof/>
                <w:webHidden/>
              </w:rPr>
              <w:fldChar w:fldCharType="separate"/>
            </w:r>
            <w:r w:rsidR="00F53B77">
              <w:rPr>
                <w:noProof/>
                <w:webHidden/>
              </w:rPr>
              <w:t>20</w:t>
            </w:r>
            <w:r>
              <w:rPr>
                <w:noProof/>
                <w:webHidden/>
              </w:rPr>
              <w:fldChar w:fldCharType="end"/>
            </w:r>
          </w:hyperlink>
        </w:p>
        <w:p w14:paraId="1FD152CB" w14:textId="3638599A" w:rsidR="00E077CF" w:rsidRDefault="00E077CF">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193876615" w:history="1">
            <w:r w:rsidRPr="00756ACD">
              <w:rPr>
                <w:rStyle w:val="Hyperlink"/>
                <w:noProof/>
                <w:lang w:val="ro-RO"/>
              </w:rPr>
              <w:t>C.</w:t>
            </w:r>
            <w:r>
              <w:rPr>
                <w:rFonts w:asciiTheme="minorHAnsi" w:eastAsiaTheme="minorEastAsia" w:hAnsiTheme="minorHAnsi"/>
                <w:b w:val="0"/>
                <w:bCs w:val="0"/>
                <w:noProof/>
                <w:kern w:val="2"/>
                <w:sz w:val="24"/>
                <w:szCs w:val="24"/>
                <w:lang w:val="ro-RO" w:eastAsia="ro-RO"/>
                <w14:ligatures w14:val="standardContextual"/>
              </w:rPr>
              <w:tab/>
            </w:r>
            <w:r w:rsidRPr="00756ACD">
              <w:rPr>
                <w:rStyle w:val="Hyperlink"/>
                <w:noProof/>
                <w:lang w:val="ro-RO"/>
              </w:rPr>
              <w:t>Ierarhizarea și selecția planurilor de afaceri</w:t>
            </w:r>
            <w:r>
              <w:rPr>
                <w:noProof/>
                <w:webHidden/>
              </w:rPr>
              <w:tab/>
            </w:r>
            <w:r>
              <w:rPr>
                <w:noProof/>
                <w:webHidden/>
              </w:rPr>
              <w:fldChar w:fldCharType="begin"/>
            </w:r>
            <w:r>
              <w:rPr>
                <w:noProof/>
                <w:webHidden/>
              </w:rPr>
              <w:instrText xml:space="preserve"> PAGEREF _Toc193876615 \h </w:instrText>
            </w:r>
            <w:r>
              <w:rPr>
                <w:noProof/>
                <w:webHidden/>
              </w:rPr>
            </w:r>
            <w:r>
              <w:rPr>
                <w:noProof/>
                <w:webHidden/>
              </w:rPr>
              <w:fldChar w:fldCharType="separate"/>
            </w:r>
            <w:r w:rsidR="00F53B77">
              <w:rPr>
                <w:noProof/>
                <w:webHidden/>
              </w:rPr>
              <w:t>21</w:t>
            </w:r>
            <w:r>
              <w:rPr>
                <w:noProof/>
                <w:webHidden/>
              </w:rPr>
              <w:fldChar w:fldCharType="end"/>
            </w:r>
          </w:hyperlink>
        </w:p>
        <w:p w14:paraId="3C620219" w14:textId="5DEBDB1D" w:rsidR="00E077CF" w:rsidRDefault="00E077CF">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193876616" w:history="1">
            <w:r w:rsidRPr="00756ACD">
              <w:rPr>
                <w:rStyle w:val="Hyperlink"/>
                <w:noProof/>
                <w:lang w:val="ro-RO"/>
              </w:rPr>
              <w:t>D.</w:t>
            </w:r>
            <w:r>
              <w:rPr>
                <w:rFonts w:asciiTheme="minorHAnsi" w:eastAsiaTheme="minorEastAsia" w:hAnsiTheme="minorHAnsi"/>
                <w:b w:val="0"/>
                <w:bCs w:val="0"/>
                <w:noProof/>
                <w:kern w:val="2"/>
                <w:sz w:val="24"/>
                <w:szCs w:val="24"/>
                <w:lang w:val="ro-RO" w:eastAsia="ro-RO"/>
                <w14:ligatures w14:val="standardContextual"/>
              </w:rPr>
              <w:tab/>
            </w:r>
            <w:r w:rsidRPr="00756ACD">
              <w:rPr>
                <w:rStyle w:val="Hyperlink"/>
                <w:noProof/>
                <w:lang w:val="ro-RO"/>
              </w:rPr>
              <w:t>Contestații/ Soluționarea contestațiilor</w:t>
            </w:r>
            <w:r>
              <w:rPr>
                <w:noProof/>
                <w:webHidden/>
              </w:rPr>
              <w:tab/>
            </w:r>
            <w:r>
              <w:rPr>
                <w:noProof/>
                <w:webHidden/>
              </w:rPr>
              <w:fldChar w:fldCharType="begin"/>
            </w:r>
            <w:r>
              <w:rPr>
                <w:noProof/>
                <w:webHidden/>
              </w:rPr>
              <w:instrText xml:space="preserve"> PAGEREF _Toc193876616 \h </w:instrText>
            </w:r>
            <w:r>
              <w:rPr>
                <w:noProof/>
                <w:webHidden/>
              </w:rPr>
            </w:r>
            <w:r>
              <w:rPr>
                <w:noProof/>
                <w:webHidden/>
              </w:rPr>
              <w:fldChar w:fldCharType="separate"/>
            </w:r>
            <w:r w:rsidR="00F53B77">
              <w:rPr>
                <w:noProof/>
                <w:webHidden/>
              </w:rPr>
              <w:t>21</w:t>
            </w:r>
            <w:r>
              <w:rPr>
                <w:noProof/>
                <w:webHidden/>
              </w:rPr>
              <w:fldChar w:fldCharType="end"/>
            </w:r>
          </w:hyperlink>
        </w:p>
        <w:p w14:paraId="16F75672" w14:textId="4544C7C6" w:rsidR="00E077CF" w:rsidRDefault="00E077CF">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193876617" w:history="1">
            <w:r w:rsidRPr="00756ACD">
              <w:rPr>
                <w:rStyle w:val="Hyperlink"/>
                <w:noProof/>
                <w:lang w:val="ro-RO"/>
              </w:rPr>
              <w:t>E.</w:t>
            </w:r>
            <w:r>
              <w:rPr>
                <w:rFonts w:asciiTheme="minorHAnsi" w:eastAsiaTheme="minorEastAsia" w:hAnsiTheme="minorHAnsi"/>
                <w:b w:val="0"/>
                <w:bCs w:val="0"/>
                <w:noProof/>
                <w:kern w:val="2"/>
                <w:sz w:val="24"/>
                <w:szCs w:val="24"/>
                <w:lang w:val="ro-RO" w:eastAsia="ro-RO"/>
                <w14:ligatures w14:val="standardContextual"/>
              </w:rPr>
              <w:tab/>
            </w:r>
            <w:r w:rsidRPr="00756ACD">
              <w:rPr>
                <w:rStyle w:val="Hyperlink"/>
                <w:noProof/>
                <w:lang w:val="ro-RO"/>
              </w:rPr>
              <w:t>Publicarea listei definitivă a câștigătorilor concursului de planuri de afaceri și a listei de rezervă</w:t>
            </w:r>
            <w:r>
              <w:rPr>
                <w:noProof/>
                <w:webHidden/>
              </w:rPr>
              <w:tab/>
            </w:r>
            <w:r>
              <w:rPr>
                <w:noProof/>
                <w:webHidden/>
              </w:rPr>
              <w:fldChar w:fldCharType="begin"/>
            </w:r>
            <w:r>
              <w:rPr>
                <w:noProof/>
                <w:webHidden/>
              </w:rPr>
              <w:instrText xml:space="preserve"> PAGEREF _Toc193876617 \h </w:instrText>
            </w:r>
            <w:r>
              <w:rPr>
                <w:noProof/>
                <w:webHidden/>
              </w:rPr>
            </w:r>
            <w:r>
              <w:rPr>
                <w:noProof/>
                <w:webHidden/>
              </w:rPr>
              <w:fldChar w:fldCharType="separate"/>
            </w:r>
            <w:r w:rsidR="00F53B77">
              <w:rPr>
                <w:noProof/>
                <w:webHidden/>
              </w:rPr>
              <w:t>21</w:t>
            </w:r>
            <w:r>
              <w:rPr>
                <w:noProof/>
                <w:webHidden/>
              </w:rPr>
              <w:fldChar w:fldCharType="end"/>
            </w:r>
          </w:hyperlink>
        </w:p>
        <w:p w14:paraId="29BC1354" w14:textId="6DF233F7" w:rsidR="00E077CF" w:rsidRDefault="00E077CF">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193876618" w:history="1">
            <w:r w:rsidRPr="00756ACD">
              <w:rPr>
                <w:rStyle w:val="Hyperlink"/>
                <w:noProof/>
                <w:lang w:val="ro-RO"/>
              </w:rPr>
              <w:t>F.</w:t>
            </w:r>
            <w:r>
              <w:rPr>
                <w:rFonts w:asciiTheme="minorHAnsi" w:eastAsiaTheme="minorEastAsia" w:hAnsiTheme="minorHAnsi"/>
                <w:b w:val="0"/>
                <w:bCs w:val="0"/>
                <w:noProof/>
                <w:kern w:val="2"/>
                <w:sz w:val="24"/>
                <w:szCs w:val="24"/>
                <w:lang w:val="ro-RO" w:eastAsia="ro-RO"/>
                <w14:ligatures w14:val="standardContextual"/>
              </w:rPr>
              <w:tab/>
            </w:r>
            <w:r w:rsidRPr="00756ACD">
              <w:rPr>
                <w:rStyle w:val="Hyperlink"/>
                <w:noProof/>
                <w:lang w:val="ro-RO"/>
              </w:rPr>
              <w:t>CONTRACTARE</w:t>
            </w:r>
            <w:r>
              <w:rPr>
                <w:noProof/>
                <w:webHidden/>
              </w:rPr>
              <w:tab/>
            </w:r>
            <w:r>
              <w:rPr>
                <w:noProof/>
                <w:webHidden/>
              </w:rPr>
              <w:fldChar w:fldCharType="begin"/>
            </w:r>
            <w:r>
              <w:rPr>
                <w:noProof/>
                <w:webHidden/>
              </w:rPr>
              <w:instrText xml:space="preserve"> PAGEREF _Toc193876618 \h </w:instrText>
            </w:r>
            <w:r>
              <w:rPr>
                <w:noProof/>
                <w:webHidden/>
              </w:rPr>
            </w:r>
            <w:r>
              <w:rPr>
                <w:noProof/>
                <w:webHidden/>
              </w:rPr>
              <w:fldChar w:fldCharType="separate"/>
            </w:r>
            <w:r w:rsidR="00F53B77">
              <w:rPr>
                <w:noProof/>
                <w:webHidden/>
              </w:rPr>
              <w:t>22</w:t>
            </w:r>
            <w:r>
              <w:rPr>
                <w:noProof/>
                <w:webHidden/>
              </w:rPr>
              <w:fldChar w:fldCharType="end"/>
            </w:r>
          </w:hyperlink>
        </w:p>
        <w:p w14:paraId="2F3E5509" w14:textId="1887C59C" w:rsidR="00E077CF" w:rsidRDefault="00E077CF">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193876619" w:history="1">
            <w:r w:rsidRPr="00756ACD">
              <w:rPr>
                <w:rStyle w:val="Hyperlink"/>
                <w:noProof/>
                <w:lang w:val="ro-RO"/>
              </w:rPr>
              <w:t>G.</w:t>
            </w:r>
            <w:r>
              <w:rPr>
                <w:rFonts w:asciiTheme="minorHAnsi" w:eastAsiaTheme="minorEastAsia" w:hAnsiTheme="minorHAnsi"/>
                <w:b w:val="0"/>
                <w:bCs w:val="0"/>
                <w:noProof/>
                <w:kern w:val="2"/>
                <w:sz w:val="24"/>
                <w:szCs w:val="24"/>
                <w:lang w:val="ro-RO" w:eastAsia="ro-RO"/>
                <w14:ligatures w14:val="standardContextual"/>
              </w:rPr>
              <w:tab/>
            </w:r>
            <w:r w:rsidRPr="00756ACD">
              <w:rPr>
                <w:rStyle w:val="Hyperlink"/>
                <w:noProof/>
                <w:lang w:val="ro-RO"/>
              </w:rPr>
              <w:t>ANEXE</w:t>
            </w:r>
            <w:r>
              <w:rPr>
                <w:noProof/>
                <w:webHidden/>
              </w:rPr>
              <w:tab/>
            </w:r>
            <w:r>
              <w:rPr>
                <w:noProof/>
                <w:webHidden/>
              </w:rPr>
              <w:fldChar w:fldCharType="begin"/>
            </w:r>
            <w:r>
              <w:rPr>
                <w:noProof/>
                <w:webHidden/>
              </w:rPr>
              <w:instrText xml:space="preserve"> PAGEREF _Toc193876619 \h </w:instrText>
            </w:r>
            <w:r>
              <w:rPr>
                <w:noProof/>
                <w:webHidden/>
              </w:rPr>
            </w:r>
            <w:r>
              <w:rPr>
                <w:noProof/>
                <w:webHidden/>
              </w:rPr>
              <w:fldChar w:fldCharType="separate"/>
            </w:r>
            <w:r w:rsidR="00F53B77">
              <w:rPr>
                <w:noProof/>
                <w:webHidden/>
              </w:rPr>
              <w:t>22</w:t>
            </w:r>
            <w:r>
              <w:rPr>
                <w:noProof/>
                <w:webHidden/>
              </w:rPr>
              <w:fldChar w:fldCharType="end"/>
            </w:r>
          </w:hyperlink>
        </w:p>
        <w:p w14:paraId="2955E0B9" w14:textId="0550F3BE" w:rsidR="0070685B" w:rsidRPr="00360902" w:rsidRDefault="0070685B" w:rsidP="00341A6E">
          <w:pPr>
            <w:jc w:val="both"/>
            <w:rPr>
              <w:lang w:val="ro-RO"/>
            </w:rPr>
          </w:pPr>
          <w:r w:rsidRPr="00360902">
            <w:rPr>
              <w:b/>
              <w:bCs/>
              <w:noProof/>
              <w:lang w:val="ro-RO"/>
            </w:rPr>
            <w:fldChar w:fldCharType="end"/>
          </w:r>
        </w:p>
      </w:sdtContent>
    </w:sdt>
    <w:p w14:paraId="53A0F268" w14:textId="690AAB48" w:rsidR="00A82F4E" w:rsidRPr="00360902" w:rsidRDefault="00A82F4E" w:rsidP="00341A6E">
      <w:pPr>
        <w:spacing w:before="8" w:line="260" w:lineRule="exact"/>
        <w:jc w:val="both"/>
        <w:rPr>
          <w:rFonts w:asciiTheme="majorHAnsi" w:hAnsiTheme="majorHAnsi"/>
          <w:sz w:val="22"/>
          <w:szCs w:val="22"/>
          <w:lang w:val="ro-RO"/>
        </w:rPr>
      </w:pPr>
    </w:p>
    <w:p w14:paraId="380C0E26" w14:textId="77777777" w:rsidR="00A82F4E" w:rsidRPr="00360902" w:rsidRDefault="00A82F4E" w:rsidP="00341A6E">
      <w:pPr>
        <w:spacing w:before="8" w:line="260" w:lineRule="exact"/>
        <w:jc w:val="both"/>
        <w:rPr>
          <w:rFonts w:asciiTheme="majorHAnsi" w:hAnsiTheme="majorHAnsi"/>
          <w:sz w:val="22"/>
          <w:szCs w:val="22"/>
          <w:lang w:val="ro-RO"/>
        </w:rPr>
      </w:pPr>
    </w:p>
    <w:p w14:paraId="0A11F6F9" w14:textId="77777777" w:rsidR="00A82F4E" w:rsidRPr="00360902" w:rsidRDefault="00A82F4E" w:rsidP="00341A6E">
      <w:pPr>
        <w:spacing w:before="8" w:line="260" w:lineRule="exact"/>
        <w:jc w:val="both"/>
        <w:rPr>
          <w:rFonts w:asciiTheme="majorHAnsi" w:hAnsiTheme="majorHAnsi"/>
          <w:sz w:val="22"/>
          <w:szCs w:val="22"/>
          <w:lang w:val="ro-RO"/>
        </w:rPr>
      </w:pPr>
    </w:p>
    <w:p w14:paraId="1D048551" w14:textId="77777777" w:rsidR="00A82F4E" w:rsidRPr="00360902" w:rsidRDefault="00A82F4E" w:rsidP="00341A6E">
      <w:pPr>
        <w:spacing w:before="8" w:line="260" w:lineRule="exact"/>
        <w:jc w:val="both"/>
        <w:rPr>
          <w:rFonts w:asciiTheme="majorHAnsi" w:hAnsiTheme="majorHAnsi"/>
          <w:sz w:val="22"/>
          <w:szCs w:val="22"/>
          <w:lang w:val="ro-RO"/>
        </w:rPr>
      </w:pPr>
    </w:p>
    <w:p w14:paraId="0173A405" w14:textId="77777777" w:rsidR="00A82F4E" w:rsidRPr="00360902" w:rsidRDefault="00A82F4E" w:rsidP="00341A6E">
      <w:pPr>
        <w:spacing w:before="8" w:line="260" w:lineRule="exact"/>
        <w:jc w:val="both"/>
        <w:rPr>
          <w:rFonts w:asciiTheme="majorHAnsi" w:hAnsiTheme="majorHAnsi"/>
          <w:sz w:val="22"/>
          <w:szCs w:val="22"/>
          <w:lang w:val="ro-RO"/>
        </w:rPr>
      </w:pPr>
    </w:p>
    <w:p w14:paraId="4BF2B0AE" w14:textId="77777777" w:rsidR="00A82F4E" w:rsidRPr="00360902" w:rsidRDefault="00A82F4E" w:rsidP="00341A6E">
      <w:pPr>
        <w:spacing w:before="8" w:line="260" w:lineRule="exact"/>
        <w:jc w:val="both"/>
        <w:rPr>
          <w:rFonts w:asciiTheme="majorHAnsi" w:hAnsiTheme="majorHAnsi"/>
          <w:sz w:val="22"/>
          <w:szCs w:val="22"/>
          <w:lang w:val="ro-RO"/>
        </w:rPr>
      </w:pPr>
    </w:p>
    <w:p w14:paraId="5DF9A097" w14:textId="77777777" w:rsidR="00A82F4E" w:rsidRPr="00360902" w:rsidRDefault="00A82F4E" w:rsidP="00341A6E">
      <w:pPr>
        <w:spacing w:before="8" w:line="260" w:lineRule="exact"/>
        <w:jc w:val="both"/>
        <w:rPr>
          <w:rFonts w:asciiTheme="majorHAnsi" w:hAnsiTheme="majorHAnsi"/>
          <w:sz w:val="22"/>
          <w:szCs w:val="22"/>
          <w:lang w:val="ro-RO"/>
        </w:rPr>
      </w:pPr>
    </w:p>
    <w:p w14:paraId="314DB8EE" w14:textId="77777777" w:rsidR="00A82F4E" w:rsidRPr="00360902" w:rsidRDefault="00A82F4E" w:rsidP="00341A6E">
      <w:pPr>
        <w:spacing w:before="8" w:line="260" w:lineRule="exact"/>
        <w:jc w:val="both"/>
        <w:rPr>
          <w:rFonts w:asciiTheme="majorHAnsi" w:hAnsiTheme="majorHAnsi"/>
          <w:sz w:val="22"/>
          <w:szCs w:val="22"/>
          <w:lang w:val="ro-RO"/>
        </w:rPr>
      </w:pPr>
    </w:p>
    <w:p w14:paraId="0B9005C8" w14:textId="77777777" w:rsidR="00A82F4E" w:rsidRPr="00360902" w:rsidRDefault="00A82F4E" w:rsidP="00341A6E">
      <w:pPr>
        <w:spacing w:before="8" w:line="260" w:lineRule="exact"/>
        <w:jc w:val="both"/>
        <w:rPr>
          <w:rFonts w:asciiTheme="majorHAnsi" w:hAnsiTheme="majorHAnsi"/>
          <w:sz w:val="22"/>
          <w:szCs w:val="22"/>
          <w:lang w:val="ro-RO"/>
        </w:rPr>
      </w:pPr>
    </w:p>
    <w:p w14:paraId="71F931DB" w14:textId="77777777" w:rsidR="00A82F4E" w:rsidRPr="00360902" w:rsidRDefault="00A82F4E" w:rsidP="00341A6E">
      <w:pPr>
        <w:spacing w:before="8" w:line="260" w:lineRule="exact"/>
        <w:jc w:val="both"/>
        <w:rPr>
          <w:rFonts w:asciiTheme="majorHAnsi" w:hAnsiTheme="majorHAnsi"/>
          <w:sz w:val="22"/>
          <w:szCs w:val="22"/>
          <w:lang w:val="ro-RO"/>
        </w:rPr>
      </w:pPr>
    </w:p>
    <w:p w14:paraId="4CC90F3D" w14:textId="77777777" w:rsidR="00A82F4E" w:rsidRPr="00360902" w:rsidRDefault="00A82F4E" w:rsidP="00341A6E">
      <w:pPr>
        <w:spacing w:before="8" w:line="260" w:lineRule="exact"/>
        <w:jc w:val="both"/>
        <w:rPr>
          <w:rFonts w:asciiTheme="majorHAnsi" w:hAnsiTheme="majorHAnsi"/>
          <w:sz w:val="22"/>
          <w:szCs w:val="22"/>
          <w:lang w:val="ro-RO"/>
        </w:rPr>
      </w:pPr>
    </w:p>
    <w:p w14:paraId="21AAD34B" w14:textId="77777777" w:rsidR="00A82F4E" w:rsidRPr="00360902" w:rsidRDefault="00A82F4E" w:rsidP="00341A6E">
      <w:pPr>
        <w:spacing w:before="8" w:line="260" w:lineRule="exact"/>
        <w:jc w:val="both"/>
        <w:rPr>
          <w:rFonts w:asciiTheme="majorHAnsi" w:hAnsiTheme="majorHAnsi"/>
          <w:sz w:val="22"/>
          <w:szCs w:val="22"/>
          <w:lang w:val="ro-RO"/>
        </w:rPr>
      </w:pPr>
    </w:p>
    <w:p w14:paraId="7D750271" w14:textId="77777777" w:rsidR="00A82F4E" w:rsidRPr="00360902" w:rsidRDefault="00A82F4E" w:rsidP="00341A6E">
      <w:pPr>
        <w:spacing w:before="8" w:line="260" w:lineRule="exact"/>
        <w:jc w:val="both"/>
        <w:rPr>
          <w:rFonts w:asciiTheme="majorHAnsi" w:hAnsiTheme="majorHAnsi"/>
          <w:sz w:val="22"/>
          <w:szCs w:val="22"/>
          <w:lang w:val="ro-RO"/>
        </w:rPr>
      </w:pPr>
    </w:p>
    <w:p w14:paraId="453991D9" w14:textId="77777777" w:rsidR="00A82F4E" w:rsidRPr="00360902" w:rsidRDefault="00A82F4E" w:rsidP="00341A6E">
      <w:pPr>
        <w:spacing w:before="8" w:line="260" w:lineRule="exact"/>
        <w:jc w:val="both"/>
        <w:rPr>
          <w:rFonts w:asciiTheme="majorHAnsi" w:hAnsiTheme="majorHAnsi"/>
          <w:sz w:val="22"/>
          <w:szCs w:val="22"/>
          <w:lang w:val="ro-RO"/>
        </w:rPr>
      </w:pPr>
    </w:p>
    <w:p w14:paraId="3DE44D88" w14:textId="77777777" w:rsidR="00A82F4E" w:rsidRPr="00360902" w:rsidRDefault="00A82F4E" w:rsidP="00341A6E">
      <w:pPr>
        <w:spacing w:before="8" w:line="260" w:lineRule="exact"/>
        <w:jc w:val="both"/>
        <w:rPr>
          <w:rFonts w:asciiTheme="majorHAnsi" w:hAnsiTheme="majorHAnsi"/>
          <w:sz w:val="22"/>
          <w:szCs w:val="22"/>
          <w:lang w:val="ro-RO"/>
        </w:rPr>
      </w:pPr>
    </w:p>
    <w:p w14:paraId="7A8EA2E1" w14:textId="77777777" w:rsidR="00A82F4E" w:rsidRPr="00360902" w:rsidRDefault="00A82F4E" w:rsidP="00341A6E">
      <w:pPr>
        <w:spacing w:before="8" w:line="260" w:lineRule="exact"/>
        <w:jc w:val="both"/>
        <w:rPr>
          <w:rFonts w:asciiTheme="majorHAnsi" w:hAnsiTheme="majorHAnsi"/>
          <w:sz w:val="22"/>
          <w:szCs w:val="22"/>
          <w:lang w:val="ro-RO"/>
        </w:rPr>
      </w:pPr>
    </w:p>
    <w:p w14:paraId="4D21BC5F" w14:textId="77777777" w:rsidR="00A82F4E" w:rsidRPr="00360902" w:rsidRDefault="00A82F4E" w:rsidP="00341A6E">
      <w:pPr>
        <w:spacing w:before="8" w:line="260" w:lineRule="exact"/>
        <w:jc w:val="both"/>
        <w:rPr>
          <w:rFonts w:asciiTheme="majorHAnsi" w:hAnsiTheme="majorHAnsi"/>
          <w:sz w:val="22"/>
          <w:szCs w:val="22"/>
          <w:lang w:val="ro-RO"/>
        </w:rPr>
      </w:pPr>
    </w:p>
    <w:p w14:paraId="336714EA" w14:textId="77777777" w:rsidR="00A82F4E" w:rsidRPr="00360902" w:rsidRDefault="00A82F4E" w:rsidP="00341A6E">
      <w:pPr>
        <w:spacing w:before="8" w:line="260" w:lineRule="exact"/>
        <w:jc w:val="both"/>
        <w:rPr>
          <w:rFonts w:asciiTheme="majorHAnsi" w:hAnsiTheme="majorHAnsi"/>
          <w:sz w:val="22"/>
          <w:szCs w:val="22"/>
          <w:lang w:val="ro-RO"/>
        </w:rPr>
      </w:pPr>
    </w:p>
    <w:p w14:paraId="769D13B0" w14:textId="77777777" w:rsidR="00A82F4E" w:rsidRPr="00360902" w:rsidRDefault="00A82F4E" w:rsidP="00341A6E">
      <w:pPr>
        <w:spacing w:before="8" w:line="260" w:lineRule="exact"/>
        <w:jc w:val="both"/>
        <w:rPr>
          <w:rFonts w:asciiTheme="majorHAnsi" w:hAnsiTheme="majorHAnsi"/>
          <w:sz w:val="22"/>
          <w:szCs w:val="22"/>
          <w:lang w:val="ro-RO"/>
        </w:rPr>
      </w:pPr>
    </w:p>
    <w:p w14:paraId="1351C08E" w14:textId="77777777" w:rsidR="00A82F4E" w:rsidRPr="00360902" w:rsidRDefault="00A82F4E" w:rsidP="00341A6E">
      <w:pPr>
        <w:spacing w:before="8" w:line="260" w:lineRule="exact"/>
        <w:jc w:val="both"/>
        <w:rPr>
          <w:rFonts w:asciiTheme="majorHAnsi" w:hAnsiTheme="majorHAnsi"/>
          <w:sz w:val="22"/>
          <w:szCs w:val="22"/>
          <w:lang w:val="ro-RO"/>
        </w:rPr>
      </w:pPr>
    </w:p>
    <w:p w14:paraId="46826A08" w14:textId="77777777" w:rsidR="00A82F4E" w:rsidRPr="00360902" w:rsidRDefault="00A82F4E" w:rsidP="00341A6E">
      <w:pPr>
        <w:spacing w:before="8" w:line="260" w:lineRule="exact"/>
        <w:jc w:val="both"/>
        <w:rPr>
          <w:rFonts w:asciiTheme="majorHAnsi" w:hAnsiTheme="majorHAnsi"/>
          <w:sz w:val="22"/>
          <w:szCs w:val="22"/>
          <w:lang w:val="ro-RO"/>
        </w:rPr>
      </w:pPr>
    </w:p>
    <w:p w14:paraId="40AFFBAE" w14:textId="77777777" w:rsidR="00A82F4E" w:rsidRPr="00360902" w:rsidRDefault="00A82F4E" w:rsidP="00341A6E">
      <w:pPr>
        <w:spacing w:before="8" w:line="260" w:lineRule="exact"/>
        <w:jc w:val="both"/>
        <w:rPr>
          <w:rFonts w:asciiTheme="majorHAnsi" w:hAnsiTheme="majorHAnsi"/>
          <w:sz w:val="22"/>
          <w:szCs w:val="22"/>
          <w:lang w:val="ro-RO"/>
        </w:rPr>
      </w:pPr>
    </w:p>
    <w:p w14:paraId="382FCF2D" w14:textId="77777777" w:rsidR="00A82F4E" w:rsidRPr="00360902" w:rsidRDefault="00A82F4E" w:rsidP="00341A6E">
      <w:pPr>
        <w:spacing w:before="8" w:line="260" w:lineRule="exact"/>
        <w:jc w:val="both"/>
        <w:rPr>
          <w:rFonts w:asciiTheme="majorHAnsi" w:hAnsiTheme="majorHAnsi"/>
          <w:sz w:val="22"/>
          <w:szCs w:val="22"/>
          <w:lang w:val="ro-RO"/>
        </w:rPr>
      </w:pPr>
    </w:p>
    <w:p w14:paraId="318F5F99" w14:textId="77777777" w:rsidR="00A82F4E" w:rsidRPr="00360902" w:rsidRDefault="00A82F4E" w:rsidP="00341A6E">
      <w:pPr>
        <w:spacing w:before="8" w:line="260" w:lineRule="exact"/>
        <w:jc w:val="both"/>
        <w:rPr>
          <w:rFonts w:asciiTheme="majorHAnsi" w:hAnsiTheme="majorHAnsi"/>
          <w:sz w:val="22"/>
          <w:szCs w:val="22"/>
          <w:lang w:val="ro-RO"/>
        </w:rPr>
      </w:pPr>
    </w:p>
    <w:p w14:paraId="675E454E" w14:textId="77777777" w:rsidR="00A82F4E" w:rsidRPr="00360902" w:rsidRDefault="00A82F4E" w:rsidP="00341A6E">
      <w:pPr>
        <w:spacing w:before="8" w:line="260" w:lineRule="exact"/>
        <w:jc w:val="both"/>
        <w:rPr>
          <w:rFonts w:asciiTheme="majorHAnsi" w:hAnsiTheme="majorHAnsi"/>
          <w:sz w:val="22"/>
          <w:szCs w:val="22"/>
          <w:lang w:val="ro-RO"/>
        </w:rPr>
      </w:pPr>
    </w:p>
    <w:p w14:paraId="57AAB9C6" w14:textId="77777777" w:rsidR="00A82F4E" w:rsidRPr="00360902" w:rsidRDefault="00A82F4E" w:rsidP="00341A6E">
      <w:pPr>
        <w:spacing w:before="8" w:line="260" w:lineRule="exact"/>
        <w:jc w:val="both"/>
        <w:rPr>
          <w:rFonts w:asciiTheme="majorHAnsi" w:hAnsiTheme="majorHAnsi"/>
          <w:sz w:val="22"/>
          <w:szCs w:val="22"/>
          <w:lang w:val="ro-RO"/>
        </w:rPr>
      </w:pPr>
    </w:p>
    <w:p w14:paraId="3045A5E1" w14:textId="77777777" w:rsidR="00A82F4E" w:rsidRPr="00360902" w:rsidRDefault="00A82F4E" w:rsidP="00341A6E">
      <w:pPr>
        <w:spacing w:before="8" w:line="260" w:lineRule="exact"/>
        <w:jc w:val="both"/>
        <w:rPr>
          <w:rFonts w:asciiTheme="majorHAnsi" w:hAnsiTheme="majorHAnsi"/>
          <w:sz w:val="22"/>
          <w:szCs w:val="22"/>
          <w:lang w:val="ro-RO"/>
        </w:rPr>
      </w:pPr>
    </w:p>
    <w:p w14:paraId="4C72EEB8" w14:textId="77777777" w:rsidR="00A82F4E" w:rsidRPr="00360902" w:rsidRDefault="00A82F4E" w:rsidP="00341A6E">
      <w:pPr>
        <w:spacing w:before="8" w:line="260" w:lineRule="exact"/>
        <w:jc w:val="both"/>
        <w:rPr>
          <w:rFonts w:asciiTheme="majorHAnsi" w:hAnsiTheme="majorHAnsi"/>
          <w:sz w:val="22"/>
          <w:szCs w:val="22"/>
          <w:lang w:val="ro-RO"/>
        </w:rPr>
      </w:pPr>
    </w:p>
    <w:p w14:paraId="6C4114B1" w14:textId="77777777" w:rsidR="00A82F4E" w:rsidRPr="00360902" w:rsidRDefault="00A82F4E" w:rsidP="00341A6E">
      <w:pPr>
        <w:spacing w:before="8" w:line="260" w:lineRule="exact"/>
        <w:jc w:val="both"/>
        <w:rPr>
          <w:rFonts w:asciiTheme="majorHAnsi" w:hAnsiTheme="majorHAnsi"/>
          <w:sz w:val="22"/>
          <w:szCs w:val="22"/>
          <w:lang w:val="ro-RO"/>
        </w:rPr>
      </w:pPr>
    </w:p>
    <w:p w14:paraId="48E13ACA" w14:textId="77777777" w:rsidR="00A82F4E" w:rsidRPr="00360902" w:rsidRDefault="00A82F4E" w:rsidP="00341A6E">
      <w:pPr>
        <w:spacing w:before="8" w:line="260" w:lineRule="exact"/>
        <w:jc w:val="both"/>
        <w:rPr>
          <w:rFonts w:asciiTheme="majorHAnsi" w:hAnsiTheme="majorHAnsi"/>
          <w:sz w:val="22"/>
          <w:szCs w:val="22"/>
          <w:lang w:val="ro-RO"/>
        </w:rPr>
      </w:pPr>
    </w:p>
    <w:p w14:paraId="2624D357" w14:textId="77777777" w:rsidR="00A82F4E" w:rsidRPr="00360902" w:rsidRDefault="00A82F4E" w:rsidP="00341A6E">
      <w:pPr>
        <w:spacing w:before="8" w:line="260" w:lineRule="exact"/>
        <w:jc w:val="both"/>
        <w:rPr>
          <w:rFonts w:asciiTheme="majorHAnsi" w:hAnsiTheme="majorHAnsi"/>
          <w:sz w:val="22"/>
          <w:szCs w:val="22"/>
          <w:lang w:val="ro-RO"/>
        </w:rPr>
      </w:pPr>
    </w:p>
    <w:p w14:paraId="56A69A19" w14:textId="77777777" w:rsidR="00A82F4E" w:rsidRPr="00360902" w:rsidRDefault="00A82F4E" w:rsidP="00341A6E">
      <w:pPr>
        <w:spacing w:before="8" w:line="260" w:lineRule="exact"/>
        <w:jc w:val="both"/>
        <w:rPr>
          <w:rFonts w:asciiTheme="majorHAnsi" w:hAnsiTheme="majorHAnsi"/>
          <w:sz w:val="22"/>
          <w:szCs w:val="22"/>
          <w:lang w:val="ro-RO"/>
        </w:rPr>
      </w:pPr>
    </w:p>
    <w:p w14:paraId="595322D9" w14:textId="77777777" w:rsidR="00A82F4E" w:rsidRPr="00360902" w:rsidRDefault="00A82F4E" w:rsidP="00341A6E">
      <w:pPr>
        <w:spacing w:before="8" w:line="260" w:lineRule="exact"/>
        <w:jc w:val="both"/>
        <w:rPr>
          <w:rFonts w:asciiTheme="majorHAnsi" w:hAnsiTheme="majorHAnsi"/>
          <w:sz w:val="22"/>
          <w:szCs w:val="22"/>
          <w:lang w:val="ro-RO"/>
        </w:rPr>
      </w:pPr>
    </w:p>
    <w:p w14:paraId="18C71B35" w14:textId="77777777" w:rsidR="00A82F4E" w:rsidRPr="00360902" w:rsidRDefault="00A82F4E" w:rsidP="00341A6E">
      <w:pPr>
        <w:spacing w:before="8" w:line="260" w:lineRule="exact"/>
        <w:jc w:val="both"/>
        <w:rPr>
          <w:rFonts w:asciiTheme="majorHAnsi" w:hAnsiTheme="majorHAnsi"/>
          <w:sz w:val="22"/>
          <w:szCs w:val="22"/>
          <w:lang w:val="ro-RO"/>
        </w:rPr>
      </w:pPr>
    </w:p>
    <w:p w14:paraId="1DA1F7CF" w14:textId="77777777" w:rsidR="00A82F4E" w:rsidRPr="00360902" w:rsidRDefault="00A82F4E" w:rsidP="00341A6E">
      <w:pPr>
        <w:spacing w:before="8" w:line="260" w:lineRule="exact"/>
        <w:jc w:val="both"/>
        <w:rPr>
          <w:rFonts w:asciiTheme="majorHAnsi" w:hAnsiTheme="majorHAnsi"/>
          <w:sz w:val="22"/>
          <w:szCs w:val="22"/>
          <w:lang w:val="ro-RO"/>
        </w:rPr>
      </w:pPr>
    </w:p>
    <w:p w14:paraId="02489E22" w14:textId="77777777" w:rsidR="00A82F4E" w:rsidRPr="00360902" w:rsidRDefault="00A82F4E" w:rsidP="00341A6E">
      <w:pPr>
        <w:jc w:val="both"/>
        <w:rPr>
          <w:rFonts w:asciiTheme="majorHAnsi" w:eastAsia="Calibri" w:hAnsiTheme="majorHAnsi" w:cstheme="majorBidi"/>
          <w:b/>
          <w:bCs/>
          <w:spacing w:val="1"/>
          <w:kern w:val="32"/>
          <w:sz w:val="22"/>
          <w:szCs w:val="22"/>
          <w:lang w:val="ro-RO"/>
        </w:rPr>
      </w:pPr>
      <w:r w:rsidRPr="00360902">
        <w:rPr>
          <w:rFonts w:asciiTheme="majorHAnsi" w:eastAsia="Calibri" w:hAnsiTheme="majorHAnsi"/>
          <w:spacing w:val="1"/>
          <w:sz w:val="22"/>
          <w:szCs w:val="22"/>
          <w:lang w:val="ro-RO"/>
        </w:rPr>
        <w:br w:type="page"/>
      </w:r>
    </w:p>
    <w:p w14:paraId="7874AF24" w14:textId="77777777" w:rsidR="00A82F4E" w:rsidRPr="00360902" w:rsidRDefault="00A82F4E" w:rsidP="00E75224">
      <w:pPr>
        <w:pStyle w:val="Heading1"/>
        <w:rPr>
          <w:rFonts w:eastAsia="Calibri"/>
          <w:lang w:val="ro-RO"/>
        </w:rPr>
      </w:pPr>
      <w:bookmarkStart w:id="1" w:name="_Toc193876601"/>
      <w:r w:rsidRPr="00360902">
        <w:rPr>
          <w:rFonts w:eastAsia="Calibri"/>
          <w:lang w:val="ro-RO"/>
        </w:rPr>
        <w:lastRenderedPageBreak/>
        <w:t>ABREVIERI</w:t>
      </w:r>
      <w:bookmarkEnd w:id="1"/>
    </w:p>
    <w:p w14:paraId="5DAE06CB" w14:textId="77777777" w:rsidR="00A82F4E" w:rsidRPr="00360902" w:rsidRDefault="00A82F4E" w:rsidP="00341A6E">
      <w:pPr>
        <w:ind w:left="720" w:firstLine="720"/>
        <w:jc w:val="both"/>
        <w:rPr>
          <w:rFonts w:asciiTheme="majorHAnsi" w:eastAsia="Calibri" w:hAnsiTheme="majorHAnsi"/>
          <w:spacing w:val="1"/>
          <w:sz w:val="22"/>
          <w:szCs w:val="22"/>
          <w:lang w:val="ro-RO"/>
        </w:rPr>
      </w:pPr>
    </w:p>
    <w:tbl>
      <w:tblPr>
        <w:tblW w:w="5000" w:type="pct"/>
        <w:tblCellMar>
          <w:left w:w="0" w:type="dxa"/>
          <w:right w:w="0" w:type="dxa"/>
        </w:tblCellMar>
        <w:tblLook w:val="01E0" w:firstRow="1" w:lastRow="1" w:firstColumn="1" w:lastColumn="1" w:noHBand="0" w:noVBand="0"/>
      </w:tblPr>
      <w:tblGrid>
        <w:gridCol w:w="2466"/>
        <w:gridCol w:w="6552"/>
      </w:tblGrid>
      <w:tr w:rsidR="00A82F4E" w:rsidRPr="00360902" w14:paraId="132594F3" w14:textId="77777777" w:rsidTr="00A7225C">
        <w:trPr>
          <w:trHeight w:hRule="exact" w:val="581"/>
        </w:trPr>
        <w:tc>
          <w:tcPr>
            <w:tcW w:w="1367" w:type="pct"/>
            <w:tcBorders>
              <w:top w:val="single" w:sz="5" w:space="0" w:color="000000"/>
              <w:left w:val="single" w:sz="5" w:space="0" w:color="000000"/>
              <w:bottom w:val="single" w:sz="5" w:space="0" w:color="000000"/>
              <w:right w:val="single" w:sz="5" w:space="0" w:color="000000"/>
            </w:tcBorders>
          </w:tcPr>
          <w:p w14:paraId="2F700060"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AM / AM PoIDS</w:t>
            </w:r>
          </w:p>
        </w:tc>
        <w:tc>
          <w:tcPr>
            <w:tcW w:w="3633" w:type="pct"/>
            <w:tcBorders>
              <w:top w:val="single" w:sz="5" w:space="0" w:color="000000"/>
              <w:left w:val="single" w:sz="5" w:space="0" w:color="000000"/>
              <w:bottom w:val="single" w:sz="5" w:space="0" w:color="000000"/>
              <w:right w:val="single" w:sz="5" w:space="0" w:color="000000"/>
            </w:tcBorders>
          </w:tcPr>
          <w:p w14:paraId="76CB25EF"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Autoritatea de Management / Autoritatea de</w:t>
            </w:r>
          </w:p>
          <w:p w14:paraId="6A7B3177"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Management pentru Programul Incluziune și Demnitate Socială ( PoIDS )</w:t>
            </w:r>
          </w:p>
        </w:tc>
      </w:tr>
      <w:tr w:rsidR="00A82F4E" w:rsidRPr="00360902" w14:paraId="60A4BB45" w14:textId="77777777" w:rsidTr="00A7225C">
        <w:trPr>
          <w:trHeight w:hRule="exact" w:val="578"/>
        </w:trPr>
        <w:tc>
          <w:tcPr>
            <w:tcW w:w="1367" w:type="pct"/>
            <w:tcBorders>
              <w:top w:val="single" w:sz="5" w:space="0" w:color="000000"/>
              <w:left w:val="single" w:sz="5" w:space="0" w:color="000000"/>
              <w:bottom w:val="single" w:sz="5" w:space="0" w:color="000000"/>
              <w:right w:val="single" w:sz="5" w:space="0" w:color="000000"/>
            </w:tcBorders>
          </w:tcPr>
          <w:p w14:paraId="23CFE547"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AROPE</w:t>
            </w:r>
          </w:p>
        </w:tc>
        <w:tc>
          <w:tcPr>
            <w:tcW w:w="3633" w:type="pct"/>
            <w:tcBorders>
              <w:top w:val="single" w:sz="5" w:space="0" w:color="000000"/>
              <w:left w:val="single" w:sz="5" w:space="0" w:color="000000"/>
              <w:bottom w:val="single" w:sz="5" w:space="0" w:color="000000"/>
              <w:right w:val="single" w:sz="5" w:space="0" w:color="000000"/>
            </w:tcBorders>
          </w:tcPr>
          <w:p w14:paraId="799B94B4"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 xml:space="preserve">Persoanele expuse riscului de sărăcie sau excluziune socială (At </w:t>
            </w:r>
            <w:proofErr w:type="spellStart"/>
            <w:r w:rsidRPr="00360902">
              <w:rPr>
                <w:rFonts w:asciiTheme="majorHAnsi" w:eastAsia="Calibri" w:hAnsiTheme="majorHAnsi"/>
                <w:spacing w:val="1"/>
                <w:sz w:val="22"/>
                <w:szCs w:val="22"/>
                <w:lang w:val="ro-RO"/>
              </w:rPr>
              <w:t>risk</w:t>
            </w:r>
            <w:proofErr w:type="spellEnd"/>
            <w:r w:rsidRPr="00360902">
              <w:rPr>
                <w:rFonts w:asciiTheme="majorHAnsi" w:eastAsia="Calibri" w:hAnsiTheme="majorHAnsi"/>
                <w:spacing w:val="1"/>
                <w:sz w:val="22"/>
                <w:szCs w:val="22"/>
                <w:lang w:val="ro-RO"/>
              </w:rPr>
              <w:t xml:space="preserve"> of </w:t>
            </w:r>
            <w:proofErr w:type="spellStart"/>
            <w:r w:rsidRPr="00360902">
              <w:rPr>
                <w:rFonts w:asciiTheme="majorHAnsi" w:eastAsia="Calibri" w:hAnsiTheme="majorHAnsi"/>
                <w:spacing w:val="1"/>
                <w:sz w:val="22"/>
                <w:szCs w:val="22"/>
                <w:lang w:val="ro-RO"/>
              </w:rPr>
              <w:t>poverty</w:t>
            </w:r>
            <w:proofErr w:type="spellEnd"/>
            <w:r w:rsidRPr="00360902">
              <w:rPr>
                <w:rFonts w:asciiTheme="majorHAnsi" w:eastAsia="Calibri" w:hAnsiTheme="majorHAnsi"/>
                <w:spacing w:val="1"/>
                <w:sz w:val="22"/>
                <w:szCs w:val="22"/>
                <w:lang w:val="ro-RO"/>
              </w:rPr>
              <w:t xml:space="preserve"> or social </w:t>
            </w:r>
            <w:proofErr w:type="spellStart"/>
            <w:r w:rsidRPr="00360902">
              <w:rPr>
                <w:rFonts w:asciiTheme="majorHAnsi" w:eastAsia="Calibri" w:hAnsiTheme="majorHAnsi"/>
                <w:spacing w:val="1"/>
                <w:sz w:val="22"/>
                <w:szCs w:val="22"/>
                <w:lang w:val="ro-RO"/>
              </w:rPr>
              <w:t>exclusion</w:t>
            </w:r>
            <w:proofErr w:type="spellEnd"/>
            <w:r w:rsidRPr="00360902">
              <w:rPr>
                <w:rFonts w:asciiTheme="majorHAnsi" w:eastAsia="Calibri" w:hAnsiTheme="majorHAnsi"/>
                <w:spacing w:val="1"/>
                <w:sz w:val="22"/>
                <w:szCs w:val="22"/>
                <w:lang w:val="ro-RO"/>
              </w:rPr>
              <w:t>)</w:t>
            </w:r>
          </w:p>
        </w:tc>
      </w:tr>
      <w:tr w:rsidR="00A82F4E" w:rsidRPr="00360902" w14:paraId="6B8DF948" w14:textId="77777777" w:rsidTr="00A7225C">
        <w:trPr>
          <w:trHeight w:hRule="exact" w:val="295"/>
        </w:trPr>
        <w:tc>
          <w:tcPr>
            <w:tcW w:w="1367" w:type="pct"/>
            <w:tcBorders>
              <w:top w:val="single" w:sz="5" w:space="0" w:color="000000"/>
              <w:left w:val="single" w:sz="5" w:space="0" w:color="000000"/>
              <w:bottom w:val="single" w:sz="5" w:space="0" w:color="000000"/>
              <w:right w:val="single" w:sz="5" w:space="0" w:color="000000"/>
            </w:tcBorders>
          </w:tcPr>
          <w:p w14:paraId="2AB125E7"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P</w:t>
            </w:r>
          </w:p>
        </w:tc>
        <w:tc>
          <w:tcPr>
            <w:tcW w:w="3633" w:type="pct"/>
            <w:tcBorders>
              <w:top w:val="single" w:sz="5" w:space="0" w:color="000000"/>
              <w:left w:val="single" w:sz="5" w:space="0" w:color="000000"/>
              <w:bottom w:val="single" w:sz="5" w:space="0" w:color="000000"/>
              <w:right w:val="single" w:sz="5" w:space="0" w:color="000000"/>
            </w:tcBorders>
          </w:tcPr>
          <w:p w14:paraId="6907CE9B"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Prioritate</w:t>
            </w:r>
          </w:p>
        </w:tc>
      </w:tr>
      <w:tr w:rsidR="00A82F4E" w:rsidRPr="00360902" w14:paraId="2E69C74D" w14:textId="77777777" w:rsidTr="00A7225C">
        <w:trPr>
          <w:trHeight w:hRule="exact" w:val="293"/>
        </w:trPr>
        <w:tc>
          <w:tcPr>
            <w:tcW w:w="1367" w:type="pct"/>
            <w:tcBorders>
              <w:top w:val="single" w:sz="5" w:space="0" w:color="000000"/>
              <w:left w:val="single" w:sz="5" w:space="0" w:color="000000"/>
              <w:bottom w:val="single" w:sz="5" w:space="0" w:color="000000"/>
              <w:right w:val="single" w:sz="5" w:space="0" w:color="000000"/>
            </w:tcBorders>
          </w:tcPr>
          <w:p w14:paraId="40A12B5A"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CE</w:t>
            </w:r>
          </w:p>
        </w:tc>
        <w:tc>
          <w:tcPr>
            <w:tcW w:w="3633" w:type="pct"/>
            <w:tcBorders>
              <w:top w:val="single" w:sz="5" w:space="0" w:color="000000"/>
              <w:left w:val="single" w:sz="5" w:space="0" w:color="000000"/>
              <w:bottom w:val="single" w:sz="5" w:space="0" w:color="000000"/>
              <w:right w:val="single" w:sz="5" w:space="0" w:color="000000"/>
            </w:tcBorders>
          </w:tcPr>
          <w:p w14:paraId="020900A1"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Comisia Europeană</w:t>
            </w:r>
          </w:p>
        </w:tc>
      </w:tr>
      <w:tr w:rsidR="00A82F4E" w:rsidRPr="00360902" w14:paraId="0A7DDD75" w14:textId="77777777" w:rsidTr="00A7225C">
        <w:trPr>
          <w:trHeight w:hRule="exact" w:val="295"/>
        </w:trPr>
        <w:tc>
          <w:tcPr>
            <w:tcW w:w="1367" w:type="pct"/>
            <w:tcBorders>
              <w:top w:val="single" w:sz="5" w:space="0" w:color="000000"/>
              <w:left w:val="single" w:sz="5" w:space="0" w:color="000000"/>
              <w:bottom w:val="single" w:sz="5" w:space="0" w:color="000000"/>
              <w:right w:val="single" w:sz="5" w:space="0" w:color="000000"/>
            </w:tcBorders>
          </w:tcPr>
          <w:p w14:paraId="2B0FB243"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BS</w:t>
            </w:r>
          </w:p>
        </w:tc>
        <w:tc>
          <w:tcPr>
            <w:tcW w:w="3633" w:type="pct"/>
            <w:tcBorders>
              <w:top w:val="single" w:sz="5" w:space="0" w:color="000000"/>
              <w:left w:val="single" w:sz="5" w:space="0" w:color="000000"/>
              <w:bottom w:val="single" w:sz="5" w:space="0" w:color="000000"/>
              <w:right w:val="single" w:sz="5" w:space="0" w:color="000000"/>
            </w:tcBorders>
          </w:tcPr>
          <w:p w14:paraId="1436844B"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Buget de stat</w:t>
            </w:r>
          </w:p>
        </w:tc>
      </w:tr>
      <w:tr w:rsidR="00A82F4E" w:rsidRPr="00A7225C" w14:paraId="55E3D78B" w14:textId="77777777" w:rsidTr="00A7225C">
        <w:trPr>
          <w:trHeight w:hRule="exact" w:val="295"/>
        </w:trPr>
        <w:tc>
          <w:tcPr>
            <w:tcW w:w="1367" w:type="pct"/>
            <w:tcBorders>
              <w:top w:val="single" w:sz="5" w:space="0" w:color="000000"/>
              <w:left w:val="single" w:sz="5" w:space="0" w:color="000000"/>
              <w:bottom w:val="single" w:sz="5" w:space="0" w:color="000000"/>
              <w:right w:val="single" w:sz="5" w:space="0" w:color="000000"/>
            </w:tcBorders>
          </w:tcPr>
          <w:p w14:paraId="19A58B6D"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FEDR</w:t>
            </w:r>
          </w:p>
        </w:tc>
        <w:tc>
          <w:tcPr>
            <w:tcW w:w="3633" w:type="pct"/>
            <w:tcBorders>
              <w:top w:val="single" w:sz="5" w:space="0" w:color="000000"/>
              <w:left w:val="single" w:sz="5" w:space="0" w:color="000000"/>
              <w:bottom w:val="single" w:sz="5" w:space="0" w:color="000000"/>
              <w:right w:val="single" w:sz="5" w:space="0" w:color="000000"/>
            </w:tcBorders>
          </w:tcPr>
          <w:p w14:paraId="7EE297BB"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Fondul European de Dezvoltare Regionala</w:t>
            </w:r>
          </w:p>
        </w:tc>
      </w:tr>
      <w:tr w:rsidR="00A82F4E" w:rsidRPr="00360902" w14:paraId="077B4939" w14:textId="77777777" w:rsidTr="00A7225C">
        <w:trPr>
          <w:trHeight w:hRule="exact" w:val="293"/>
        </w:trPr>
        <w:tc>
          <w:tcPr>
            <w:tcW w:w="1367" w:type="pct"/>
            <w:tcBorders>
              <w:top w:val="single" w:sz="5" w:space="0" w:color="000000"/>
              <w:left w:val="single" w:sz="5" w:space="0" w:color="000000"/>
              <w:bottom w:val="single" w:sz="5" w:space="0" w:color="000000"/>
              <w:right w:val="single" w:sz="5" w:space="0" w:color="000000"/>
            </w:tcBorders>
          </w:tcPr>
          <w:p w14:paraId="20D0DE04"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FSE</w:t>
            </w:r>
          </w:p>
        </w:tc>
        <w:tc>
          <w:tcPr>
            <w:tcW w:w="3633" w:type="pct"/>
            <w:tcBorders>
              <w:top w:val="single" w:sz="5" w:space="0" w:color="000000"/>
              <w:left w:val="single" w:sz="5" w:space="0" w:color="000000"/>
              <w:bottom w:val="single" w:sz="5" w:space="0" w:color="000000"/>
              <w:right w:val="single" w:sz="5" w:space="0" w:color="000000"/>
            </w:tcBorders>
          </w:tcPr>
          <w:p w14:paraId="07E21639"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Fondul Social European</w:t>
            </w:r>
          </w:p>
        </w:tc>
      </w:tr>
      <w:tr w:rsidR="00A82F4E" w:rsidRPr="00360902" w14:paraId="4F35A3CD" w14:textId="77777777" w:rsidTr="00A7225C">
        <w:trPr>
          <w:trHeight w:hRule="exact" w:val="295"/>
        </w:trPr>
        <w:tc>
          <w:tcPr>
            <w:tcW w:w="1367" w:type="pct"/>
            <w:tcBorders>
              <w:top w:val="single" w:sz="5" w:space="0" w:color="000000"/>
              <w:left w:val="single" w:sz="5" w:space="0" w:color="000000"/>
              <w:bottom w:val="single" w:sz="5" w:space="0" w:color="000000"/>
              <w:right w:val="single" w:sz="5" w:space="0" w:color="000000"/>
            </w:tcBorders>
          </w:tcPr>
          <w:p w14:paraId="1FB4D23F"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FSE+</w:t>
            </w:r>
          </w:p>
        </w:tc>
        <w:tc>
          <w:tcPr>
            <w:tcW w:w="3633" w:type="pct"/>
            <w:tcBorders>
              <w:top w:val="single" w:sz="5" w:space="0" w:color="000000"/>
              <w:left w:val="single" w:sz="5" w:space="0" w:color="000000"/>
              <w:bottom w:val="single" w:sz="5" w:space="0" w:color="000000"/>
              <w:right w:val="single" w:sz="5" w:space="0" w:color="000000"/>
            </w:tcBorders>
          </w:tcPr>
          <w:p w14:paraId="76F279C0"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Fondul Social European Plus</w:t>
            </w:r>
          </w:p>
        </w:tc>
      </w:tr>
      <w:tr w:rsidR="00A82F4E" w:rsidRPr="00A7225C" w14:paraId="217D2029" w14:textId="77777777" w:rsidTr="00A7225C">
        <w:trPr>
          <w:trHeight w:hRule="exact" w:val="295"/>
        </w:trPr>
        <w:tc>
          <w:tcPr>
            <w:tcW w:w="1367" w:type="pct"/>
            <w:tcBorders>
              <w:top w:val="single" w:sz="5" w:space="0" w:color="000000"/>
              <w:left w:val="single" w:sz="5" w:space="0" w:color="000000"/>
              <w:bottom w:val="single" w:sz="5" w:space="0" w:color="000000"/>
              <w:right w:val="single" w:sz="5" w:space="0" w:color="000000"/>
            </w:tcBorders>
          </w:tcPr>
          <w:p w14:paraId="285EC74A"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MIPE</w:t>
            </w:r>
          </w:p>
        </w:tc>
        <w:tc>
          <w:tcPr>
            <w:tcW w:w="3633" w:type="pct"/>
            <w:tcBorders>
              <w:top w:val="single" w:sz="5" w:space="0" w:color="000000"/>
              <w:left w:val="single" w:sz="5" w:space="0" w:color="000000"/>
              <w:bottom w:val="single" w:sz="5" w:space="0" w:color="000000"/>
              <w:right w:val="single" w:sz="5" w:space="0" w:color="000000"/>
            </w:tcBorders>
          </w:tcPr>
          <w:p w14:paraId="5710258B"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Ministerul Investițiilor si Proiectelor Europene</w:t>
            </w:r>
          </w:p>
        </w:tc>
      </w:tr>
      <w:tr w:rsidR="00A82F4E" w:rsidRPr="00A7225C" w14:paraId="3E437A83" w14:textId="77777777" w:rsidTr="00A7225C">
        <w:trPr>
          <w:trHeight w:hRule="exact" w:val="293"/>
        </w:trPr>
        <w:tc>
          <w:tcPr>
            <w:tcW w:w="1367" w:type="pct"/>
            <w:tcBorders>
              <w:top w:val="single" w:sz="5" w:space="0" w:color="000000"/>
              <w:left w:val="single" w:sz="5" w:space="0" w:color="000000"/>
              <w:bottom w:val="single" w:sz="5" w:space="0" w:color="000000"/>
              <w:right w:val="single" w:sz="5" w:space="0" w:color="000000"/>
            </w:tcBorders>
          </w:tcPr>
          <w:p w14:paraId="5847967E"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MMSS</w:t>
            </w:r>
          </w:p>
        </w:tc>
        <w:tc>
          <w:tcPr>
            <w:tcW w:w="3633" w:type="pct"/>
            <w:tcBorders>
              <w:top w:val="single" w:sz="5" w:space="0" w:color="000000"/>
              <w:left w:val="single" w:sz="5" w:space="0" w:color="000000"/>
              <w:bottom w:val="single" w:sz="5" w:space="0" w:color="000000"/>
              <w:right w:val="single" w:sz="5" w:space="0" w:color="000000"/>
            </w:tcBorders>
          </w:tcPr>
          <w:p w14:paraId="4D653232"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Ministerul Muncii și Solidarității Sociale</w:t>
            </w:r>
          </w:p>
        </w:tc>
      </w:tr>
      <w:tr w:rsidR="00A82F4E" w:rsidRPr="00A7225C" w14:paraId="6B0FF6EC" w14:textId="77777777" w:rsidTr="00A7225C">
        <w:trPr>
          <w:trHeight w:hRule="exact" w:val="1908"/>
        </w:trPr>
        <w:tc>
          <w:tcPr>
            <w:tcW w:w="1367" w:type="pct"/>
            <w:tcBorders>
              <w:top w:val="single" w:sz="5" w:space="0" w:color="000000"/>
              <w:left w:val="single" w:sz="5" w:space="0" w:color="000000"/>
              <w:bottom w:val="single" w:sz="5" w:space="0" w:color="000000"/>
              <w:right w:val="single" w:sz="5" w:space="0" w:color="000000"/>
            </w:tcBorders>
          </w:tcPr>
          <w:p w14:paraId="3DBFBEF8"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MySMIS2021/SMIS2021+</w:t>
            </w:r>
          </w:p>
        </w:tc>
        <w:tc>
          <w:tcPr>
            <w:tcW w:w="3633" w:type="pct"/>
            <w:tcBorders>
              <w:top w:val="single" w:sz="5" w:space="0" w:color="000000"/>
              <w:left w:val="single" w:sz="5" w:space="0" w:color="000000"/>
              <w:bottom w:val="single" w:sz="5" w:space="0" w:color="000000"/>
              <w:right w:val="single" w:sz="5" w:space="0" w:color="000000"/>
            </w:tcBorders>
          </w:tcPr>
          <w:p w14:paraId="000DFF99"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Sistem de schimb electronic de date care permite schimbul de informații între solicitanți, potențiali solicitanți, beneficiari și autoritățile responsabile de programe și care acoperă întregul ciclu de viață al unui proiect finanțat.</w:t>
            </w:r>
          </w:p>
          <w:p w14:paraId="34133958" w14:textId="77777777" w:rsidR="00A82F4E" w:rsidRPr="00360902" w:rsidRDefault="00A82F4E" w:rsidP="00341A6E">
            <w:pPr>
              <w:jc w:val="both"/>
              <w:rPr>
                <w:rFonts w:asciiTheme="majorHAnsi" w:eastAsia="Calibri" w:hAnsiTheme="majorHAnsi"/>
                <w:b/>
                <w:bCs/>
                <w:spacing w:val="1"/>
                <w:sz w:val="22"/>
                <w:szCs w:val="22"/>
                <w:lang w:val="ro-RO"/>
              </w:rPr>
            </w:pPr>
          </w:p>
          <w:p w14:paraId="608BB79D"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Aplicația electronică MySMIS2021/SMIS2021+ se încadrează în categoria mijloacelor ce asigură transmiterea de texte/ documente şi confirmarea primirii acestora.</w:t>
            </w:r>
          </w:p>
        </w:tc>
      </w:tr>
      <w:tr w:rsidR="00A82F4E" w:rsidRPr="00A7225C" w14:paraId="3183800C" w14:textId="77777777" w:rsidTr="00A7225C">
        <w:trPr>
          <w:trHeight w:hRule="exact" w:val="293"/>
        </w:trPr>
        <w:tc>
          <w:tcPr>
            <w:tcW w:w="1367" w:type="pct"/>
            <w:tcBorders>
              <w:top w:val="single" w:sz="5" w:space="0" w:color="000000"/>
              <w:left w:val="single" w:sz="5" w:space="0" w:color="000000"/>
              <w:bottom w:val="single" w:sz="5" w:space="0" w:color="000000"/>
              <w:right w:val="single" w:sz="5" w:space="0" w:color="000000"/>
            </w:tcBorders>
          </w:tcPr>
          <w:p w14:paraId="5E80A35C"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OI/OIR</w:t>
            </w:r>
          </w:p>
        </w:tc>
        <w:tc>
          <w:tcPr>
            <w:tcW w:w="3633" w:type="pct"/>
            <w:tcBorders>
              <w:top w:val="single" w:sz="5" w:space="0" w:color="000000"/>
              <w:left w:val="single" w:sz="5" w:space="0" w:color="000000"/>
              <w:bottom w:val="single" w:sz="5" w:space="0" w:color="000000"/>
              <w:right w:val="single" w:sz="5" w:space="0" w:color="000000"/>
            </w:tcBorders>
          </w:tcPr>
          <w:p w14:paraId="0807E25B"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Organism Intermediar/Organism Intermediar Regional</w:t>
            </w:r>
          </w:p>
        </w:tc>
      </w:tr>
      <w:tr w:rsidR="00A82F4E" w:rsidRPr="00360902" w14:paraId="5549503F" w14:textId="77777777" w:rsidTr="00A7225C">
        <w:trPr>
          <w:trHeight w:hRule="exact" w:val="295"/>
        </w:trPr>
        <w:tc>
          <w:tcPr>
            <w:tcW w:w="1367" w:type="pct"/>
            <w:tcBorders>
              <w:top w:val="single" w:sz="5" w:space="0" w:color="000000"/>
              <w:left w:val="single" w:sz="5" w:space="0" w:color="000000"/>
              <w:bottom w:val="single" w:sz="5" w:space="0" w:color="000000"/>
              <w:right w:val="single" w:sz="5" w:space="0" w:color="000000"/>
            </w:tcBorders>
          </w:tcPr>
          <w:p w14:paraId="1CD40EAC"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OS</w:t>
            </w:r>
          </w:p>
        </w:tc>
        <w:tc>
          <w:tcPr>
            <w:tcW w:w="3633" w:type="pct"/>
            <w:tcBorders>
              <w:top w:val="single" w:sz="5" w:space="0" w:color="000000"/>
              <w:left w:val="single" w:sz="5" w:space="0" w:color="000000"/>
              <w:bottom w:val="single" w:sz="5" w:space="0" w:color="000000"/>
              <w:right w:val="single" w:sz="5" w:space="0" w:color="000000"/>
            </w:tcBorders>
          </w:tcPr>
          <w:p w14:paraId="0E43ACD0"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Obiectiv Specific</w:t>
            </w:r>
          </w:p>
        </w:tc>
      </w:tr>
      <w:tr w:rsidR="00A82F4E" w:rsidRPr="00A7225C" w14:paraId="760CB5AB" w14:textId="77777777" w:rsidTr="00A7225C">
        <w:trPr>
          <w:trHeight w:hRule="exact" w:val="295"/>
        </w:trPr>
        <w:tc>
          <w:tcPr>
            <w:tcW w:w="1367" w:type="pct"/>
            <w:tcBorders>
              <w:top w:val="single" w:sz="5" w:space="0" w:color="000000"/>
              <w:left w:val="single" w:sz="5" w:space="0" w:color="000000"/>
              <w:bottom w:val="single" w:sz="5" w:space="0" w:color="000000"/>
              <w:right w:val="single" w:sz="5" w:space="0" w:color="000000"/>
            </w:tcBorders>
          </w:tcPr>
          <w:p w14:paraId="789872ED"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AM PoIDS</w:t>
            </w:r>
          </w:p>
        </w:tc>
        <w:tc>
          <w:tcPr>
            <w:tcW w:w="3633" w:type="pct"/>
            <w:tcBorders>
              <w:top w:val="single" w:sz="5" w:space="0" w:color="000000"/>
              <w:left w:val="single" w:sz="5" w:space="0" w:color="000000"/>
              <w:bottom w:val="single" w:sz="5" w:space="0" w:color="000000"/>
              <w:right w:val="single" w:sz="5" w:space="0" w:color="000000"/>
            </w:tcBorders>
          </w:tcPr>
          <w:p w14:paraId="0B7DD979"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Programul Incluziune și Demnitate Socială 2021 –2027</w:t>
            </w:r>
          </w:p>
        </w:tc>
      </w:tr>
      <w:tr w:rsidR="00A82F4E" w:rsidRPr="00360902" w14:paraId="25C7462F" w14:textId="77777777" w:rsidTr="00A7225C">
        <w:trPr>
          <w:trHeight w:hRule="exact" w:val="295"/>
        </w:trPr>
        <w:tc>
          <w:tcPr>
            <w:tcW w:w="1367" w:type="pct"/>
            <w:tcBorders>
              <w:top w:val="single" w:sz="5" w:space="0" w:color="000000"/>
              <w:left w:val="single" w:sz="5" w:space="0" w:color="000000"/>
              <w:bottom w:val="single" w:sz="5" w:space="0" w:color="000000"/>
              <w:right w:val="single" w:sz="5" w:space="0" w:color="000000"/>
            </w:tcBorders>
          </w:tcPr>
          <w:p w14:paraId="60A26298"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SES</w:t>
            </w:r>
          </w:p>
        </w:tc>
        <w:tc>
          <w:tcPr>
            <w:tcW w:w="3633" w:type="pct"/>
            <w:tcBorders>
              <w:top w:val="single" w:sz="5" w:space="0" w:color="000000"/>
              <w:left w:val="single" w:sz="5" w:space="0" w:color="000000"/>
              <w:bottom w:val="single" w:sz="5" w:space="0" w:color="000000"/>
              <w:right w:val="single" w:sz="5" w:space="0" w:color="000000"/>
            </w:tcBorders>
          </w:tcPr>
          <w:p w14:paraId="50AD5CA0"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Structuri de economie socială</w:t>
            </w:r>
          </w:p>
        </w:tc>
      </w:tr>
    </w:tbl>
    <w:p w14:paraId="68DC4DAB" w14:textId="77777777" w:rsidR="00A82F4E" w:rsidRPr="00360902" w:rsidRDefault="00A82F4E" w:rsidP="00341A6E">
      <w:pPr>
        <w:jc w:val="both"/>
        <w:rPr>
          <w:rFonts w:asciiTheme="majorHAnsi" w:eastAsia="Calibri" w:hAnsiTheme="majorHAnsi"/>
          <w:spacing w:val="1"/>
          <w:sz w:val="22"/>
          <w:szCs w:val="22"/>
          <w:lang w:val="ro-RO"/>
        </w:rPr>
        <w:sectPr w:rsidR="00A82F4E" w:rsidRPr="00360902" w:rsidSect="00BF265D">
          <w:footerReference w:type="default" r:id="rId10"/>
          <w:pgSz w:w="11910" w:h="16840"/>
          <w:pgMar w:top="1440" w:right="1440" w:bottom="1440" w:left="1440" w:header="0" w:footer="1482" w:gutter="0"/>
          <w:cols w:space="708"/>
          <w:docGrid w:linePitch="272"/>
        </w:sectPr>
      </w:pPr>
    </w:p>
    <w:p w14:paraId="669C75BB" w14:textId="6B464F57" w:rsidR="00A82F4E" w:rsidRPr="00360902" w:rsidRDefault="00A82F4E" w:rsidP="00341A6E">
      <w:pPr>
        <w:jc w:val="both"/>
        <w:rPr>
          <w:rFonts w:asciiTheme="majorHAnsi" w:eastAsia="Calibri" w:hAnsiTheme="majorHAnsi"/>
          <w:spacing w:val="1"/>
          <w:sz w:val="22"/>
          <w:szCs w:val="22"/>
          <w:lang w:val="ro-RO"/>
        </w:rPr>
      </w:pPr>
    </w:p>
    <w:tbl>
      <w:tblPr>
        <w:tblW w:w="5000" w:type="pct"/>
        <w:tblCellMar>
          <w:left w:w="0" w:type="dxa"/>
          <w:right w:w="0" w:type="dxa"/>
        </w:tblCellMar>
        <w:tblLook w:val="01E0" w:firstRow="1" w:lastRow="1" w:firstColumn="1" w:lastColumn="1" w:noHBand="0" w:noVBand="0"/>
      </w:tblPr>
      <w:tblGrid>
        <w:gridCol w:w="3481"/>
        <w:gridCol w:w="5537"/>
      </w:tblGrid>
      <w:tr w:rsidR="00A82F4E" w:rsidRPr="00A7225C" w14:paraId="509D9628" w14:textId="77777777" w:rsidTr="0070685B">
        <w:trPr>
          <w:trHeight w:hRule="exact" w:val="1385"/>
        </w:trPr>
        <w:tc>
          <w:tcPr>
            <w:tcW w:w="1930" w:type="pct"/>
            <w:tcBorders>
              <w:top w:val="single" w:sz="5" w:space="0" w:color="000000"/>
              <w:left w:val="single" w:sz="5" w:space="0" w:color="000000"/>
              <w:bottom w:val="single" w:sz="5" w:space="0" w:color="000000"/>
              <w:right w:val="single" w:sz="5" w:space="0" w:color="000000"/>
            </w:tcBorders>
          </w:tcPr>
          <w:p w14:paraId="1B5D7442" w14:textId="77777777" w:rsidR="00A82F4E" w:rsidRPr="00360902" w:rsidRDefault="00A82F4E" w:rsidP="00341A6E">
            <w:pPr>
              <w:jc w:val="both"/>
              <w:rPr>
                <w:rFonts w:asciiTheme="majorHAnsi" w:eastAsia="Calibri" w:hAnsiTheme="majorHAnsi"/>
                <w:b/>
                <w:bCs/>
                <w:spacing w:val="1"/>
                <w:sz w:val="22"/>
                <w:szCs w:val="22"/>
                <w:lang w:val="ro-RO"/>
              </w:rPr>
            </w:pPr>
          </w:p>
          <w:p w14:paraId="6B41BBF9"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Autoritatea de Management  pentru Programul Incluziune și Demnitate Socială2021 –2027</w:t>
            </w:r>
          </w:p>
        </w:tc>
        <w:tc>
          <w:tcPr>
            <w:tcW w:w="3070" w:type="pct"/>
            <w:tcBorders>
              <w:top w:val="single" w:sz="5" w:space="0" w:color="000000"/>
              <w:left w:val="single" w:sz="5" w:space="0" w:color="000000"/>
              <w:bottom w:val="single" w:sz="5" w:space="0" w:color="000000"/>
              <w:right w:val="single" w:sz="5" w:space="0" w:color="000000"/>
            </w:tcBorders>
          </w:tcPr>
          <w:p w14:paraId="53D541E8" w14:textId="77777777" w:rsidR="00A82F4E" w:rsidRPr="00360902" w:rsidRDefault="00A82F4E" w:rsidP="00341A6E">
            <w:pPr>
              <w:jc w:val="both"/>
              <w:rPr>
                <w:rFonts w:asciiTheme="majorHAnsi" w:eastAsia="Calibri" w:hAnsiTheme="majorHAnsi"/>
                <w:b/>
                <w:bCs/>
                <w:spacing w:val="1"/>
                <w:sz w:val="22"/>
                <w:szCs w:val="22"/>
                <w:lang w:val="ro-RO"/>
              </w:rPr>
            </w:pPr>
          </w:p>
          <w:p w14:paraId="374E4443"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 xml:space="preserve">Autoritatea desemnata pentru gestionarea </w:t>
            </w:r>
            <w:proofErr w:type="spellStart"/>
            <w:r w:rsidRPr="00360902">
              <w:rPr>
                <w:rFonts w:asciiTheme="majorHAnsi" w:eastAsia="Calibri" w:hAnsiTheme="majorHAnsi"/>
                <w:spacing w:val="1"/>
                <w:sz w:val="22"/>
                <w:szCs w:val="22"/>
                <w:lang w:val="ro-RO"/>
              </w:rPr>
              <w:t>PolDS</w:t>
            </w:r>
            <w:proofErr w:type="spellEnd"/>
            <w:r w:rsidRPr="00360902">
              <w:rPr>
                <w:rFonts w:asciiTheme="majorHAnsi" w:eastAsia="Calibri" w:hAnsiTheme="majorHAnsi"/>
                <w:spacing w:val="1"/>
                <w:sz w:val="22"/>
                <w:szCs w:val="22"/>
                <w:lang w:val="ro-RO"/>
              </w:rPr>
              <w:t xml:space="preserve"> care îndeplinește funcțiile prevăzute la art.71/ din Regulamentul (UE) nr. 2021 /1060, responsabilă pentru implementarea eficace și eficienta a  fondurilor</w:t>
            </w:r>
          </w:p>
        </w:tc>
      </w:tr>
      <w:tr w:rsidR="00A82F4E" w:rsidRPr="00A7225C" w14:paraId="4502AF06" w14:textId="77777777" w:rsidTr="0070685B">
        <w:trPr>
          <w:trHeight w:hRule="exact" w:val="2712"/>
        </w:trPr>
        <w:tc>
          <w:tcPr>
            <w:tcW w:w="1930" w:type="pct"/>
            <w:tcBorders>
              <w:top w:val="single" w:sz="5" w:space="0" w:color="000000"/>
              <w:left w:val="single" w:sz="5" w:space="0" w:color="000000"/>
              <w:bottom w:val="single" w:sz="5" w:space="0" w:color="000000"/>
              <w:right w:val="single" w:sz="5" w:space="0" w:color="000000"/>
            </w:tcBorders>
          </w:tcPr>
          <w:p w14:paraId="489651E0"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Administrator</w:t>
            </w:r>
            <w:r w:rsidRPr="00360902">
              <w:rPr>
                <w:rFonts w:asciiTheme="majorHAnsi" w:eastAsia="Calibri" w:hAnsiTheme="majorHAnsi"/>
                <w:spacing w:val="1"/>
                <w:sz w:val="22"/>
                <w:szCs w:val="22"/>
                <w:lang w:val="ro-RO"/>
              </w:rPr>
              <w:tab/>
              <w:t>al</w:t>
            </w:r>
            <w:r w:rsidRPr="00360902">
              <w:rPr>
                <w:rFonts w:asciiTheme="majorHAnsi" w:eastAsia="Calibri" w:hAnsiTheme="majorHAnsi"/>
                <w:spacing w:val="1"/>
                <w:sz w:val="22"/>
                <w:szCs w:val="22"/>
                <w:lang w:val="ro-RO"/>
              </w:rPr>
              <w:tab/>
              <w:t>schemei</w:t>
            </w:r>
            <w:r w:rsidRPr="00360902">
              <w:rPr>
                <w:rFonts w:asciiTheme="majorHAnsi" w:eastAsia="Calibri" w:hAnsiTheme="majorHAnsi"/>
                <w:spacing w:val="1"/>
                <w:sz w:val="22"/>
                <w:szCs w:val="22"/>
                <w:lang w:val="ro-RO"/>
              </w:rPr>
              <w:tab/>
              <w:t>de antreprenoriat</w:t>
            </w:r>
          </w:p>
        </w:tc>
        <w:tc>
          <w:tcPr>
            <w:tcW w:w="3070" w:type="pct"/>
            <w:tcBorders>
              <w:top w:val="single" w:sz="5" w:space="0" w:color="000000"/>
              <w:left w:val="single" w:sz="5" w:space="0" w:color="000000"/>
              <w:bottom w:val="single" w:sz="5" w:space="0" w:color="000000"/>
              <w:right w:val="single" w:sz="5" w:space="0" w:color="000000"/>
            </w:tcBorders>
          </w:tcPr>
          <w:p w14:paraId="49CFD3F1"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Entitate publică sau privată care implementează în calitate de semnatar al contractului de finanțare, un proiect finanțat prin apelul de proiecte ”Sprijin pentru înființarea de întreprinderi sociale în mediul rural”, proiect în cadrul căruia se atribuie ajutoarele de minimis pentru înființarea de întreprinderi sociale, cu respectarea condițiilor impuse în cadrul Schemei de ajutor de minimis ”Sprijin pentru înființarea de întreprinderi sociale în mediul rural” și detaliate în Ghidul solicitantului - Condiții Specifice ”Sprijin pentru înființarea de întreprinderi sociale în mediul rural”</w:t>
            </w:r>
          </w:p>
        </w:tc>
      </w:tr>
      <w:tr w:rsidR="00A82F4E" w:rsidRPr="00A7225C" w14:paraId="53920091" w14:textId="77777777" w:rsidTr="0070685B">
        <w:trPr>
          <w:trHeight w:hRule="exact" w:val="2460"/>
        </w:trPr>
        <w:tc>
          <w:tcPr>
            <w:tcW w:w="1930" w:type="pct"/>
            <w:tcBorders>
              <w:top w:val="single" w:sz="5" w:space="0" w:color="000000"/>
              <w:left w:val="single" w:sz="5" w:space="0" w:color="000000"/>
              <w:bottom w:val="single" w:sz="5" w:space="0" w:color="000000"/>
              <w:right w:val="single" w:sz="5" w:space="0" w:color="000000"/>
            </w:tcBorders>
          </w:tcPr>
          <w:p w14:paraId="1301574B"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Administrator al schemei de minimis</w:t>
            </w:r>
          </w:p>
        </w:tc>
        <w:tc>
          <w:tcPr>
            <w:tcW w:w="3070" w:type="pct"/>
            <w:tcBorders>
              <w:top w:val="single" w:sz="5" w:space="0" w:color="000000"/>
              <w:left w:val="single" w:sz="5" w:space="0" w:color="000000"/>
              <w:bottom w:val="single" w:sz="5" w:space="0" w:color="000000"/>
              <w:right w:val="single" w:sz="5" w:space="0" w:color="000000"/>
            </w:tcBorders>
          </w:tcPr>
          <w:p w14:paraId="357E911E"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 xml:space="preserve">În  cadrul  Schemei  de  ajutor  de  minimis  ”Sprijin  pentru înființarea de întreprinderi sociale în mediul rural”,  aplicabilă administratorii schemei de ajutor de </w:t>
            </w:r>
            <w:proofErr w:type="spellStart"/>
            <w:r w:rsidRPr="00360902">
              <w:rPr>
                <w:rFonts w:asciiTheme="majorHAnsi" w:eastAsia="Calibri" w:hAnsiTheme="majorHAnsi"/>
                <w:spacing w:val="1"/>
                <w:sz w:val="22"/>
                <w:szCs w:val="22"/>
                <w:lang w:val="ro-RO"/>
              </w:rPr>
              <w:t>minims</w:t>
            </w:r>
            <w:proofErr w:type="spellEnd"/>
            <w:r w:rsidRPr="00360902">
              <w:rPr>
                <w:rFonts w:asciiTheme="majorHAnsi" w:eastAsia="Calibri" w:hAnsiTheme="majorHAnsi"/>
                <w:spacing w:val="1"/>
                <w:sz w:val="22"/>
                <w:szCs w:val="22"/>
                <w:lang w:val="ro-RO"/>
              </w:rPr>
              <w:t xml:space="preserve"> sunt: </w:t>
            </w:r>
            <w:proofErr w:type="spellStart"/>
            <w:r w:rsidRPr="00360902">
              <w:rPr>
                <w:rFonts w:asciiTheme="majorHAnsi" w:eastAsia="Calibri" w:hAnsiTheme="majorHAnsi"/>
                <w:spacing w:val="1"/>
                <w:sz w:val="22"/>
                <w:szCs w:val="22"/>
                <w:lang w:val="ro-RO"/>
              </w:rPr>
              <w:t>Admnimistratorii</w:t>
            </w:r>
            <w:proofErr w:type="spellEnd"/>
            <w:r w:rsidRPr="00360902">
              <w:rPr>
                <w:rFonts w:asciiTheme="majorHAnsi" w:eastAsia="Calibri" w:hAnsiTheme="majorHAnsi"/>
                <w:spacing w:val="1"/>
                <w:sz w:val="22"/>
                <w:szCs w:val="22"/>
                <w:lang w:val="ro-RO"/>
              </w:rPr>
              <w:t xml:space="preserve">  de  schemă  de  antreprenoriat  sau  entități juridice  din  componența  administratorilor  de  schemă  de antreprenoriat   (parteneri),   responsabile   cu   derularea   de proceduri   în   domeniul   ajutorului   de   </w:t>
            </w:r>
            <w:proofErr w:type="spellStart"/>
            <w:r w:rsidRPr="00360902">
              <w:rPr>
                <w:rFonts w:asciiTheme="majorHAnsi" w:eastAsia="Calibri" w:hAnsiTheme="majorHAnsi"/>
                <w:spacing w:val="1"/>
                <w:sz w:val="22"/>
                <w:szCs w:val="22"/>
                <w:lang w:val="ro-RO"/>
              </w:rPr>
              <w:t>minmis</w:t>
            </w:r>
            <w:proofErr w:type="spellEnd"/>
            <w:r w:rsidRPr="00360902">
              <w:rPr>
                <w:rFonts w:asciiTheme="majorHAnsi" w:eastAsia="Calibri" w:hAnsiTheme="majorHAnsi"/>
                <w:spacing w:val="1"/>
                <w:sz w:val="22"/>
                <w:szCs w:val="22"/>
                <w:lang w:val="ro-RO"/>
              </w:rPr>
              <w:t>,   respectiv semnează contractele de subvenție cu beneficiarii de ajutor de minimis</w:t>
            </w:r>
          </w:p>
        </w:tc>
      </w:tr>
      <w:tr w:rsidR="00A82F4E" w:rsidRPr="00A7225C" w14:paraId="3FB8624D" w14:textId="77777777" w:rsidTr="0070685B">
        <w:trPr>
          <w:trHeight w:hRule="exact" w:val="1368"/>
        </w:trPr>
        <w:tc>
          <w:tcPr>
            <w:tcW w:w="1930" w:type="pct"/>
            <w:tcBorders>
              <w:top w:val="single" w:sz="5" w:space="0" w:color="000000"/>
              <w:left w:val="single" w:sz="5" w:space="0" w:color="000000"/>
              <w:bottom w:val="single" w:sz="5" w:space="0" w:color="000000"/>
              <w:right w:val="single" w:sz="5" w:space="0" w:color="000000"/>
            </w:tcBorders>
          </w:tcPr>
          <w:p w14:paraId="232C9E42"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Ajutor de minimis</w:t>
            </w:r>
          </w:p>
        </w:tc>
        <w:tc>
          <w:tcPr>
            <w:tcW w:w="3070" w:type="pct"/>
            <w:tcBorders>
              <w:top w:val="single" w:sz="5" w:space="0" w:color="000000"/>
              <w:left w:val="single" w:sz="5" w:space="0" w:color="000000"/>
              <w:bottom w:val="single" w:sz="5" w:space="0" w:color="000000"/>
              <w:right w:val="single" w:sz="5" w:space="0" w:color="000000"/>
            </w:tcBorders>
          </w:tcPr>
          <w:p w14:paraId="01C00CD1"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Ajutor limitat conform normelor Uniunii Europene la un nivel care nu distorsionează concurența și/sau comerțul între statele membre (OUG 77/2014 privind procedurile naționale în domeniul ajutorului de stat precum și pentru modificarea și completarea Legii Concurenței nr. 21/1996)</w:t>
            </w:r>
          </w:p>
        </w:tc>
      </w:tr>
      <w:tr w:rsidR="00A82F4E" w:rsidRPr="00A7225C" w14:paraId="67CAD557" w14:textId="77777777" w:rsidTr="0070685B">
        <w:trPr>
          <w:trHeight w:hRule="exact" w:val="1637"/>
        </w:trPr>
        <w:tc>
          <w:tcPr>
            <w:tcW w:w="1930" w:type="pct"/>
            <w:tcBorders>
              <w:top w:val="single" w:sz="5" w:space="0" w:color="000000"/>
              <w:left w:val="single" w:sz="5" w:space="0" w:color="000000"/>
              <w:bottom w:val="single" w:sz="5" w:space="0" w:color="000000"/>
              <w:right w:val="single" w:sz="5" w:space="0" w:color="000000"/>
            </w:tcBorders>
          </w:tcPr>
          <w:p w14:paraId="1F9FFC8B"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Programul   Incluziune   și   Demnitate Socială 2021 –2027 (PoIDS)</w:t>
            </w:r>
          </w:p>
        </w:tc>
        <w:tc>
          <w:tcPr>
            <w:tcW w:w="3070" w:type="pct"/>
            <w:tcBorders>
              <w:top w:val="single" w:sz="5" w:space="0" w:color="000000"/>
              <w:left w:val="single" w:sz="5" w:space="0" w:color="000000"/>
              <w:bottom w:val="single" w:sz="5" w:space="0" w:color="000000"/>
              <w:right w:val="single" w:sz="5" w:space="0" w:color="000000"/>
            </w:tcBorders>
          </w:tcPr>
          <w:p w14:paraId="57A81F6F" w14:textId="25A71960"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 xml:space="preserve">Programul Incluziune și Demnitate Socială 2021 –2027 (PoIDS) document aprobat de Comisia Europeană în data de 14.12.2022, elaborat de România, care conține o </w:t>
            </w:r>
            <w:r w:rsidR="0070685B" w:rsidRPr="00360902">
              <w:rPr>
                <w:rFonts w:asciiTheme="majorHAnsi" w:eastAsia="Calibri" w:hAnsiTheme="majorHAnsi"/>
                <w:spacing w:val="1"/>
                <w:sz w:val="22"/>
                <w:szCs w:val="22"/>
                <w:lang w:val="ro-RO"/>
              </w:rPr>
              <w:t>strategie</w:t>
            </w:r>
            <w:r w:rsidRPr="00360902">
              <w:rPr>
                <w:rFonts w:asciiTheme="majorHAnsi" w:eastAsia="Calibri" w:hAnsiTheme="majorHAnsi"/>
                <w:spacing w:val="1"/>
                <w:sz w:val="22"/>
                <w:szCs w:val="22"/>
                <w:lang w:val="ro-RO"/>
              </w:rPr>
              <w:t xml:space="preserve"> de dezvoltare și un set de 11 priorități, pentru a fi implementate cu ajutorul Fondului Social European Plus (FSE+) și al Fondului European de Dezvoltare Regională (FEDR)</w:t>
            </w:r>
          </w:p>
        </w:tc>
      </w:tr>
      <w:tr w:rsidR="00A82F4E" w:rsidRPr="00A7225C" w14:paraId="04002B29" w14:textId="77777777" w:rsidTr="0070685B">
        <w:trPr>
          <w:trHeight w:hRule="exact" w:val="2712"/>
        </w:trPr>
        <w:tc>
          <w:tcPr>
            <w:tcW w:w="1930" w:type="pct"/>
            <w:tcBorders>
              <w:top w:val="single" w:sz="5" w:space="0" w:color="000000"/>
              <w:left w:val="single" w:sz="5" w:space="0" w:color="000000"/>
              <w:bottom w:val="single" w:sz="5" w:space="0" w:color="000000"/>
              <w:right w:val="single" w:sz="5" w:space="0" w:color="000000"/>
            </w:tcBorders>
          </w:tcPr>
          <w:p w14:paraId="6B6759A6"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Regulamentul  dispoziții  comune  sau</w:t>
            </w:r>
          </w:p>
          <w:p w14:paraId="76E7167C"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RDC</w:t>
            </w:r>
          </w:p>
        </w:tc>
        <w:tc>
          <w:tcPr>
            <w:tcW w:w="3070" w:type="pct"/>
            <w:tcBorders>
              <w:top w:val="single" w:sz="5" w:space="0" w:color="000000"/>
              <w:left w:val="single" w:sz="5" w:space="0" w:color="000000"/>
              <w:bottom w:val="single" w:sz="5" w:space="0" w:color="000000"/>
              <w:right w:val="single" w:sz="5" w:space="0" w:color="000000"/>
            </w:tcBorders>
          </w:tcPr>
          <w:p w14:paraId="1A568384"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Regulamentul (UE) nr.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tc>
      </w:tr>
    </w:tbl>
    <w:p w14:paraId="15846CF5" w14:textId="77777777" w:rsidR="00A82F4E" w:rsidRPr="00360902" w:rsidRDefault="00A82F4E" w:rsidP="00341A6E">
      <w:pPr>
        <w:jc w:val="both"/>
        <w:rPr>
          <w:rFonts w:asciiTheme="majorHAnsi" w:eastAsia="Calibri" w:hAnsiTheme="majorHAnsi"/>
          <w:spacing w:val="1"/>
          <w:sz w:val="22"/>
          <w:szCs w:val="22"/>
          <w:lang w:val="ro-RO"/>
        </w:rPr>
        <w:sectPr w:rsidR="00A82F4E" w:rsidRPr="00360902" w:rsidSect="00BF265D">
          <w:pgSz w:w="11910" w:h="16840"/>
          <w:pgMar w:top="1440" w:right="1440" w:bottom="1440" w:left="1440" w:header="0" w:footer="1482" w:gutter="0"/>
          <w:cols w:space="708"/>
          <w:docGrid w:linePitch="272"/>
        </w:sectPr>
      </w:pPr>
    </w:p>
    <w:p w14:paraId="1454BB2A" w14:textId="3A4D66EB" w:rsidR="00A82F4E" w:rsidRPr="00360902" w:rsidRDefault="00A82F4E" w:rsidP="00341A6E">
      <w:pPr>
        <w:jc w:val="both"/>
        <w:rPr>
          <w:rFonts w:asciiTheme="majorHAnsi" w:eastAsia="Calibri" w:hAnsiTheme="majorHAnsi"/>
          <w:spacing w:val="1"/>
          <w:sz w:val="22"/>
          <w:szCs w:val="22"/>
          <w:lang w:val="ro-RO"/>
        </w:rPr>
      </w:pPr>
    </w:p>
    <w:p w14:paraId="4C664B8C" w14:textId="77777777" w:rsidR="00BF265D" w:rsidRPr="00360902" w:rsidRDefault="00BF265D" w:rsidP="00341A6E">
      <w:pPr>
        <w:jc w:val="both"/>
        <w:rPr>
          <w:rFonts w:eastAsia="Calibri"/>
          <w:lang w:val="ro-RO"/>
        </w:rPr>
      </w:pPr>
    </w:p>
    <w:p w14:paraId="0C2D050A" w14:textId="77777777" w:rsidR="00BF265D" w:rsidRPr="00360902" w:rsidRDefault="00BF265D" w:rsidP="00341A6E">
      <w:pPr>
        <w:jc w:val="both"/>
        <w:rPr>
          <w:rFonts w:eastAsia="Calibri"/>
          <w:lang w:val="ro-RO"/>
        </w:rPr>
      </w:pPr>
      <w:r w:rsidRPr="00360902">
        <w:rPr>
          <w:rFonts w:eastAsia="Calibri"/>
          <w:lang w:val="ro-RO"/>
        </w:rPr>
        <w:tab/>
      </w:r>
      <w:r w:rsidRPr="00360902">
        <w:rPr>
          <w:rFonts w:eastAsia="Calibri"/>
          <w:lang w:val="ro-RO"/>
        </w:rPr>
        <w:tab/>
      </w:r>
    </w:p>
    <w:tbl>
      <w:tblPr>
        <w:tblW w:w="5577" w:type="pct"/>
        <w:tblCellMar>
          <w:left w:w="0" w:type="dxa"/>
          <w:right w:w="0" w:type="dxa"/>
        </w:tblCellMar>
        <w:tblLook w:val="01E0" w:firstRow="1" w:lastRow="1" w:firstColumn="1" w:lastColumn="1" w:noHBand="0" w:noVBand="0"/>
      </w:tblPr>
      <w:tblGrid>
        <w:gridCol w:w="3482"/>
        <w:gridCol w:w="6588"/>
      </w:tblGrid>
      <w:tr w:rsidR="00BF265D" w:rsidRPr="00A7225C" w14:paraId="6A7F48ED" w14:textId="77777777" w:rsidTr="002D2B49">
        <w:trPr>
          <w:trHeight w:val="605"/>
        </w:trPr>
        <w:tc>
          <w:tcPr>
            <w:tcW w:w="1729" w:type="pct"/>
            <w:tcBorders>
              <w:top w:val="single" w:sz="5" w:space="0" w:color="000000"/>
              <w:left w:val="single" w:sz="5" w:space="0" w:color="000000"/>
              <w:bottom w:val="single" w:sz="5" w:space="0" w:color="000000"/>
              <w:right w:val="single" w:sz="5" w:space="0" w:color="000000"/>
            </w:tcBorders>
          </w:tcPr>
          <w:p w14:paraId="36271066" w14:textId="77777777" w:rsidR="00BF265D" w:rsidRPr="00360902" w:rsidRDefault="00BF265D" w:rsidP="00341A6E">
            <w:pPr>
              <w:jc w:val="both"/>
              <w:rPr>
                <w:rFonts w:eastAsia="Calibri"/>
                <w:lang w:val="ro-RO"/>
              </w:rPr>
            </w:pPr>
            <w:r w:rsidRPr="00360902">
              <w:rPr>
                <w:rFonts w:eastAsia="Calibri"/>
                <w:lang w:val="ro-RO"/>
              </w:rPr>
              <w:t>Lider de parteneriat</w:t>
            </w:r>
          </w:p>
        </w:tc>
        <w:tc>
          <w:tcPr>
            <w:tcW w:w="3271" w:type="pct"/>
            <w:tcBorders>
              <w:top w:val="single" w:sz="5" w:space="0" w:color="000000"/>
              <w:left w:val="single" w:sz="5" w:space="0" w:color="000000"/>
              <w:bottom w:val="single" w:sz="5" w:space="0" w:color="000000"/>
              <w:right w:val="single" w:sz="5" w:space="0" w:color="000000"/>
            </w:tcBorders>
          </w:tcPr>
          <w:p w14:paraId="13ACE2A3" w14:textId="77777777" w:rsidR="00BF265D" w:rsidRPr="00360902" w:rsidRDefault="00BF265D" w:rsidP="00341A6E">
            <w:pPr>
              <w:jc w:val="both"/>
              <w:rPr>
                <w:rFonts w:eastAsia="Calibri"/>
                <w:lang w:val="ro-RO"/>
              </w:rPr>
            </w:pPr>
            <w:r w:rsidRPr="00360902">
              <w:rPr>
                <w:rFonts w:eastAsia="Calibri"/>
                <w:lang w:val="ro-RO"/>
              </w:rPr>
              <w:t>organism public sau privat care inițiază un  proiect, solicită finanțare pentru acesta în scopul implementării în asociere cu alte entități și semnează contractul de finanțare</w:t>
            </w:r>
          </w:p>
        </w:tc>
      </w:tr>
      <w:tr w:rsidR="00BF265D" w:rsidRPr="00A7225C" w14:paraId="6F0A2F95" w14:textId="77777777" w:rsidTr="002D2B49">
        <w:trPr>
          <w:trHeight w:hRule="exact" w:val="1974"/>
        </w:trPr>
        <w:tc>
          <w:tcPr>
            <w:tcW w:w="1729" w:type="pct"/>
            <w:tcBorders>
              <w:top w:val="single" w:sz="5" w:space="0" w:color="000000"/>
              <w:left w:val="single" w:sz="5" w:space="0" w:color="000000"/>
              <w:bottom w:val="single" w:sz="5" w:space="0" w:color="000000"/>
              <w:right w:val="single" w:sz="5" w:space="0" w:color="000000"/>
            </w:tcBorders>
          </w:tcPr>
          <w:p w14:paraId="301D9167" w14:textId="77777777" w:rsidR="00BF265D" w:rsidRPr="00360902" w:rsidRDefault="00BF265D" w:rsidP="00341A6E">
            <w:pPr>
              <w:jc w:val="both"/>
              <w:rPr>
                <w:rFonts w:eastAsia="Calibri"/>
                <w:lang w:val="ro-RO"/>
              </w:rPr>
            </w:pPr>
            <w:r w:rsidRPr="00360902">
              <w:rPr>
                <w:rFonts w:eastAsia="Calibri"/>
                <w:lang w:val="ro-RO"/>
              </w:rPr>
              <w:t>Apel de proiecte</w:t>
            </w:r>
          </w:p>
        </w:tc>
        <w:tc>
          <w:tcPr>
            <w:tcW w:w="3271" w:type="pct"/>
            <w:tcBorders>
              <w:top w:val="single" w:sz="5" w:space="0" w:color="000000"/>
              <w:left w:val="single" w:sz="5" w:space="0" w:color="000000"/>
              <w:bottom w:val="single" w:sz="5" w:space="0" w:color="000000"/>
              <w:right w:val="single" w:sz="5" w:space="0" w:color="000000"/>
            </w:tcBorders>
          </w:tcPr>
          <w:p w14:paraId="795FE612" w14:textId="6B0BC67F" w:rsidR="00BF265D" w:rsidRPr="00360902" w:rsidRDefault="00BF265D" w:rsidP="00341A6E">
            <w:pPr>
              <w:jc w:val="both"/>
              <w:rPr>
                <w:rFonts w:eastAsia="Calibri"/>
                <w:lang w:val="ro-RO"/>
              </w:rPr>
            </w:pPr>
            <w:r w:rsidRPr="00360902">
              <w:rPr>
                <w:rFonts w:eastAsia="Calibri"/>
                <w:lang w:val="ro-RO"/>
              </w:rPr>
              <w:t xml:space="preserve">Invitație publică adresată de către autoritatea  de management categoriilor de solicitanți eligibili stabiliți prin Ghidul Solicitantului, în vederea transmiterii cererilor de finanțare, în cadrul uneia sau mai multor priorități din cadrul programului. În contextul prezentului Ghid al Solicitantului, prin apel se înțelege apelul care vizează </w:t>
            </w:r>
            <w:r w:rsidR="001808FF" w:rsidRPr="00360902">
              <w:rPr>
                <w:rFonts w:eastAsia="Calibri"/>
                <w:lang w:val="ro-RO"/>
              </w:rPr>
              <w:t>regiunea</w:t>
            </w:r>
            <w:r w:rsidRPr="00360902">
              <w:rPr>
                <w:rFonts w:eastAsia="Calibri"/>
                <w:lang w:val="ro-RO"/>
              </w:rPr>
              <w:t xml:space="preserve"> mai puțin </w:t>
            </w:r>
            <w:r w:rsidR="001808FF" w:rsidRPr="00360902">
              <w:rPr>
                <w:rFonts w:eastAsia="Calibri"/>
                <w:lang w:val="ro-RO"/>
              </w:rPr>
              <w:t>dezvoltată</w:t>
            </w:r>
            <w:r w:rsidRPr="00360902">
              <w:rPr>
                <w:rFonts w:eastAsia="Calibri"/>
                <w:lang w:val="ro-RO"/>
              </w:rPr>
              <w:t xml:space="preserve"> </w:t>
            </w:r>
            <w:r w:rsidR="001808FF" w:rsidRPr="00360902">
              <w:rPr>
                <w:rFonts w:eastAsia="Calibri"/>
                <w:lang w:val="ro-RO"/>
              </w:rPr>
              <w:t>a</w:t>
            </w:r>
            <w:r w:rsidRPr="00360902">
              <w:rPr>
                <w:rFonts w:eastAsia="Calibri"/>
                <w:lang w:val="ro-RO"/>
              </w:rPr>
              <w:t xml:space="preserve"> României ( Sud- Muntenia,)</w:t>
            </w:r>
            <w:r w:rsidR="001808FF" w:rsidRPr="00360902">
              <w:rPr>
                <w:rFonts w:eastAsia="Calibri"/>
                <w:lang w:val="ro-RO"/>
              </w:rPr>
              <w:t>.</w:t>
            </w:r>
          </w:p>
        </w:tc>
      </w:tr>
      <w:tr w:rsidR="00BF265D" w:rsidRPr="00A7225C" w14:paraId="31DAE49B" w14:textId="77777777" w:rsidTr="002D2B49">
        <w:trPr>
          <w:trHeight w:hRule="exact" w:val="3392"/>
        </w:trPr>
        <w:tc>
          <w:tcPr>
            <w:tcW w:w="1729" w:type="pct"/>
            <w:tcBorders>
              <w:top w:val="single" w:sz="5" w:space="0" w:color="000000"/>
              <w:left w:val="single" w:sz="5" w:space="0" w:color="000000"/>
              <w:bottom w:val="single" w:sz="5" w:space="0" w:color="000000"/>
              <w:right w:val="single" w:sz="5" w:space="0" w:color="000000"/>
            </w:tcBorders>
          </w:tcPr>
          <w:p w14:paraId="74D04875" w14:textId="77777777" w:rsidR="00BF265D" w:rsidRPr="00360902" w:rsidRDefault="00BF265D" w:rsidP="00341A6E">
            <w:pPr>
              <w:jc w:val="both"/>
              <w:rPr>
                <w:rFonts w:eastAsia="Calibri"/>
                <w:lang w:val="ro-RO"/>
              </w:rPr>
            </w:pPr>
            <w:r w:rsidRPr="00360902">
              <w:rPr>
                <w:rFonts w:eastAsia="Calibri"/>
                <w:lang w:val="ro-RO"/>
              </w:rPr>
              <w:t>Cerere de finanțare</w:t>
            </w:r>
          </w:p>
        </w:tc>
        <w:tc>
          <w:tcPr>
            <w:tcW w:w="3271" w:type="pct"/>
            <w:tcBorders>
              <w:top w:val="single" w:sz="5" w:space="0" w:color="000000"/>
              <w:left w:val="single" w:sz="5" w:space="0" w:color="000000"/>
              <w:bottom w:val="single" w:sz="5" w:space="0" w:color="000000"/>
              <w:right w:val="single" w:sz="5" w:space="0" w:color="000000"/>
            </w:tcBorders>
          </w:tcPr>
          <w:p w14:paraId="7578AEE8" w14:textId="77777777" w:rsidR="00BF265D" w:rsidRPr="00360902" w:rsidRDefault="00BF265D" w:rsidP="00341A6E">
            <w:pPr>
              <w:jc w:val="both"/>
              <w:rPr>
                <w:rFonts w:eastAsia="Calibri"/>
                <w:lang w:val="ro-RO"/>
              </w:rPr>
            </w:pPr>
            <w:r w:rsidRPr="00360902">
              <w:rPr>
                <w:rFonts w:eastAsia="Calibri"/>
                <w:lang w:val="ro-RO"/>
              </w:rPr>
              <w:t>Document standardizat, disponibil în sistemul informatic MySMIS2021/SMIS2021+, prin care este solicitat sprijin financiar în cadrul oricăruia dintre programele cofinanțate din Fondul social european Plus în perioada de programare 2021- 2027, în condițiile aplicabile apelului de proiecte în care se solicită finanțare, pentru acoperirea totală sau parțială a costurilor de realizare ale unui proiect și este însoțit de anexe și documentele specificate în Ghidul Solicitantului aplicabil fiecărui apel de proiecte;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în Ghidul Solicitantului și care sunt cuprinse în sistemul informatic MySMIS2021/SMIS2021+</w:t>
            </w:r>
          </w:p>
        </w:tc>
      </w:tr>
      <w:tr w:rsidR="00BF265D" w:rsidRPr="00A7225C" w14:paraId="5293EEB4" w14:textId="77777777" w:rsidTr="002D2B49">
        <w:trPr>
          <w:trHeight w:hRule="exact" w:val="1151"/>
        </w:trPr>
        <w:tc>
          <w:tcPr>
            <w:tcW w:w="1729" w:type="pct"/>
            <w:tcBorders>
              <w:top w:val="single" w:sz="5" w:space="0" w:color="000000"/>
              <w:left w:val="single" w:sz="5" w:space="0" w:color="000000"/>
              <w:bottom w:val="single" w:sz="5" w:space="0" w:color="000000"/>
              <w:right w:val="single" w:sz="5" w:space="0" w:color="000000"/>
            </w:tcBorders>
          </w:tcPr>
          <w:p w14:paraId="3580DE8F" w14:textId="77777777" w:rsidR="00BF265D" w:rsidRPr="00360902" w:rsidRDefault="00BF265D" w:rsidP="00341A6E">
            <w:pPr>
              <w:jc w:val="both"/>
              <w:rPr>
                <w:rFonts w:eastAsia="Calibri"/>
                <w:lang w:val="ro-RO"/>
              </w:rPr>
            </w:pPr>
            <w:r w:rsidRPr="00360902">
              <w:rPr>
                <w:rFonts w:eastAsia="Calibri"/>
                <w:lang w:val="ro-RO"/>
              </w:rPr>
              <w:t>Dată lansare apel de proiecte</w:t>
            </w:r>
          </w:p>
        </w:tc>
        <w:tc>
          <w:tcPr>
            <w:tcW w:w="3271" w:type="pct"/>
            <w:tcBorders>
              <w:top w:val="single" w:sz="5" w:space="0" w:color="000000"/>
              <w:left w:val="single" w:sz="5" w:space="0" w:color="000000"/>
              <w:bottom w:val="single" w:sz="5" w:space="0" w:color="000000"/>
              <w:right w:val="single" w:sz="5" w:space="0" w:color="000000"/>
            </w:tcBorders>
          </w:tcPr>
          <w:p w14:paraId="2BE6DC08" w14:textId="77777777" w:rsidR="00BF265D" w:rsidRPr="00360902" w:rsidRDefault="00BF265D" w:rsidP="00341A6E">
            <w:pPr>
              <w:jc w:val="both"/>
              <w:rPr>
                <w:rFonts w:eastAsia="Calibri"/>
                <w:lang w:val="ro-RO"/>
              </w:rPr>
            </w:pPr>
            <w:r w:rsidRPr="00360902">
              <w:rPr>
                <w:rFonts w:eastAsia="Calibri"/>
                <w:lang w:val="ro-RO"/>
              </w:rPr>
              <w:t>Data de la care solicitanții pot depune cereri de finanțare în cadrul apelului de proiecte deschis în sistemul informatic MySMIS2021/SMIS2021+ de  către  autoritatea de management/organismul intermediar, după caz;</w:t>
            </w:r>
          </w:p>
        </w:tc>
      </w:tr>
      <w:tr w:rsidR="00BF265D" w:rsidRPr="00A7225C" w14:paraId="4CE15429" w14:textId="77777777" w:rsidTr="002D2B49">
        <w:trPr>
          <w:trHeight w:hRule="exact" w:val="1030"/>
        </w:trPr>
        <w:tc>
          <w:tcPr>
            <w:tcW w:w="1729" w:type="pct"/>
            <w:tcBorders>
              <w:top w:val="single" w:sz="5" w:space="0" w:color="000000"/>
              <w:left w:val="single" w:sz="5" w:space="0" w:color="000000"/>
              <w:bottom w:val="single" w:sz="5" w:space="0" w:color="000000"/>
              <w:right w:val="single" w:sz="5" w:space="0" w:color="000000"/>
            </w:tcBorders>
          </w:tcPr>
          <w:p w14:paraId="10395A64" w14:textId="77777777" w:rsidR="00BF265D" w:rsidRPr="00360902" w:rsidRDefault="00BF265D" w:rsidP="00341A6E">
            <w:pPr>
              <w:jc w:val="both"/>
              <w:rPr>
                <w:rFonts w:eastAsia="Calibri"/>
                <w:lang w:val="ro-RO"/>
              </w:rPr>
            </w:pPr>
            <w:r w:rsidRPr="00360902">
              <w:rPr>
                <w:rFonts w:eastAsia="Calibri"/>
                <w:lang w:val="ro-RO"/>
              </w:rPr>
              <w:t>Întreprindere socială</w:t>
            </w:r>
          </w:p>
        </w:tc>
        <w:tc>
          <w:tcPr>
            <w:tcW w:w="3271" w:type="pct"/>
            <w:tcBorders>
              <w:top w:val="single" w:sz="5" w:space="0" w:color="000000"/>
              <w:left w:val="single" w:sz="5" w:space="0" w:color="000000"/>
              <w:bottom w:val="single" w:sz="5" w:space="0" w:color="000000"/>
              <w:right w:val="single" w:sz="5" w:space="0" w:color="000000"/>
            </w:tcBorders>
          </w:tcPr>
          <w:p w14:paraId="034D707E" w14:textId="77777777" w:rsidR="00BF265D" w:rsidRPr="00360902" w:rsidRDefault="00BF265D" w:rsidP="00341A6E">
            <w:pPr>
              <w:jc w:val="both"/>
              <w:rPr>
                <w:rFonts w:eastAsia="Calibri"/>
                <w:lang w:val="ro-RO"/>
              </w:rPr>
            </w:pPr>
            <w:r w:rsidRPr="00360902">
              <w:rPr>
                <w:rFonts w:eastAsia="Calibri"/>
                <w:lang w:val="ro-RO"/>
              </w:rPr>
              <w:t>Orice persoană juridică de drept privat care desfășoară activități în  domeniul economiei sociale, care deține un atestat de întreprindere socială și respectă principiile prevăzute la art. 4 din Legea nr. 219 din 23 iulie 2015 privind economia socială, cu modificările și completările ulterioare</w:t>
            </w:r>
          </w:p>
        </w:tc>
      </w:tr>
      <w:tr w:rsidR="00BF265D" w:rsidRPr="00A7225C" w14:paraId="7C326692" w14:textId="77777777" w:rsidTr="002D2B49">
        <w:trPr>
          <w:trHeight w:hRule="exact" w:val="212"/>
        </w:trPr>
        <w:tc>
          <w:tcPr>
            <w:tcW w:w="1729" w:type="pct"/>
            <w:tcBorders>
              <w:top w:val="single" w:sz="5" w:space="0" w:color="000000"/>
              <w:left w:val="single" w:sz="5" w:space="0" w:color="000000"/>
              <w:bottom w:val="single" w:sz="5" w:space="0" w:color="000000"/>
              <w:right w:val="single" w:sz="5" w:space="0" w:color="000000"/>
            </w:tcBorders>
          </w:tcPr>
          <w:p w14:paraId="7B66802F" w14:textId="77777777" w:rsidR="00BF265D" w:rsidRPr="00360902" w:rsidRDefault="00BF265D" w:rsidP="00341A6E">
            <w:pPr>
              <w:jc w:val="both"/>
              <w:rPr>
                <w:rFonts w:eastAsia="Calibri"/>
                <w:lang w:val="ro-RO"/>
              </w:rPr>
            </w:pPr>
            <w:r w:rsidRPr="00360902">
              <w:rPr>
                <w:rFonts w:eastAsia="Calibri"/>
                <w:lang w:val="ro-RO"/>
              </w:rPr>
              <w:t>Întreprindere socială de inserție</w:t>
            </w:r>
          </w:p>
        </w:tc>
        <w:tc>
          <w:tcPr>
            <w:tcW w:w="3271" w:type="pct"/>
            <w:tcBorders>
              <w:top w:val="single" w:sz="5" w:space="0" w:color="000000"/>
              <w:left w:val="single" w:sz="5" w:space="0" w:color="000000"/>
              <w:bottom w:val="single" w:sz="5" w:space="0" w:color="000000"/>
              <w:right w:val="single" w:sz="5" w:space="0" w:color="000000"/>
            </w:tcBorders>
          </w:tcPr>
          <w:p w14:paraId="2650935F" w14:textId="77777777" w:rsidR="00BF265D" w:rsidRPr="00360902" w:rsidRDefault="00BF265D" w:rsidP="00341A6E">
            <w:pPr>
              <w:jc w:val="both"/>
              <w:rPr>
                <w:rFonts w:eastAsia="Calibri"/>
                <w:lang w:val="ro-RO"/>
              </w:rPr>
            </w:pPr>
            <w:r w:rsidRPr="00360902">
              <w:rPr>
                <w:rFonts w:eastAsia="Calibri"/>
                <w:lang w:val="ro-RO"/>
              </w:rPr>
              <w:t>Întreprinderea socială atestată care deține marca socială</w:t>
            </w:r>
          </w:p>
        </w:tc>
      </w:tr>
      <w:tr w:rsidR="00BF265D" w:rsidRPr="00A7225C" w14:paraId="53AC8075" w14:textId="77777777" w:rsidTr="002D2B49">
        <w:trPr>
          <w:trHeight w:hRule="exact" w:val="214"/>
        </w:trPr>
        <w:tc>
          <w:tcPr>
            <w:tcW w:w="1729" w:type="pct"/>
            <w:tcBorders>
              <w:top w:val="single" w:sz="5" w:space="0" w:color="000000"/>
              <w:left w:val="single" w:sz="5" w:space="0" w:color="000000"/>
              <w:bottom w:val="single" w:sz="5" w:space="0" w:color="000000"/>
              <w:right w:val="single" w:sz="5" w:space="0" w:color="000000"/>
            </w:tcBorders>
          </w:tcPr>
          <w:p w14:paraId="3495DEAF" w14:textId="77777777" w:rsidR="00BF265D" w:rsidRPr="00360902" w:rsidRDefault="00BF265D" w:rsidP="00341A6E">
            <w:pPr>
              <w:jc w:val="both"/>
              <w:rPr>
                <w:rFonts w:eastAsia="Calibri"/>
                <w:lang w:val="ro-RO"/>
              </w:rPr>
            </w:pPr>
            <w:r w:rsidRPr="00360902">
              <w:rPr>
                <w:rFonts w:eastAsia="Calibri"/>
                <w:lang w:val="ro-RO"/>
              </w:rPr>
              <w:t>Structuri de economie socială</w:t>
            </w:r>
          </w:p>
        </w:tc>
        <w:tc>
          <w:tcPr>
            <w:tcW w:w="3271" w:type="pct"/>
            <w:tcBorders>
              <w:top w:val="single" w:sz="5" w:space="0" w:color="000000"/>
              <w:left w:val="single" w:sz="5" w:space="0" w:color="000000"/>
              <w:bottom w:val="single" w:sz="5" w:space="0" w:color="000000"/>
              <w:right w:val="single" w:sz="5" w:space="0" w:color="000000"/>
            </w:tcBorders>
          </w:tcPr>
          <w:p w14:paraId="748CABEC" w14:textId="77777777" w:rsidR="00BF265D" w:rsidRPr="00360902" w:rsidRDefault="00BF265D" w:rsidP="00341A6E">
            <w:pPr>
              <w:jc w:val="both"/>
              <w:rPr>
                <w:rFonts w:eastAsia="Calibri"/>
                <w:lang w:val="ro-RO"/>
              </w:rPr>
            </w:pPr>
            <w:r w:rsidRPr="00360902">
              <w:rPr>
                <w:rFonts w:eastAsia="Calibri"/>
                <w:lang w:val="ro-RO"/>
              </w:rPr>
              <w:t>Întreprinderi sociale, întreprinderi sociale de inserție</w:t>
            </w:r>
          </w:p>
        </w:tc>
      </w:tr>
    </w:tbl>
    <w:p w14:paraId="718B57DA" w14:textId="35BF6FB3" w:rsidR="00BF265D" w:rsidRPr="00360902" w:rsidRDefault="00BF265D" w:rsidP="00341A6E">
      <w:pPr>
        <w:jc w:val="both"/>
        <w:rPr>
          <w:rFonts w:eastAsia="Calibri"/>
          <w:lang w:val="ro-RO"/>
        </w:rPr>
      </w:pPr>
    </w:p>
    <w:p w14:paraId="3136031D" w14:textId="77777777" w:rsidR="00BF265D" w:rsidRPr="00360902" w:rsidRDefault="00BF265D" w:rsidP="00341A6E">
      <w:pPr>
        <w:jc w:val="both"/>
        <w:rPr>
          <w:rFonts w:eastAsia="Calibri"/>
          <w:lang w:val="ro-RO"/>
        </w:rPr>
      </w:pPr>
    </w:p>
    <w:p w14:paraId="3B327E68" w14:textId="77777777" w:rsidR="00BF265D" w:rsidRPr="00360902" w:rsidRDefault="00BF265D" w:rsidP="00341A6E">
      <w:pPr>
        <w:jc w:val="both"/>
        <w:rPr>
          <w:rFonts w:eastAsia="Calibri"/>
          <w:lang w:val="ro-RO"/>
        </w:rPr>
      </w:pPr>
    </w:p>
    <w:p w14:paraId="6C55F97E" w14:textId="004BE8F4" w:rsidR="00BF265D" w:rsidRPr="00360902" w:rsidRDefault="00BF265D" w:rsidP="00341A6E">
      <w:pPr>
        <w:jc w:val="both"/>
        <w:rPr>
          <w:rFonts w:eastAsia="Calibri"/>
          <w:lang w:val="ro-RO"/>
        </w:rPr>
      </w:pPr>
    </w:p>
    <w:p w14:paraId="387AA55B" w14:textId="77777777" w:rsidR="00BF265D" w:rsidRPr="00360902" w:rsidRDefault="00BF265D" w:rsidP="00341A6E">
      <w:pPr>
        <w:jc w:val="both"/>
        <w:rPr>
          <w:rFonts w:eastAsia="Calibri"/>
          <w:lang w:val="ro-RO"/>
        </w:rPr>
      </w:pPr>
    </w:p>
    <w:p w14:paraId="61390364" w14:textId="77777777" w:rsidR="00BF265D" w:rsidRPr="00360902" w:rsidRDefault="00BF265D" w:rsidP="00341A6E">
      <w:pPr>
        <w:jc w:val="both"/>
        <w:rPr>
          <w:rFonts w:eastAsia="Calibri"/>
          <w:lang w:val="ro-RO"/>
        </w:rPr>
      </w:pPr>
    </w:p>
    <w:p w14:paraId="4677F363" w14:textId="77777777" w:rsidR="00E75224" w:rsidRPr="00360902" w:rsidRDefault="00E75224" w:rsidP="00341A6E">
      <w:pPr>
        <w:jc w:val="both"/>
        <w:rPr>
          <w:rFonts w:eastAsia="Calibri"/>
          <w:lang w:val="ro-RO"/>
        </w:rPr>
      </w:pPr>
    </w:p>
    <w:p w14:paraId="16A42A46" w14:textId="19FA46D4" w:rsidR="00E510CE" w:rsidRPr="00360902" w:rsidRDefault="00A1640A" w:rsidP="00E75224">
      <w:pPr>
        <w:pStyle w:val="Heading1"/>
        <w:rPr>
          <w:lang w:val="ro-RO"/>
        </w:rPr>
      </w:pPr>
      <w:bookmarkStart w:id="2" w:name="_Toc192583983"/>
      <w:bookmarkStart w:id="3" w:name="_Toc193876602"/>
      <w:r w:rsidRPr="00360902">
        <w:rPr>
          <w:lang w:val="ro-RO"/>
        </w:rPr>
        <w:t>CONSIDERAȚII GENERALE</w:t>
      </w:r>
      <w:bookmarkEnd w:id="2"/>
      <w:bookmarkEnd w:id="3"/>
    </w:p>
    <w:p w14:paraId="32F66E7C" w14:textId="77777777" w:rsidR="00E510CE" w:rsidRPr="00360902" w:rsidRDefault="00E510CE" w:rsidP="00341A6E">
      <w:pPr>
        <w:spacing w:line="200" w:lineRule="exact"/>
        <w:jc w:val="both"/>
        <w:rPr>
          <w:rFonts w:asciiTheme="majorHAnsi" w:hAnsiTheme="majorHAnsi"/>
          <w:sz w:val="22"/>
          <w:szCs w:val="22"/>
          <w:lang w:val="ro-RO"/>
        </w:rPr>
      </w:pPr>
    </w:p>
    <w:p w14:paraId="32F96796" w14:textId="77777777" w:rsidR="00E510CE" w:rsidRPr="00360902" w:rsidRDefault="00E510CE" w:rsidP="00341A6E">
      <w:pPr>
        <w:spacing w:line="200" w:lineRule="exact"/>
        <w:jc w:val="both"/>
        <w:rPr>
          <w:rFonts w:asciiTheme="majorHAnsi" w:hAnsiTheme="majorHAnsi"/>
          <w:sz w:val="22"/>
          <w:szCs w:val="22"/>
          <w:lang w:val="ro-RO"/>
        </w:rPr>
      </w:pPr>
    </w:p>
    <w:p w14:paraId="43321230"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Prezenta metodologie </w:t>
      </w:r>
      <w:proofErr w:type="spellStart"/>
      <w:r w:rsidRPr="00360902">
        <w:rPr>
          <w:rFonts w:asciiTheme="majorHAnsi" w:eastAsia="Calibri" w:hAnsiTheme="majorHAnsi" w:cs="Calibri"/>
          <w:sz w:val="22"/>
          <w:szCs w:val="22"/>
          <w:lang w:val="ro-RO"/>
        </w:rPr>
        <w:t>stabileşte</w:t>
      </w:r>
      <w:proofErr w:type="spellEnd"/>
      <w:r w:rsidRPr="00360902">
        <w:rPr>
          <w:rFonts w:asciiTheme="majorHAnsi" w:eastAsia="Calibri" w:hAnsiTheme="majorHAnsi" w:cs="Calibri"/>
          <w:sz w:val="22"/>
          <w:szCs w:val="22"/>
          <w:lang w:val="ro-RO"/>
        </w:rPr>
        <w:t xml:space="preserve"> regulile de organizare şi desfășurare ale concursului de</w:t>
      </w:r>
    </w:p>
    <w:p w14:paraId="72F09712" w14:textId="3507DCE9"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planuri de afaceri sociale depuse în cadrul proiectului </w:t>
      </w:r>
      <w:r w:rsidR="007243EF" w:rsidRPr="00360902">
        <w:rPr>
          <w:rFonts w:asciiTheme="majorHAnsi" w:eastAsia="Calibri" w:hAnsiTheme="majorHAnsi" w:cs="Calibri"/>
          <w:sz w:val="22"/>
          <w:szCs w:val="22"/>
          <w:lang w:val="ro-RO"/>
        </w:rPr>
        <w:t>„</w:t>
      </w:r>
      <w:r w:rsidR="004C6478" w:rsidRPr="004C6478">
        <w:rPr>
          <w:rFonts w:asciiTheme="majorHAnsi" w:eastAsia="Calibri" w:hAnsiTheme="majorHAnsi" w:cs="Calibri"/>
          <w:sz w:val="22"/>
          <w:szCs w:val="22"/>
          <w:lang w:val="ro-RO"/>
        </w:rPr>
        <w:t xml:space="preserve">RISS - </w:t>
      </w:r>
      <w:proofErr w:type="spellStart"/>
      <w:r w:rsidR="004C6478" w:rsidRPr="004C6478">
        <w:rPr>
          <w:rFonts w:asciiTheme="majorHAnsi" w:eastAsia="Calibri" w:hAnsiTheme="majorHAnsi" w:cs="Calibri"/>
          <w:sz w:val="22"/>
          <w:szCs w:val="22"/>
          <w:lang w:val="ro-RO"/>
        </w:rPr>
        <w:t>Retea</w:t>
      </w:r>
      <w:proofErr w:type="spellEnd"/>
      <w:r w:rsidR="004C6478" w:rsidRPr="004C6478">
        <w:rPr>
          <w:rFonts w:asciiTheme="majorHAnsi" w:eastAsia="Calibri" w:hAnsiTheme="majorHAnsi" w:cs="Calibri"/>
          <w:sz w:val="22"/>
          <w:szCs w:val="22"/>
          <w:lang w:val="ro-RO"/>
        </w:rPr>
        <w:t xml:space="preserve"> de </w:t>
      </w:r>
      <w:proofErr w:type="spellStart"/>
      <w:r w:rsidR="004C6478" w:rsidRPr="004C6478">
        <w:rPr>
          <w:rFonts w:asciiTheme="majorHAnsi" w:eastAsia="Calibri" w:hAnsiTheme="majorHAnsi" w:cs="Calibri"/>
          <w:sz w:val="22"/>
          <w:szCs w:val="22"/>
          <w:lang w:val="ro-RO"/>
        </w:rPr>
        <w:t>Intreprinderi</w:t>
      </w:r>
      <w:proofErr w:type="spellEnd"/>
      <w:r w:rsidR="004C6478" w:rsidRPr="004C6478">
        <w:rPr>
          <w:rFonts w:asciiTheme="majorHAnsi" w:eastAsia="Calibri" w:hAnsiTheme="majorHAnsi" w:cs="Calibri"/>
          <w:sz w:val="22"/>
          <w:szCs w:val="22"/>
          <w:lang w:val="ro-RO"/>
        </w:rPr>
        <w:t xml:space="preserve"> Sociale la Sate -Program de Dezvoltare a Antreprenoriatului Social în Mediul Rural în Regiunea Sud-Muntenia</w:t>
      </w:r>
      <w:r w:rsidR="004C6478">
        <w:rPr>
          <w:rFonts w:asciiTheme="majorHAnsi" w:eastAsia="Calibri" w:hAnsiTheme="majorHAnsi" w:cs="Calibri"/>
          <w:sz w:val="22"/>
          <w:szCs w:val="22"/>
          <w:lang w:val="ro-RO"/>
        </w:rPr>
        <w:t xml:space="preserve"> </w:t>
      </w:r>
      <w:proofErr w:type="spellStart"/>
      <w:r w:rsidR="004C6478">
        <w:rPr>
          <w:rFonts w:asciiTheme="majorHAnsi" w:eastAsia="Calibri" w:hAnsiTheme="majorHAnsi" w:cs="Calibri"/>
          <w:sz w:val="22"/>
          <w:szCs w:val="22"/>
          <w:lang w:val="ro-RO"/>
        </w:rPr>
        <w:t>id</w:t>
      </w:r>
      <w:proofErr w:type="spellEnd"/>
      <w:r w:rsidR="004C6478">
        <w:rPr>
          <w:rFonts w:asciiTheme="majorHAnsi" w:eastAsia="Calibri" w:hAnsiTheme="majorHAnsi" w:cs="Calibri"/>
          <w:sz w:val="22"/>
          <w:szCs w:val="22"/>
          <w:lang w:val="ro-RO"/>
        </w:rPr>
        <w:t xml:space="preserve"> proiect </w:t>
      </w:r>
      <w:r w:rsidR="00C56752">
        <w:rPr>
          <w:rFonts w:asciiTheme="majorHAnsi" w:eastAsia="Calibri" w:hAnsiTheme="majorHAnsi" w:cs="Calibri"/>
          <w:sz w:val="22"/>
          <w:szCs w:val="22"/>
          <w:lang w:val="ro-RO"/>
        </w:rPr>
        <w:t>305736</w:t>
      </w:r>
    </w:p>
    <w:p w14:paraId="12E0935D" w14:textId="77777777" w:rsidR="00BF265D" w:rsidRPr="00360902" w:rsidRDefault="00BF265D" w:rsidP="00341A6E">
      <w:pPr>
        <w:ind w:left="100"/>
        <w:jc w:val="both"/>
        <w:rPr>
          <w:rFonts w:asciiTheme="majorHAnsi" w:eastAsia="Calibri" w:hAnsiTheme="majorHAnsi" w:cs="Calibri"/>
          <w:sz w:val="22"/>
          <w:szCs w:val="22"/>
          <w:lang w:val="ro-RO"/>
        </w:rPr>
      </w:pPr>
    </w:p>
    <w:p w14:paraId="4C821A25"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Metodologia este elaborată în conformitate cu:</w:t>
      </w:r>
    </w:p>
    <w:p w14:paraId="3631E298"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Ghidul Solicitantului Condiții Specifice – Sprijin pentru înființarea de întreprinderi</w:t>
      </w:r>
    </w:p>
    <w:p w14:paraId="32CEC34D"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lastRenderedPageBreak/>
        <w:t>sociale în mediul rural – Anexa 1</w:t>
      </w:r>
    </w:p>
    <w:p w14:paraId="412731E5"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Contractul de </w:t>
      </w:r>
      <w:proofErr w:type="spellStart"/>
      <w:r w:rsidRPr="00360902">
        <w:rPr>
          <w:rFonts w:asciiTheme="majorHAnsi" w:eastAsia="Calibri" w:hAnsiTheme="majorHAnsi" w:cs="Calibri"/>
          <w:sz w:val="22"/>
          <w:szCs w:val="22"/>
          <w:lang w:val="ro-RO"/>
        </w:rPr>
        <w:t>subvenţie</w:t>
      </w:r>
      <w:proofErr w:type="spellEnd"/>
      <w:r w:rsidRPr="00360902">
        <w:rPr>
          <w:rFonts w:asciiTheme="majorHAnsi" w:eastAsia="Calibri" w:hAnsiTheme="majorHAnsi" w:cs="Calibri"/>
          <w:sz w:val="22"/>
          <w:szCs w:val="22"/>
          <w:lang w:val="ro-RO"/>
        </w:rPr>
        <w:t>, model (Anexa 4 a Ghidului Solicitantului Condiții Specifice Contract de subvenție – condiții minime) – Anexa 2</w:t>
      </w:r>
    </w:p>
    <w:p w14:paraId="72DA9988" w14:textId="77777777" w:rsidR="00BF265D" w:rsidRPr="00360902" w:rsidRDefault="00BF265D" w:rsidP="00341A6E">
      <w:pPr>
        <w:ind w:left="100"/>
        <w:jc w:val="both"/>
        <w:rPr>
          <w:rFonts w:asciiTheme="majorHAnsi" w:eastAsia="Calibri" w:hAnsiTheme="majorHAnsi" w:cs="Calibri"/>
          <w:sz w:val="22"/>
          <w:szCs w:val="22"/>
          <w:lang w:val="ro-RO"/>
        </w:rPr>
      </w:pPr>
    </w:p>
    <w:p w14:paraId="4740E59A" w14:textId="6938A45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Regulile stabilite prin prezenta metodologie sunt obligatorii pentru toți participanții la concursul de planuri de afaceri </w:t>
      </w:r>
      <w:r w:rsidR="0063558C">
        <w:rPr>
          <w:rFonts w:asciiTheme="majorHAnsi" w:eastAsia="Calibri" w:hAnsiTheme="majorHAnsi" w:cs="Calibri"/>
          <w:sz w:val="22"/>
          <w:szCs w:val="22"/>
          <w:lang w:val="ro-RO"/>
        </w:rPr>
        <w:t>pentru antreprenoriat</w:t>
      </w:r>
      <w:r w:rsidRPr="00250CBE">
        <w:rPr>
          <w:rFonts w:asciiTheme="majorHAnsi" w:eastAsia="Calibri" w:hAnsiTheme="majorHAnsi" w:cs="Calibri"/>
          <w:sz w:val="22"/>
          <w:szCs w:val="22"/>
          <w:lang w:val="ro-RO"/>
        </w:rPr>
        <w:t xml:space="preserve"> </w:t>
      </w:r>
      <w:proofErr w:type="spellStart"/>
      <w:r w:rsidRPr="00250CBE">
        <w:rPr>
          <w:rFonts w:asciiTheme="majorHAnsi" w:eastAsia="Calibri" w:hAnsiTheme="majorHAnsi" w:cs="Calibri"/>
          <w:sz w:val="22"/>
          <w:szCs w:val="22"/>
          <w:lang w:val="ro-RO"/>
        </w:rPr>
        <w:t>social</w:t>
      </w:r>
      <w:r w:rsidRPr="00360902">
        <w:rPr>
          <w:rFonts w:asciiTheme="majorHAnsi" w:eastAsia="Calibri" w:hAnsiTheme="majorHAnsi" w:cs="Calibri"/>
          <w:sz w:val="22"/>
          <w:szCs w:val="22"/>
          <w:lang w:val="ro-RO"/>
        </w:rPr>
        <w:t>și</w:t>
      </w:r>
      <w:proofErr w:type="spellEnd"/>
      <w:r w:rsidRPr="00360902">
        <w:rPr>
          <w:rFonts w:asciiTheme="majorHAnsi" w:eastAsia="Calibri" w:hAnsiTheme="majorHAnsi" w:cs="Calibri"/>
          <w:sz w:val="22"/>
          <w:szCs w:val="22"/>
          <w:lang w:val="ro-RO"/>
        </w:rPr>
        <w:t xml:space="preserve"> nu exonerează nicio persoană participantă de obligația cunoașterii și respectării acesteia.</w:t>
      </w:r>
    </w:p>
    <w:p w14:paraId="1FB50DB4" w14:textId="77777777" w:rsidR="00BF265D" w:rsidRPr="00360902" w:rsidRDefault="00BF265D" w:rsidP="00341A6E">
      <w:pPr>
        <w:ind w:left="100"/>
        <w:jc w:val="both"/>
        <w:rPr>
          <w:rFonts w:asciiTheme="majorHAnsi" w:eastAsia="Calibri" w:hAnsiTheme="majorHAnsi" w:cs="Calibri"/>
          <w:sz w:val="22"/>
          <w:szCs w:val="22"/>
          <w:lang w:val="ro-RO"/>
        </w:rPr>
      </w:pPr>
    </w:p>
    <w:p w14:paraId="7FDB742D" w14:textId="016E4F11" w:rsidR="00BF265D" w:rsidRPr="00360902" w:rsidRDefault="00FA77AD" w:rsidP="00341A6E">
      <w:pPr>
        <w:ind w:left="100"/>
        <w:jc w:val="both"/>
        <w:rPr>
          <w:rFonts w:asciiTheme="majorHAnsi" w:eastAsia="Calibri" w:hAnsiTheme="majorHAnsi" w:cs="Calibri"/>
          <w:sz w:val="22"/>
          <w:szCs w:val="22"/>
          <w:lang w:val="ro-RO"/>
        </w:rPr>
      </w:pPr>
      <w:r w:rsidRPr="00250CBE">
        <w:rPr>
          <w:rFonts w:asciiTheme="majorHAnsi" w:eastAsia="Calibri" w:hAnsiTheme="majorHAnsi" w:cs="Calibri"/>
          <w:sz w:val="22"/>
          <w:szCs w:val="22"/>
          <w:lang w:val="ro-RO"/>
        </w:rPr>
        <w:t xml:space="preserve">(Partenerii din cadrul proiectului cu titlul </w:t>
      </w:r>
      <w:r w:rsidRPr="00250CBE">
        <w:rPr>
          <w:rFonts w:asciiTheme="majorHAnsi" w:eastAsia="Calibri" w:hAnsiTheme="majorHAnsi" w:cs="Calibri"/>
          <w:i/>
          <w:iCs/>
          <w:sz w:val="22"/>
          <w:szCs w:val="22"/>
          <w:lang w:val="ro-RO"/>
        </w:rPr>
        <w:t>”</w:t>
      </w:r>
      <w:r w:rsidRPr="00250CBE">
        <w:rPr>
          <w:i/>
          <w:iCs/>
          <w:lang w:val="ro-RO"/>
        </w:rPr>
        <w:t xml:space="preserve"> </w:t>
      </w:r>
      <w:r w:rsidRPr="00250CBE">
        <w:rPr>
          <w:rFonts w:asciiTheme="majorHAnsi" w:eastAsia="Calibri" w:hAnsiTheme="majorHAnsi" w:cs="Calibri"/>
          <w:i/>
          <w:iCs/>
          <w:sz w:val="22"/>
          <w:szCs w:val="22"/>
          <w:lang w:val="ro-RO"/>
        </w:rPr>
        <w:t xml:space="preserve">RISS - </w:t>
      </w:r>
      <w:proofErr w:type="spellStart"/>
      <w:r w:rsidRPr="00250CBE">
        <w:rPr>
          <w:rFonts w:asciiTheme="majorHAnsi" w:eastAsia="Calibri" w:hAnsiTheme="majorHAnsi" w:cs="Calibri"/>
          <w:i/>
          <w:iCs/>
          <w:sz w:val="22"/>
          <w:szCs w:val="22"/>
          <w:lang w:val="ro-RO"/>
        </w:rPr>
        <w:t>Retea</w:t>
      </w:r>
      <w:proofErr w:type="spellEnd"/>
      <w:r w:rsidRPr="00250CBE">
        <w:rPr>
          <w:rFonts w:asciiTheme="majorHAnsi" w:eastAsia="Calibri" w:hAnsiTheme="majorHAnsi" w:cs="Calibri"/>
          <w:i/>
          <w:iCs/>
          <w:sz w:val="22"/>
          <w:szCs w:val="22"/>
          <w:lang w:val="ro-RO"/>
        </w:rPr>
        <w:t xml:space="preserve"> de </w:t>
      </w:r>
      <w:proofErr w:type="spellStart"/>
      <w:r w:rsidRPr="00250CBE">
        <w:rPr>
          <w:rFonts w:asciiTheme="majorHAnsi" w:eastAsia="Calibri" w:hAnsiTheme="majorHAnsi" w:cs="Calibri"/>
          <w:i/>
          <w:iCs/>
          <w:sz w:val="22"/>
          <w:szCs w:val="22"/>
          <w:lang w:val="ro-RO"/>
        </w:rPr>
        <w:t>Intreprinderi</w:t>
      </w:r>
      <w:proofErr w:type="spellEnd"/>
      <w:r w:rsidRPr="00250CBE">
        <w:rPr>
          <w:rFonts w:asciiTheme="majorHAnsi" w:eastAsia="Calibri" w:hAnsiTheme="majorHAnsi" w:cs="Calibri"/>
          <w:i/>
          <w:iCs/>
          <w:sz w:val="22"/>
          <w:szCs w:val="22"/>
          <w:lang w:val="ro-RO"/>
        </w:rPr>
        <w:t xml:space="preserve"> Sociale la Sate -Program de Dezvoltare a Antreprenoriatului Social în Mediul Rural în Regiunea Sud-Muntenia”)-</w:t>
      </w:r>
      <w:r w:rsidR="00BF265D" w:rsidRPr="00250CBE">
        <w:rPr>
          <w:rFonts w:asciiTheme="majorHAnsi" w:eastAsia="Calibri" w:hAnsiTheme="majorHAnsi" w:cs="Calibri"/>
          <w:sz w:val="22"/>
          <w:szCs w:val="22"/>
          <w:lang w:val="ro-RO"/>
        </w:rPr>
        <w:t>,</w:t>
      </w:r>
      <w:r w:rsidR="0031614A">
        <w:rPr>
          <w:rFonts w:asciiTheme="majorHAnsi" w:eastAsia="Calibri" w:hAnsiTheme="majorHAnsi" w:cs="Calibri"/>
          <w:sz w:val="22"/>
          <w:szCs w:val="22"/>
          <w:lang w:val="ro-RO"/>
        </w:rPr>
        <w:t>ECO RURAL CONSULTING SRL</w:t>
      </w:r>
      <w:r w:rsidR="00BF265D" w:rsidRPr="00360902">
        <w:rPr>
          <w:rFonts w:asciiTheme="majorHAnsi" w:eastAsia="Calibri" w:hAnsiTheme="majorHAnsi" w:cs="Calibri"/>
          <w:sz w:val="22"/>
          <w:szCs w:val="22"/>
          <w:lang w:val="ro-RO"/>
        </w:rPr>
        <w:t>,  administrator  al  schemei  de  antreprenoriat,  a  stabilit  ca</w:t>
      </w:r>
    </w:p>
    <w:p w14:paraId="2104CE9F"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finanțarea afacerilor să respecte principiile generale </w:t>
      </w:r>
      <w:proofErr w:type="spellStart"/>
      <w:r w:rsidRPr="00360902">
        <w:rPr>
          <w:rFonts w:asciiTheme="majorHAnsi" w:eastAsia="Calibri" w:hAnsiTheme="majorHAnsi" w:cs="Calibri"/>
          <w:sz w:val="22"/>
          <w:szCs w:val="22"/>
          <w:lang w:val="ro-RO"/>
        </w:rPr>
        <w:t>enunţate</w:t>
      </w:r>
      <w:proofErr w:type="spellEnd"/>
      <w:r w:rsidRPr="00360902">
        <w:rPr>
          <w:rFonts w:asciiTheme="majorHAnsi" w:eastAsia="Calibri" w:hAnsiTheme="majorHAnsi" w:cs="Calibri"/>
          <w:sz w:val="22"/>
          <w:szCs w:val="22"/>
          <w:lang w:val="ro-RO"/>
        </w:rPr>
        <w:t xml:space="preserve"> în prezenta Metodologie.</w:t>
      </w:r>
    </w:p>
    <w:p w14:paraId="50776F5F" w14:textId="77777777" w:rsidR="00BF265D" w:rsidRPr="00360902" w:rsidRDefault="00BF265D" w:rsidP="00341A6E">
      <w:pPr>
        <w:ind w:left="100"/>
        <w:jc w:val="both"/>
        <w:rPr>
          <w:rFonts w:asciiTheme="majorHAnsi" w:eastAsia="Calibri" w:hAnsiTheme="majorHAnsi" w:cs="Calibri"/>
          <w:sz w:val="22"/>
          <w:szCs w:val="22"/>
          <w:lang w:val="ro-RO"/>
        </w:rPr>
      </w:pPr>
    </w:p>
    <w:p w14:paraId="10F85F8A" w14:textId="5291CD4E"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Concursul de planuri de afaceri presupune aprobarea spre finanțare, sub forma ajutorului de minimis, a 34 planuri de afaceri sociale, la care se adaugă </w:t>
      </w:r>
      <w:r w:rsidR="0063558C">
        <w:rPr>
          <w:rFonts w:asciiTheme="majorHAnsi" w:eastAsia="Calibri" w:hAnsiTheme="majorHAnsi" w:cs="Calibri"/>
          <w:sz w:val="22"/>
          <w:szCs w:val="22"/>
          <w:lang w:val="ro-RO"/>
        </w:rPr>
        <w:t>10</w:t>
      </w:r>
      <w:r w:rsidRPr="00360902">
        <w:rPr>
          <w:rFonts w:asciiTheme="majorHAnsi" w:eastAsia="Calibri" w:hAnsiTheme="majorHAnsi" w:cs="Calibri"/>
          <w:sz w:val="22"/>
          <w:szCs w:val="22"/>
          <w:lang w:val="ro-RO"/>
        </w:rPr>
        <w:t xml:space="preserve"> rezerve, conform tabelului următor:</w:t>
      </w:r>
    </w:p>
    <w:p w14:paraId="2375E450" w14:textId="77777777" w:rsidR="00BF265D" w:rsidRPr="00360902" w:rsidRDefault="00BF265D" w:rsidP="00341A6E">
      <w:pPr>
        <w:ind w:left="100"/>
        <w:jc w:val="both"/>
        <w:rPr>
          <w:rFonts w:asciiTheme="majorHAnsi" w:eastAsia="Calibri" w:hAnsiTheme="majorHAnsi" w:cs="Calibri"/>
          <w:sz w:val="22"/>
          <w:szCs w:val="22"/>
          <w:lang w:val="ro-RO"/>
        </w:rPr>
      </w:pPr>
    </w:p>
    <w:tbl>
      <w:tblPr>
        <w:tblW w:w="5178" w:type="pct"/>
        <w:tblCellMar>
          <w:left w:w="0" w:type="dxa"/>
          <w:right w:w="0" w:type="dxa"/>
        </w:tblCellMar>
        <w:tblLook w:val="01E0" w:firstRow="1" w:lastRow="1" w:firstColumn="1" w:lastColumn="1" w:noHBand="0" w:noVBand="0"/>
      </w:tblPr>
      <w:tblGrid>
        <w:gridCol w:w="1845"/>
        <w:gridCol w:w="3351"/>
        <w:gridCol w:w="4153"/>
      </w:tblGrid>
      <w:tr w:rsidR="00341A6E" w:rsidRPr="00A7225C" w14:paraId="698E3873" w14:textId="77777777" w:rsidTr="00341A6E">
        <w:trPr>
          <w:trHeight w:hRule="exact" w:val="639"/>
        </w:trPr>
        <w:tc>
          <w:tcPr>
            <w:tcW w:w="987" w:type="pct"/>
            <w:tcBorders>
              <w:top w:val="single" w:sz="5" w:space="0" w:color="000000"/>
              <w:left w:val="single" w:sz="5" w:space="0" w:color="000000"/>
              <w:bottom w:val="single" w:sz="5" w:space="0" w:color="000000"/>
              <w:right w:val="single" w:sz="5" w:space="0" w:color="000000"/>
            </w:tcBorders>
          </w:tcPr>
          <w:p w14:paraId="7CC486DC"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Nr. de afaceri finanțate</w:t>
            </w:r>
          </w:p>
        </w:tc>
        <w:tc>
          <w:tcPr>
            <w:tcW w:w="1792" w:type="pct"/>
            <w:tcBorders>
              <w:top w:val="single" w:sz="5" w:space="0" w:color="000000"/>
              <w:left w:val="single" w:sz="5" w:space="0" w:color="000000"/>
              <w:bottom w:val="single" w:sz="5" w:space="0" w:color="000000"/>
              <w:right w:val="single" w:sz="5" w:space="0" w:color="000000"/>
            </w:tcBorders>
          </w:tcPr>
          <w:p w14:paraId="1A768FCC"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Suma de grant lei</w:t>
            </w:r>
          </w:p>
        </w:tc>
        <w:tc>
          <w:tcPr>
            <w:tcW w:w="2221" w:type="pct"/>
            <w:tcBorders>
              <w:top w:val="single" w:sz="5" w:space="0" w:color="000000"/>
              <w:left w:val="single" w:sz="5" w:space="0" w:color="000000"/>
              <w:bottom w:val="single" w:sz="5" w:space="0" w:color="000000"/>
              <w:right w:val="single" w:sz="5" w:space="0" w:color="000000"/>
            </w:tcBorders>
          </w:tcPr>
          <w:p w14:paraId="517751E9"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Nr. min. de locuri de muncă create / plan de afacere</w:t>
            </w:r>
          </w:p>
        </w:tc>
      </w:tr>
      <w:tr w:rsidR="00341A6E" w:rsidRPr="00A7225C" w14:paraId="7941D63F" w14:textId="77777777" w:rsidTr="00341A6E">
        <w:trPr>
          <w:trHeight w:hRule="exact" w:val="584"/>
        </w:trPr>
        <w:tc>
          <w:tcPr>
            <w:tcW w:w="987" w:type="pct"/>
            <w:tcBorders>
              <w:top w:val="single" w:sz="5" w:space="0" w:color="000000"/>
              <w:left w:val="single" w:sz="5" w:space="0" w:color="000000"/>
              <w:bottom w:val="single" w:sz="5" w:space="0" w:color="000000"/>
              <w:right w:val="single" w:sz="5" w:space="0" w:color="000000"/>
            </w:tcBorders>
          </w:tcPr>
          <w:p w14:paraId="101887B2"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34</w:t>
            </w:r>
          </w:p>
        </w:tc>
        <w:tc>
          <w:tcPr>
            <w:tcW w:w="1792" w:type="pct"/>
            <w:tcBorders>
              <w:top w:val="single" w:sz="5" w:space="0" w:color="000000"/>
              <w:left w:val="single" w:sz="5" w:space="0" w:color="000000"/>
              <w:bottom w:val="single" w:sz="5" w:space="0" w:color="000000"/>
              <w:right w:val="single" w:sz="5" w:space="0" w:color="000000"/>
            </w:tcBorders>
          </w:tcPr>
          <w:p w14:paraId="181A6B11" w14:textId="618C314A" w:rsidR="00BF265D" w:rsidRPr="00360902" w:rsidRDefault="00341A6E"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306</w:t>
            </w:r>
            <w:r w:rsidR="00BF265D" w:rsidRPr="00360902">
              <w:rPr>
                <w:rFonts w:asciiTheme="majorHAnsi" w:eastAsia="Calibri" w:hAnsiTheme="majorHAnsi" w:cs="Calibri"/>
                <w:sz w:val="22"/>
                <w:szCs w:val="22"/>
                <w:lang w:val="ro-RO"/>
              </w:rPr>
              <w:t>,</w:t>
            </w:r>
            <w:r w:rsidRPr="00360902">
              <w:rPr>
                <w:rFonts w:asciiTheme="majorHAnsi" w:eastAsia="Calibri" w:hAnsiTheme="majorHAnsi" w:cs="Calibri"/>
                <w:sz w:val="22"/>
                <w:szCs w:val="22"/>
                <w:lang w:val="ro-RO"/>
              </w:rPr>
              <w:t>589</w:t>
            </w:r>
            <w:r w:rsidR="00BF265D" w:rsidRPr="00360902">
              <w:rPr>
                <w:rFonts w:asciiTheme="majorHAnsi" w:eastAsia="Calibri" w:hAnsiTheme="majorHAnsi" w:cs="Calibri"/>
                <w:sz w:val="22"/>
                <w:szCs w:val="22"/>
                <w:lang w:val="ro-RO"/>
              </w:rPr>
              <w:t>.</w:t>
            </w:r>
            <w:r w:rsidRPr="00360902">
              <w:rPr>
                <w:rFonts w:asciiTheme="majorHAnsi" w:eastAsia="Calibri" w:hAnsiTheme="majorHAnsi" w:cs="Calibri"/>
                <w:sz w:val="22"/>
                <w:szCs w:val="22"/>
                <w:lang w:val="ro-RO"/>
              </w:rPr>
              <w:t>11</w:t>
            </w:r>
            <w:r w:rsidR="00BF265D" w:rsidRPr="00360902">
              <w:rPr>
                <w:rFonts w:asciiTheme="majorHAnsi" w:eastAsia="Calibri" w:hAnsiTheme="majorHAnsi" w:cs="Calibri"/>
                <w:sz w:val="22"/>
                <w:szCs w:val="22"/>
                <w:lang w:val="ro-RO"/>
              </w:rPr>
              <w:t xml:space="preserve"> lei</w:t>
            </w:r>
          </w:p>
        </w:tc>
        <w:tc>
          <w:tcPr>
            <w:tcW w:w="2221" w:type="pct"/>
            <w:tcBorders>
              <w:top w:val="single" w:sz="5" w:space="0" w:color="000000"/>
              <w:left w:val="single" w:sz="5" w:space="0" w:color="000000"/>
              <w:bottom w:val="single" w:sz="5" w:space="0" w:color="000000"/>
              <w:right w:val="single" w:sz="5" w:space="0" w:color="000000"/>
            </w:tcBorders>
          </w:tcPr>
          <w:p w14:paraId="488A35E1" w14:textId="3415849F"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4</w:t>
            </w:r>
            <w:r w:rsidR="00341A6E" w:rsidRPr="00360902">
              <w:rPr>
                <w:rFonts w:asciiTheme="majorHAnsi" w:eastAsia="Calibri" w:hAnsiTheme="majorHAnsi" w:cs="Calibri"/>
                <w:sz w:val="22"/>
                <w:szCs w:val="22"/>
                <w:lang w:val="ro-RO"/>
              </w:rPr>
              <w:t xml:space="preserve"> locuri de munc</w:t>
            </w:r>
            <w:r w:rsidR="00C903EE" w:rsidRPr="00360902">
              <w:rPr>
                <w:rFonts w:asciiTheme="majorHAnsi" w:eastAsia="Calibri" w:hAnsiTheme="majorHAnsi" w:cs="Calibri"/>
                <w:sz w:val="22"/>
                <w:szCs w:val="22"/>
                <w:lang w:val="ro-RO"/>
              </w:rPr>
              <w:t>ă</w:t>
            </w:r>
            <w:r w:rsidR="00341A6E" w:rsidRPr="00360902">
              <w:rPr>
                <w:rFonts w:asciiTheme="majorHAnsi" w:eastAsia="Calibri" w:hAnsiTheme="majorHAnsi" w:cs="Calibri"/>
                <w:sz w:val="22"/>
                <w:szCs w:val="22"/>
                <w:lang w:val="ro-RO"/>
              </w:rPr>
              <w:t xml:space="preserve">– cel </w:t>
            </w:r>
            <w:proofErr w:type="spellStart"/>
            <w:r w:rsidR="00341A6E" w:rsidRPr="00360902">
              <w:rPr>
                <w:rFonts w:asciiTheme="majorHAnsi" w:eastAsia="Calibri" w:hAnsiTheme="majorHAnsi" w:cs="Calibri"/>
                <w:sz w:val="22"/>
                <w:szCs w:val="22"/>
                <w:lang w:val="ro-RO"/>
              </w:rPr>
              <w:t>putin</w:t>
            </w:r>
            <w:proofErr w:type="spellEnd"/>
            <w:r w:rsidR="00341A6E" w:rsidRPr="00360902">
              <w:rPr>
                <w:rFonts w:asciiTheme="majorHAnsi" w:eastAsia="Calibri" w:hAnsiTheme="majorHAnsi" w:cs="Calibri"/>
                <w:sz w:val="22"/>
                <w:szCs w:val="22"/>
                <w:lang w:val="ro-RO"/>
              </w:rPr>
              <w:t xml:space="preserve"> 4h/zi, perioada nedeterminata</w:t>
            </w:r>
          </w:p>
        </w:tc>
      </w:tr>
    </w:tbl>
    <w:p w14:paraId="0266B56F" w14:textId="77777777" w:rsidR="00C903EE" w:rsidRPr="00360902" w:rsidRDefault="00C903EE" w:rsidP="00341A6E">
      <w:pPr>
        <w:ind w:left="100"/>
        <w:jc w:val="both"/>
        <w:rPr>
          <w:rFonts w:asciiTheme="majorHAnsi" w:eastAsia="Calibri" w:hAnsiTheme="majorHAnsi" w:cs="Calibri"/>
          <w:sz w:val="22"/>
          <w:szCs w:val="22"/>
          <w:lang w:val="ro-RO"/>
        </w:rPr>
      </w:pPr>
    </w:p>
    <w:p w14:paraId="6DC52319" w14:textId="4736EAD6"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pentru înființarea a 34 de  întreprinderi sociale (+  </w:t>
      </w:r>
      <w:r w:rsidR="005C21BC">
        <w:rPr>
          <w:rFonts w:asciiTheme="majorHAnsi" w:eastAsia="Calibri" w:hAnsiTheme="majorHAnsi" w:cs="Calibri"/>
          <w:sz w:val="22"/>
          <w:szCs w:val="22"/>
          <w:lang w:val="ro-RO"/>
        </w:rPr>
        <w:t xml:space="preserve">10 </w:t>
      </w:r>
      <w:r w:rsidRPr="00360902">
        <w:rPr>
          <w:rFonts w:asciiTheme="majorHAnsi" w:eastAsia="Calibri" w:hAnsiTheme="majorHAnsi" w:cs="Calibri"/>
          <w:sz w:val="22"/>
          <w:szCs w:val="22"/>
          <w:lang w:val="ro-RO"/>
        </w:rPr>
        <w:t xml:space="preserve"> rezerve) care urmează să deruleze activități conform Legii nr. 219 din 23 iulie 2015 privind economia socială, cu modificările și completările ulterioare, în </w:t>
      </w:r>
      <w:r w:rsidR="00C903EE" w:rsidRPr="00360902">
        <w:rPr>
          <w:rFonts w:asciiTheme="majorHAnsi" w:eastAsia="Calibri" w:hAnsiTheme="majorHAnsi" w:cs="Calibri"/>
          <w:sz w:val="22"/>
          <w:szCs w:val="22"/>
          <w:lang w:val="ro-RO"/>
        </w:rPr>
        <w:t xml:space="preserve">zona rurală a regiunii </w:t>
      </w:r>
      <w:r w:rsidRPr="00360902">
        <w:rPr>
          <w:rFonts w:asciiTheme="majorHAnsi" w:eastAsia="Calibri" w:hAnsiTheme="majorHAnsi" w:cs="Calibri"/>
          <w:sz w:val="22"/>
          <w:szCs w:val="22"/>
          <w:lang w:val="ro-RO"/>
        </w:rPr>
        <w:t xml:space="preserve"> de dezvoltare </w:t>
      </w:r>
      <w:r w:rsidR="00C903EE" w:rsidRPr="00360902">
        <w:rPr>
          <w:rFonts w:asciiTheme="majorHAnsi" w:eastAsia="Calibri" w:hAnsiTheme="majorHAnsi" w:cs="Calibri"/>
          <w:sz w:val="22"/>
          <w:szCs w:val="22"/>
          <w:lang w:val="ro-RO"/>
        </w:rPr>
        <w:t>Sud-Muntenia (județele Argeș, Teleorman, Dâmbovița, Prahova, Giurgiu, Ialomița și Călărași)</w:t>
      </w:r>
      <w:r w:rsidRPr="00360902">
        <w:rPr>
          <w:rFonts w:asciiTheme="majorHAnsi" w:eastAsia="Calibri" w:hAnsiTheme="majorHAnsi" w:cs="Calibri"/>
          <w:sz w:val="22"/>
          <w:szCs w:val="22"/>
          <w:lang w:val="ro-RO"/>
        </w:rPr>
        <w:t>.</w:t>
      </w:r>
    </w:p>
    <w:p w14:paraId="3EE06BCB" w14:textId="77777777" w:rsidR="00BF265D" w:rsidRPr="00360902" w:rsidRDefault="00BF265D" w:rsidP="00341A6E">
      <w:pPr>
        <w:ind w:left="100"/>
        <w:jc w:val="both"/>
        <w:rPr>
          <w:rFonts w:asciiTheme="majorHAnsi" w:eastAsia="Calibri" w:hAnsiTheme="majorHAnsi" w:cs="Calibri"/>
          <w:sz w:val="22"/>
          <w:szCs w:val="22"/>
          <w:lang w:val="ro-RO"/>
        </w:rPr>
      </w:pPr>
    </w:p>
    <w:p w14:paraId="4294325F"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Conform  art.  3  alin.  (1)  din  Legea  nr.  219/2015  privind  economia  socială,  pot  fi</w:t>
      </w:r>
    </w:p>
    <w:p w14:paraId="4A5D485E"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întreprinderi sociale:</w:t>
      </w:r>
    </w:p>
    <w:p w14:paraId="77AE2087" w14:textId="0319F340" w:rsidR="00BF265D" w:rsidRPr="00360902" w:rsidRDefault="00BF265D" w:rsidP="00BC15BD">
      <w:pPr>
        <w:pStyle w:val="ListParagraph"/>
        <w:numPr>
          <w:ilvl w:val="0"/>
          <w:numId w:val="2"/>
        </w:numPr>
        <w:jc w:val="both"/>
        <w:rPr>
          <w:rFonts w:asciiTheme="majorHAnsi" w:eastAsia="Calibri" w:hAnsiTheme="majorHAnsi" w:cs="Calibri"/>
          <w:lang w:val="ro-RO"/>
        </w:rPr>
      </w:pPr>
      <w:proofErr w:type="spellStart"/>
      <w:r w:rsidRPr="00360902">
        <w:rPr>
          <w:rFonts w:asciiTheme="majorHAnsi" w:eastAsia="Calibri" w:hAnsiTheme="majorHAnsi" w:cs="Calibri"/>
          <w:lang w:val="ro-RO"/>
        </w:rPr>
        <w:t>societăţile</w:t>
      </w:r>
      <w:proofErr w:type="spellEnd"/>
      <w:r w:rsidRPr="00360902">
        <w:rPr>
          <w:rFonts w:asciiTheme="majorHAnsi" w:eastAsia="Calibri" w:hAnsiTheme="majorHAnsi" w:cs="Calibri"/>
          <w:lang w:val="ro-RO"/>
        </w:rPr>
        <w:t xml:space="preserve"> cooperative care </w:t>
      </w:r>
      <w:proofErr w:type="spellStart"/>
      <w:r w:rsidRPr="00360902">
        <w:rPr>
          <w:rFonts w:asciiTheme="majorHAnsi" w:eastAsia="Calibri" w:hAnsiTheme="majorHAnsi" w:cs="Calibri"/>
          <w:lang w:val="ro-RO"/>
        </w:rPr>
        <w:t>funcţionează</w:t>
      </w:r>
      <w:proofErr w:type="spellEnd"/>
      <w:r w:rsidRPr="00360902">
        <w:rPr>
          <w:rFonts w:asciiTheme="majorHAnsi" w:eastAsia="Calibri" w:hAnsiTheme="majorHAnsi" w:cs="Calibri"/>
          <w:lang w:val="ro-RO"/>
        </w:rPr>
        <w:t xml:space="preserve"> în baza Legii nr. 1/2005 privind organizarea şi </w:t>
      </w:r>
      <w:proofErr w:type="spellStart"/>
      <w:r w:rsidRPr="00360902">
        <w:rPr>
          <w:rFonts w:asciiTheme="majorHAnsi" w:eastAsia="Calibri" w:hAnsiTheme="majorHAnsi" w:cs="Calibri"/>
          <w:lang w:val="ro-RO"/>
        </w:rPr>
        <w:t>funcţionarea</w:t>
      </w:r>
      <w:proofErr w:type="spellEnd"/>
      <w:r w:rsidRPr="00360902">
        <w:rPr>
          <w:rFonts w:asciiTheme="majorHAnsi" w:eastAsia="Calibri" w:hAnsiTheme="majorHAnsi" w:cs="Calibri"/>
          <w:lang w:val="ro-RO"/>
        </w:rPr>
        <w:t xml:space="preserve"> </w:t>
      </w:r>
      <w:proofErr w:type="spellStart"/>
      <w:r w:rsidRPr="00360902">
        <w:rPr>
          <w:rFonts w:asciiTheme="majorHAnsi" w:eastAsia="Calibri" w:hAnsiTheme="majorHAnsi" w:cs="Calibri"/>
          <w:lang w:val="ro-RO"/>
        </w:rPr>
        <w:t>cooperaţiei</w:t>
      </w:r>
      <w:proofErr w:type="spellEnd"/>
      <w:r w:rsidRPr="00360902">
        <w:rPr>
          <w:rFonts w:asciiTheme="majorHAnsi" w:eastAsia="Calibri" w:hAnsiTheme="majorHAnsi" w:cs="Calibri"/>
          <w:lang w:val="ro-RO"/>
        </w:rPr>
        <w:t>, republicată, cu modificările ulterioare;</w:t>
      </w:r>
    </w:p>
    <w:p w14:paraId="6E22C7D6" w14:textId="6C0CDB2A" w:rsidR="00BF265D" w:rsidRPr="00360902" w:rsidRDefault="00BF265D" w:rsidP="00BC15BD">
      <w:pPr>
        <w:pStyle w:val="ListParagraph"/>
        <w:numPr>
          <w:ilvl w:val="0"/>
          <w:numId w:val="2"/>
        </w:numPr>
        <w:jc w:val="both"/>
        <w:rPr>
          <w:rFonts w:asciiTheme="majorHAnsi" w:eastAsia="Calibri" w:hAnsiTheme="majorHAnsi" w:cs="Calibri"/>
          <w:lang w:val="ro-RO"/>
        </w:rPr>
      </w:pPr>
      <w:r w:rsidRPr="00360902">
        <w:rPr>
          <w:rFonts w:asciiTheme="majorHAnsi" w:eastAsia="Calibri" w:hAnsiTheme="majorHAnsi" w:cs="Calibri"/>
          <w:lang w:val="ro-RO"/>
        </w:rPr>
        <w:t xml:space="preserve">cooperativele de credit, care </w:t>
      </w:r>
      <w:proofErr w:type="spellStart"/>
      <w:r w:rsidRPr="00360902">
        <w:rPr>
          <w:rFonts w:asciiTheme="majorHAnsi" w:eastAsia="Calibri" w:hAnsiTheme="majorHAnsi" w:cs="Calibri"/>
          <w:lang w:val="ro-RO"/>
        </w:rPr>
        <w:t>funcţionează</w:t>
      </w:r>
      <w:proofErr w:type="spellEnd"/>
      <w:r w:rsidRPr="00360902">
        <w:rPr>
          <w:rFonts w:asciiTheme="majorHAnsi" w:eastAsia="Calibri" w:hAnsiTheme="majorHAnsi" w:cs="Calibri"/>
          <w:lang w:val="ro-RO"/>
        </w:rPr>
        <w:t xml:space="preserve"> în baza </w:t>
      </w:r>
      <w:proofErr w:type="spellStart"/>
      <w:r w:rsidRPr="00360902">
        <w:rPr>
          <w:rFonts w:asciiTheme="majorHAnsi" w:eastAsia="Calibri" w:hAnsiTheme="majorHAnsi" w:cs="Calibri"/>
          <w:lang w:val="ro-RO"/>
        </w:rPr>
        <w:t>Ordonanţei</w:t>
      </w:r>
      <w:proofErr w:type="spellEnd"/>
      <w:r w:rsidRPr="00360902">
        <w:rPr>
          <w:rFonts w:asciiTheme="majorHAnsi" w:eastAsia="Calibri" w:hAnsiTheme="majorHAnsi" w:cs="Calibri"/>
          <w:lang w:val="ro-RO"/>
        </w:rPr>
        <w:t xml:space="preserve"> de </w:t>
      </w:r>
      <w:proofErr w:type="spellStart"/>
      <w:r w:rsidRPr="00360902">
        <w:rPr>
          <w:rFonts w:asciiTheme="majorHAnsi" w:eastAsia="Calibri" w:hAnsiTheme="majorHAnsi" w:cs="Calibri"/>
          <w:lang w:val="ro-RO"/>
        </w:rPr>
        <w:t>Urgenţă</w:t>
      </w:r>
      <w:proofErr w:type="spellEnd"/>
      <w:r w:rsidRPr="00360902">
        <w:rPr>
          <w:rFonts w:asciiTheme="majorHAnsi" w:eastAsia="Calibri" w:hAnsiTheme="majorHAnsi" w:cs="Calibri"/>
          <w:lang w:val="ro-RO"/>
        </w:rPr>
        <w:t xml:space="preserve"> a Guvernului nr. 99/2006 privind </w:t>
      </w:r>
      <w:proofErr w:type="spellStart"/>
      <w:r w:rsidRPr="00360902">
        <w:rPr>
          <w:rFonts w:asciiTheme="majorHAnsi" w:eastAsia="Calibri" w:hAnsiTheme="majorHAnsi" w:cs="Calibri"/>
          <w:lang w:val="ro-RO"/>
        </w:rPr>
        <w:t>instituţiile</w:t>
      </w:r>
      <w:proofErr w:type="spellEnd"/>
      <w:r w:rsidRPr="00360902">
        <w:rPr>
          <w:rFonts w:asciiTheme="majorHAnsi" w:eastAsia="Calibri" w:hAnsiTheme="majorHAnsi" w:cs="Calibri"/>
          <w:lang w:val="ro-RO"/>
        </w:rPr>
        <w:t xml:space="preserve"> de credit şi adecvarea capitalului, aprobată cu modificări şi completări prin Legea nr. 227/2007, cu modificările şi completările ulterioare;</w:t>
      </w:r>
    </w:p>
    <w:p w14:paraId="48D412BB" w14:textId="702F45C3" w:rsidR="00BF265D" w:rsidRPr="00360902" w:rsidRDefault="00BF265D" w:rsidP="00BC15BD">
      <w:pPr>
        <w:pStyle w:val="ListParagraph"/>
        <w:numPr>
          <w:ilvl w:val="0"/>
          <w:numId w:val="2"/>
        </w:numPr>
        <w:jc w:val="both"/>
        <w:rPr>
          <w:rFonts w:asciiTheme="majorHAnsi" w:eastAsia="Calibri" w:hAnsiTheme="majorHAnsi" w:cs="Calibri"/>
          <w:lang w:val="ro-RO"/>
        </w:rPr>
      </w:pPr>
      <w:proofErr w:type="spellStart"/>
      <w:r w:rsidRPr="00360902">
        <w:rPr>
          <w:rFonts w:asciiTheme="majorHAnsi" w:eastAsia="Calibri" w:hAnsiTheme="majorHAnsi" w:cs="Calibri"/>
          <w:lang w:val="ro-RO"/>
        </w:rPr>
        <w:t>asociaţiile</w:t>
      </w:r>
      <w:proofErr w:type="spellEnd"/>
      <w:r w:rsidRPr="00360902">
        <w:rPr>
          <w:rFonts w:asciiTheme="majorHAnsi" w:eastAsia="Calibri" w:hAnsiTheme="majorHAnsi" w:cs="Calibri"/>
          <w:lang w:val="ro-RO"/>
        </w:rPr>
        <w:t xml:space="preserve"> şi </w:t>
      </w:r>
      <w:proofErr w:type="spellStart"/>
      <w:r w:rsidRPr="00360902">
        <w:rPr>
          <w:rFonts w:asciiTheme="majorHAnsi" w:eastAsia="Calibri" w:hAnsiTheme="majorHAnsi" w:cs="Calibri"/>
          <w:lang w:val="ro-RO"/>
        </w:rPr>
        <w:t>fundaţiile</w:t>
      </w:r>
      <w:proofErr w:type="spellEnd"/>
      <w:r w:rsidRPr="00360902">
        <w:rPr>
          <w:rFonts w:asciiTheme="majorHAnsi" w:eastAsia="Calibri" w:hAnsiTheme="majorHAnsi" w:cs="Calibri"/>
          <w:lang w:val="ro-RO"/>
        </w:rPr>
        <w:t xml:space="preserve">, care </w:t>
      </w:r>
      <w:proofErr w:type="spellStart"/>
      <w:r w:rsidRPr="00360902">
        <w:rPr>
          <w:rFonts w:asciiTheme="majorHAnsi" w:eastAsia="Calibri" w:hAnsiTheme="majorHAnsi" w:cs="Calibri"/>
          <w:lang w:val="ro-RO"/>
        </w:rPr>
        <w:t>funcţionează</w:t>
      </w:r>
      <w:proofErr w:type="spellEnd"/>
      <w:r w:rsidRPr="00360902">
        <w:rPr>
          <w:rFonts w:asciiTheme="majorHAnsi" w:eastAsia="Calibri" w:hAnsiTheme="majorHAnsi" w:cs="Calibri"/>
          <w:lang w:val="ro-RO"/>
        </w:rPr>
        <w:t xml:space="preserve"> în baza </w:t>
      </w:r>
      <w:proofErr w:type="spellStart"/>
      <w:r w:rsidRPr="00360902">
        <w:rPr>
          <w:rFonts w:asciiTheme="majorHAnsi" w:eastAsia="Calibri" w:hAnsiTheme="majorHAnsi" w:cs="Calibri"/>
          <w:lang w:val="ro-RO"/>
        </w:rPr>
        <w:t>Ordonanţei</w:t>
      </w:r>
      <w:proofErr w:type="spellEnd"/>
      <w:r w:rsidRPr="00360902">
        <w:rPr>
          <w:rFonts w:asciiTheme="majorHAnsi" w:eastAsia="Calibri" w:hAnsiTheme="majorHAnsi" w:cs="Calibri"/>
          <w:lang w:val="ro-RO"/>
        </w:rPr>
        <w:t xml:space="preserve"> Guvernului nr. 26/2000 cu privire la </w:t>
      </w:r>
      <w:proofErr w:type="spellStart"/>
      <w:r w:rsidRPr="00360902">
        <w:rPr>
          <w:rFonts w:asciiTheme="majorHAnsi" w:eastAsia="Calibri" w:hAnsiTheme="majorHAnsi" w:cs="Calibri"/>
          <w:lang w:val="ro-RO"/>
        </w:rPr>
        <w:t>asociaţii</w:t>
      </w:r>
      <w:proofErr w:type="spellEnd"/>
      <w:r w:rsidRPr="00360902">
        <w:rPr>
          <w:rFonts w:asciiTheme="majorHAnsi" w:eastAsia="Calibri" w:hAnsiTheme="majorHAnsi" w:cs="Calibri"/>
          <w:lang w:val="ro-RO"/>
        </w:rPr>
        <w:t xml:space="preserve"> şi </w:t>
      </w:r>
      <w:proofErr w:type="spellStart"/>
      <w:r w:rsidRPr="00360902">
        <w:rPr>
          <w:rFonts w:asciiTheme="majorHAnsi" w:eastAsia="Calibri" w:hAnsiTheme="majorHAnsi" w:cs="Calibri"/>
          <w:lang w:val="ro-RO"/>
        </w:rPr>
        <w:t>fundaţii</w:t>
      </w:r>
      <w:proofErr w:type="spellEnd"/>
      <w:r w:rsidRPr="00360902">
        <w:rPr>
          <w:rFonts w:asciiTheme="majorHAnsi" w:eastAsia="Calibri" w:hAnsiTheme="majorHAnsi" w:cs="Calibri"/>
          <w:lang w:val="ro-RO"/>
        </w:rPr>
        <w:t>, aprobată cu modificări şi completări prin Legea nr. 246/2005, cu modificările şi completările ulterioare;</w:t>
      </w:r>
    </w:p>
    <w:p w14:paraId="62E4EC44" w14:textId="77777777" w:rsidR="00341A6E" w:rsidRPr="00360902" w:rsidRDefault="00341A6E" w:rsidP="00341A6E">
      <w:pPr>
        <w:pStyle w:val="ListParagraph"/>
        <w:jc w:val="both"/>
        <w:rPr>
          <w:rFonts w:asciiTheme="majorHAnsi" w:eastAsia="Calibri" w:hAnsiTheme="majorHAnsi" w:cs="Calibri"/>
          <w:lang w:val="ro-RO"/>
        </w:rPr>
      </w:pPr>
    </w:p>
    <w:p w14:paraId="0ADF7730" w14:textId="5CF3D549" w:rsidR="00BF265D" w:rsidRPr="00360902" w:rsidRDefault="00BF265D" w:rsidP="00BC15BD">
      <w:pPr>
        <w:pStyle w:val="ListParagraph"/>
        <w:numPr>
          <w:ilvl w:val="0"/>
          <w:numId w:val="2"/>
        </w:numPr>
        <w:jc w:val="both"/>
        <w:rPr>
          <w:rFonts w:asciiTheme="majorHAnsi" w:eastAsia="Calibri" w:hAnsiTheme="majorHAnsi" w:cs="Calibri"/>
          <w:lang w:val="ro-RO"/>
        </w:rPr>
      </w:pPr>
      <w:r w:rsidRPr="00360902">
        <w:rPr>
          <w:rFonts w:asciiTheme="majorHAnsi" w:eastAsia="Calibri" w:hAnsiTheme="majorHAnsi" w:cs="Calibri"/>
          <w:lang w:val="ro-RO"/>
        </w:rPr>
        <w:t xml:space="preserve">casele de ajutor reciproc ale </w:t>
      </w:r>
      <w:proofErr w:type="spellStart"/>
      <w:r w:rsidRPr="00360902">
        <w:rPr>
          <w:rFonts w:asciiTheme="majorHAnsi" w:eastAsia="Calibri" w:hAnsiTheme="majorHAnsi" w:cs="Calibri"/>
          <w:lang w:val="ro-RO"/>
        </w:rPr>
        <w:t>salariaţilor</w:t>
      </w:r>
      <w:proofErr w:type="spellEnd"/>
      <w:r w:rsidRPr="00360902">
        <w:rPr>
          <w:rFonts w:asciiTheme="majorHAnsi" w:eastAsia="Calibri" w:hAnsiTheme="majorHAnsi" w:cs="Calibri"/>
          <w:lang w:val="ro-RO"/>
        </w:rPr>
        <w:t xml:space="preserve">, care </w:t>
      </w:r>
      <w:proofErr w:type="spellStart"/>
      <w:r w:rsidRPr="00360902">
        <w:rPr>
          <w:rFonts w:asciiTheme="majorHAnsi" w:eastAsia="Calibri" w:hAnsiTheme="majorHAnsi" w:cs="Calibri"/>
          <w:lang w:val="ro-RO"/>
        </w:rPr>
        <w:t>funcţionează</w:t>
      </w:r>
      <w:proofErr w:type="spellEnd"/>
      <w:r w:rsidRPr="00360902">
        <w:rPr>
          <w:rFonts w:asciiTheme="majorHAnsi" w:eastAsia="Calibri" w:hAnsiTheme="majorHAnsi" w:cs="Calibri"/>
          <w:lang w:val="ro-RO"/>
        </w:rPr>
        <w:t xml:space="preserve"> în baza Legii nr. 122/1996 privind regimul juridic al caselor de ajutor reciproc ale </w:t>
      </w:r>
      <w:proofErr w:type="spellStart"/>
      <w:r w:rsidRPr="00360902">
        <w:rPr>
          <w:rFonts w:asciiTheme="majorHAnsi" w:eastAsia="Calibri" w:hAnsiTheme="majorHAnsi" w:cs="Calibri"/>
          <w:lang w:val="ro-RO"/>
        </w:rPr>
        <w:t>salariaţilor</w:t>
      </w:r>
      <w:proofErr w:type="spellEnd"/>
      <w:r w:rsidRPr="00360902">
        <w:rPr>
          <w:rFonts w:asciiTheme="majorHAnsi" w:eastAsia="Calibri" w:hAnsiTheme="majorHAnsi" w:cs="Calibri"/>
          <w:lang w:val="ro-RO"/>
        </w:rPr>
        <w:t xml:space="preserve"> şi al uniunilor acestora, republicată;</w:t>
      </w:r>
    </w:p>
    <w:p w14:paraId="3F2311E5" w14:textId="77777777" w:rsidR="00341A6E" w:rsidRPr="00360902" w:rsidRDefault="00341A6E" w:rsidP="00341A6E">
      <w:pPr>
        <w:pStyle w:val="ListParagraph"/>
        <w:jc w:val="both"/>
        <w:rPr>
          <w:rFonts w:asciiTheme="majorHAnsi" w:eastAsia="Calibri" w:hAnsiTheme="majorHAnsi" w:cs="Calibri"/>
          <w:lang w:val="ro-RO"/>
        </w:rPr>
      </w:pPr>
    </w:p>
    <w:p w14:paraId="39EC2B74" w14:textId="48D137A0" w:rsidR="00BF265D" w:rsidRPr="00360902" w:rsidRDefault="00BF265D" w:rsidP="00BC15BD">
      <w:pPr>
        <w:pStyle w:val="ListParagraph"/>
        <w:numPr>
          <w:ilvl w:val="0"/>
          <w:numId w:val="2"/>
        </w:numPr>
        <w:jc w:val="both"/>
        <w:rPr>
          <w:rFonts w:asciiTheme="majorHAnsi" w:eastAsia="Calibri" w:hAnsiTheme="majorHAnsi" w:cs="Calibri"/>
          <w:lang w:val="ro-RO"/>
        </w:rPr>
      </w:pPr>
      <w:r w:rsidRPr="00360902">
        <w:rPr>
          <w:rFonts w:asciiTheme="majorHAnsi" w:eastAsia="Calibri" w:hAnsiTheme="majorHAnsi" w:cs="Calibri"/>
          <w:lang w:val="ro-RO"/>
        </w:rPr>
        <w:t xml:space="preserve">casele de ajutor reciproc ale pensionarilor, care sunt </w:t>
      </w:r>
      <w:proofErr w:type="spellStart"/>
      <w:r w:rsidRPr="00360902">
        <w:rPr>
          <w:rFonts w:asciiTheme="majorHAnsi" w:eastAsia="Calibri" w:hAnsiTheme="majorHAnsi" w:cs="Calibri"/>
          <w:lang w:val="ro-RO"/>
        </w:rPr>
        <w:t>înfiinţate</w:t>
      </w:r>
      <w:proofErr w:type="spellEnd"/>
      <w:r w:rsidRPr="00360902">
        <w:rPr>
          <w:rFonts w:asciiTheme="majorHAnsi" w:eastAsia="Calibri" w:hAnsiTheme="majorHAnsi" w:cs="Calibri"/>
          <w:lang w:val="ro-RO"/>
        </w:rPr>
        <w:t xml:space="preserve"> şi </w:t>
      </w:r>
      <w:proofErr w:type="spellStart"/>
      <w:r w:rsidRPr="00360902">
        <w:rPr>
          <w:rFonts w:asciiTheme="majorHAnsi" w:eastAsia="Calibri" w:hAnsiTheme="majorHAnsi" w:cs="Calibri"/>
          <w:lang w:val="ro-RO"/>
        </w:rPr>
        <w:t>funcţionează</w:t>
      </w:r>
      <w:proofErr w:type="spellEnd"/>
      <w:r w:rsidRPr="00360902">
        <w:rPr>
          <w:rFonts w:asciiTheme="majorHAnsi" w:eastAsia="Calibri" w:hAnsiTheme="majorHAnsi" w:cs="Calibri"/>
          <w:lang w:val="ro-RO"/>
        </w:rPr>
        <w:t xml:space="preserve"> în baza Legii nr. 540/2002 privind casele de ajutor reciproc ale </w:t>
      </w:r>
      <w:proofErr w:type="spellStart"/>
      <w:r w:rsidRPr="00360902">
        <w:rPr>
          <w:rFonts w:asciiTheme="majorHAnsi" w:eastAsia="Calibri" w:hAnsiTheme="majorHAnsi" w:cs="Calibri"/>
          <w:lang w:val="ro-RO"/>
        </w:rPr>
        <w:t>pensionarilor,cu</w:t>
      </w:r>
      <w:proofErr w:type="spellEnd"/>
      <w:r w:rsidRPr="00360902">
        <w:rPr>
          <w:rFonts w:asciiTheme="majorHAnsi" w:eastAsia="Calibri" w:hAnsiTheme="majorHAnsi" w:cs="Calibri"/>
          <w:lang w:val="ro-RO"/>
        </w:rPr>
        <w:t xml:space="preserve"> modificările şi completările ulterioare;</w:t>
      </w:r>
    </w:p>
    <w:p w14:paraId="2ED04ADA" w14:textId="77777777" w:rsidR="00341A6E" w:rsidRPr="00360902" w:rsidRDefault="00341A6E" w:rsidP="00341A6E">
      <w:pPr>
        <w:pStyle w:val="ListParagraph"/>
        <w:jc w:val="both"/>
        <w:rPr>
          <w:rFonts w:asciiTheme="majorHAnsi" w:eastAsia="Calibri" w:hAnsiTheme="majorHAnsi" w:cs="Calibri"/>
          <w:lang w:val="ro-RO"/>
        </w:rPr>
      </w:pPr>
    </w:p>
    <w:p w14:paraId="344BD1C4" w14:textId="71C10BDF" w:rsidR="00BF265D" w:rsidRPr="00360902" w:rsidRDefault="00BF265D" w:rsidP="00BC15BD">
      <w:pPr>
        <w:pStyle w:val="ListParagraph"/>
        <w:numPr>
          <w:ilvl w:val="0"/>
          <w:numId w:val="2"/>
        </w:numPr>
        <w:jc w:val="both"/>
        <w:rPr>
          <w:rFonts w:asciiTheme="majorHAnsi" w:eastAsia="Calibri" w:hAnsiTheme="majorHAnsi" w:cs="Calibri"/>
          <w:lang w:val="ro-RO"/>
        </w:rPr>
      </w:pPr>
      <w:proofErr w:type="spellStart"/>
      <w:r w:rsidRPr="00360902">
        <w:rPr>
          <w:rFonts w:asciiTheme="majorHAnsi" w:eastAsia="Calibri" w:hAnsiTheme="majorHAnsi" w:cs="Calibri"/>
          <w:lang w:val="ro-RO"/>
        </w:rPr>
        <w:t>societăţile</w:t>
      </w:r>
      <w:proofErr w:type="spellEnd"/>
      <w:r w:rsidRPr="00360902">
        <w:rPr>
          <w:rFonts w:asciiTheme="majorHAnsi" w:eastAsia="Calibri" w:hAnsiTheme="majorHAnsi" w:cs="Calibri"/>
          <w:lang w:val="ro-RO"/>
        </w:rPr>
        <w:t xml:space="preserve"> agricole, care </w:t>
      </w:r>
      <w:proofErr w:type="spellStart"/>
      <w:r w:rsidRPr="00360902">
        <w:rPr>
          <w:rFonts w:asciiTheme="majorHAnsi" w:eastAsia="Calibri" w:hAnsiTheme="majorHAnsi" w:cs="Calibri"/>
          <w:lang w:val="ro-RO"/>
        </w:rPr>
        <w:t>funcţionează</w:t>
      </w:r>
      <w:proofErr w:type="spellEnd"/>
      <w:r w:rsidRPr="00360902">
        <w:rPr>
          <w:rFonts w:asciiTheme="majorHAnsi" w:eastAsia="Calibri" w:hAnsiTheme="majorHAnsi" w:cs="Calibri"/>
          <w:lang w:val="ro-RO"/>
        </w:rPr>
        <w:t xml:space="preserve"> în baza Legii nr. 36/1991 privind </w:t>
      </w:r>
      <w:proofErr w:type="spellStart"/>
      <w:r w:rsidRPr="00360902">
        <w:rPr>
          <w:rFonts w:asciiTheme="majorHAnsi" w:eastAsia="Calibri" w:hAnsiTheme="majorHAnsi" w:cs="Calibri"/>
          <w:lang w:val="ro-RO"/>
        </w:rPr>
        <w:t>societăţile</w:t>
      </w:r>
      <w:proofErr w:type="spellEnd"/>
      <w:r w:rsidRPr="00360902">
        <w:rPr>
          <w:rFonts w:asciiTheme="majorHAnsi" w:eastAsia="Calibri" w:hAnsiTheme="majorHAnsi" w:cs="Calibri"/>
          <w:lang w:val="ro-RO"/>
        </w:rPr>
        <w:t xml:space="preserve"> agricole şi alte forme de asociere în agricultură, cu modificările şi completările ulterioare;</w:t>
      </w:r>
    </w:p>
    <w:p w14:paraId="7AF43DFB" w14:textId="77777777" w:rsidR="00341A6E" w:rsidRPr="00360902" w:rsidRDefault="00341A6E" w:rsidP="00341A6E">
      <w:pPr>
        <w:pStyle w:val="ListParagraph"/>
        <w:jc w:val="both"/>
        <w:rPr>
          <w:rFonts w:asciiTheme="majorHAnsi" w:eastAsia="Calibri" w:hAnsiTheme="majorHAnsi" w:cs="Calibri"/>
          <w:lang w:val="ro-RO"/>
        </w:rPr>
      </w:pPr>
    </w:p>
    <w:p w14:paraId="5BBB10C3" w14:textId="60BE64A1" w:rsidR="00BF265D" w:rsidRPr="00360902" w:rsidRDefault="00BF265D" w:rsidP="00BC15BD">
      <w:pPr>
        <w:pStyle w:val="ListParagraph"/>
        <w:numPr>
          <w:ilvl w:val="0"/>
          <w:numId w:val="2"/>
        </w:numPr>
        <w:jc w:val="both"/>
        <w:rPr>
          <w:rFonts w:asciiTheme="majorHAnsi" w:eastAsia="Calibri" w:hAnsiTheme="majorHAnsi" w:cs="Calibri"/>
          <w:lang w:val="ro-RO"/>
        </w:rPr>
      </w:pPr>
      <w:r w:rsidRPr="00360902">
        <w:rPr>
          <w:rFonts w:asciiTheme="majorHAnsi" w:eastAsia="Calibri" w:hAnsiTheme="majorHAnsi" w:cs="Calibri"/>
          <w:lang w:val="ro-RO"/>
        </w:rPr>
        <w:t xml:space="preserve">cooperativele agricole care </w:t>
      </w:r>
      <w:proofErr w:type="spellStart"/>
      <w:r w:rsidRPr="00360902">
        <w:rPr>
          <w:rFonts w:asciiTheme="majorHAnsi" w:eastAsia="Calibri" w:hAnsiTheme="majorHAnsi" w:cs="Calibri"/>
          <w:lang w:val="ro-RO"/>
        </w:rPr>
        <w:t>funcţionează</w:t>
      </w:r>
      <w:proofErr w:type="spellEnd"/>
      <w:r w:rsidRPr="00360902">
        <w:rPr>
          <w:rFonts w:asciiTheme="majorHAnsi" w:eastAsia="Calibri" w:hAnsiTheme="majorHAnsi" w:cs="Calibri"/>
          <w:lang w:val="ro-RO"/>
        </w:rPr>
        <w:t xml:space="preserve"> în baza Legii </w:t>
      </w:r>
      <w:proofErr w:type="spellStart"/>
      <w:r w:rsidRPr="00360902">
        <w:rPr>
          <w:rFonts w:asciiTheme="majorHAnsi" w:eastAsia="Calibri" w:hAnsiTheme="majorHAnsi" w:cs="Calibri"/>
          <w:lang w:val="ro-RO"/>
        </w:rPr>
        <w:t>cooperaţiei</w:t>
      </w:r>
      <w:proofErr w:type="spellEnd"/>
      <w:r w:rsidRPr="00360902">
        <w:rPr>
          <w:rFonts w:asciiTheme="majorHAnsi" w:eastAsia="Calibri" w:hAnsiTheme="majorHAnsi" w:cs="Calibri"/>
          <w:lang w:val="ro-RO"/>
        </w:rPr>
        <w:t xml:space="preserve"> agricole nr. 566/2004, cu modificările şi completările ulterioare;</w:t>
      </w:r>
    </w:p>
    <w:p w14:paraId="7532FCFD" w14:textId="77777777" w:rsidR="00341A6E" w:rsidRPr="00360902" w:rsidRDefault="00341A6E" w:rsidP="00341A6E">
      <w:pPr>
        <w:pStyle w:val="ListParagraph"/>
        <w:jc w:val="both"/>
        <w:rPr>
          <w:rFonts w:asciiTheme="majorHAnsi" w:eastAsia="Calibri" w:hAnsiTheme="majorHAnsi" w:cs="Calibri"/>
          <w:lang w:val="ro-RO"/>
        </w:rPr>
      </w:pPr>
    </w:p>
    <w:p w14:paraId="327EEA66" w14:textId="33C2D330" w:rsidR="00BF265D" w:rsidRPr="00360902" w:rsidRDefault="00BF265D" w:rsidP="00BC15BD">
      <w:pPr>
        <w:pStyle w:val="ListParagraph"/>
        <w:numPr>
          <w:ilvl w:val="0"/>
          <w:numId w:val="2"/>
        </w:numPr>
        <w:jc w:val="both"/>
        <w:rPr>
          <w:rFonts w:asciiTheme="majorHAnsi" w:eastAsia="Calibri" w:hAnsiTheme="majorHAnsi" w:cs="Calibri"/>
          <w:lang w:val="ro-RO"/>
        </w:rPr>
      </w:pPr>
      <w:r w:rsidRPr="00360902">
        <w:rPr>
          <w:rFonts w:asciiTheme="majorHAnsi" w:eastAsia="Calibri" w:hAnsiTheme="majorHAnsi" w:cs="Calibri"/>
          <w:lang w:val="ro-RO"/>
        </w:rPr>
        <w:t xml:space="preserve">orice alte categorii de persoane juridice, indiferent de domeniul de activitate, care respectă, conform actelor legale de </w:t>
      </w:r>
      <w:proofErr w:type="spellStart"/>
      <w:r w:rsidRPr="00360902">
        <w:rPr>
          <w:rFonts w:asciiTheme="majorHAnsi" w:eastAsia="Calibri" w:hAnsiTheme="majorHAnsi" w:cs="Calibri"/>
          <w:lang w:val="ro-RO"/>
        </w:rPr>
        <w:t>înfiinţare</w:t>
      </w:r>
      <w:proofErr w:type="spellEnd"/>
      <w:r w:rsidRPr="00360902">
        <w:rPr>
          <w:rFonts w:asciiTheme="majorHAnsi" w:eastAsia="Calibri" w:hAnsiTheme="majorHAnsi" w:cs="Calibri"/>
          <w:lang w:val="ro-RO"/>
        </w:rPr>
        <w:t xml:space="preserve"> şi organizare, cumulativ, </w:t>
      </w:r>
      <w:proofErr w:type="spellStart"/>
      <w:r w:rsidRPr="00360902">
        <w:rPr>
          <w:rFonts w:asciiTheme="majorHAnsi" w:eastAsia="Calibri" w:hAnsiTheme="majorHAnsi" w:cs="Calibri"/>
          <w:lang w:val="ro-RO"/>
        </w:rPr>
        <w:t>definiţia</w:t>
      </w:r>
      <w:proofErr w:type="spellEnd"/>
      <w:r w:rsidRPr="00360902">
        <w:rPr>
          <w:rFonts w:asciiTheme="majorHAnsi" w:eastAsia="Calibri" w:hAnsiTheme="majorHAnsi" w:cs="Calibri"/>
          <w:lang w:val="ro-RO"/>
        </w:rPr>
        <w:t xml:space="preserve"> şi principiile economiei </w:t>
      </w:r>
      <w:r w:rsidRPr="00360902">
        <w:rPr>
          <w:rFonts w:asciiTheme="majorHAnsi" w:eastAsia="Calibri" w:hAnsiTheme="majorHAnsi" w:cs="Calibri"/>
          <w:lang w:val="ro-RO"/>
        </w:rPr>
        <w:lastRenderedPageBreak/>
        <w:t>sociale.</w:t>
      </w:r>
    </w:p>
    <w:p w14:paraId="49F31190" w14:textId="77777777" w:rsidR="00BF265D" w:rsidRPr="00360902" w:rsidRDefault="00BF265D" w:rsidP="00341A6E">
      <w:pPr>
        <w:ind w:left="100"/>
        <w:jc w:val="both"/>
        <w:rPr>
          <w:rFonts w:asciiTheme="majorHAnsi" w:eastAsia="Calibri" w:hAnsiTheme="majorHAnsi" w:cs="Calibri"/>
          <w:sz w:val="22"/>
          <w:szCs w:val="22"/>
          <w:lang w:val="ro-RO"/>
        </w:rPr>
      </w:pPr>
    </w:p>
    <w:p w14:paraId="32C2919E" w14:textId="77777777" w:rsidR="00341A6E"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Statutul de întreprindere socială se recunoaște prin  dobândirea unui atestat de întreprindere socială, în conformitate cu Legea nr. 219/2015 privind economia socială. Persoanele juridice de drept privat, prevăzute mai sus, pot solicita un atestat de întreprindere socială, dacă actele de înființare și funcționare conțin prevederi prin care se demonstrează faptul că:</w:t>
      </w:r>
    </w:p>
    <w:p w14:paraId="0761990A" w14:textId="77777777" w:rsidR="00341A6E" w:rsidRPr="00360902" w:rsidRDefault="00341A6E" w:rsidP="00341A6E">
      <w:pPr>
        <w:ind w:left="100"/>
        <w:jc w:val="both"/>
        <w:rPr>
          <w:rFonts w:asciiTheme="majorHAnsi" w:eastAsia="Calibri" w:hAnsiTheme="majorHAnsi" w:cs="Calibri"/>
          <w:sz w:val="22"/>
          <w:szCs w:val="22"/>
          <w:lang w:val="ro-RO"/>
        </w:rPr>
      </w:pPr>
    </w:p>
    <w:p w14:paraId="63E96CA8" w14:textId="77777777" w:rsidR="00341A6E" w:rsidRPr="00360902" w:rsidRDefault="00BF265D" w:rsidP="00BC15BD">
      <w:pPr>
        <w:pStyle w:val="ListParagraph"/>
        <w:numPr>
          <w:ilvl w:val="0"/>
          <w:numId w:val="2"/>
        </w:numPr>
        <w:jc w:val="both"/>
        <w:rPr>
          <w:rFonts w:asciiTheme="majorHAnsi" w:eastAsia="Calibri" w:hAnsiTheme="majorHAnsi" w:cs="Calibri"/>
          <w:i/>
          <w:iCs/>
          <w:lang w:val="ro-RO"/>
        </w:rPr>
      </w:pPr>
      <w:proofErr w:type="spellStart"/>
      <w:r w:rsidRPr="00360902">
        <w:rPr>
          <w:rFonts w:asciiTheme="majorHAnsi" w:eastAsia="Calibri" w:hAnsiTheme="majorHAnsi" w:cs="Calibri"/>
          <w:i/>
          <w:iCs/>
          <w:lang w:val="ro-RO"/>
        </w:rPr>
        <w:t>acţionează</w:t>
      </w:r>
      <w:proofErr w:type="spellEnd"/>
      <w:r w:rsidRPr="00360902">
        <w:rPr>
          <w:rFonts w:asciiTheme="majorHAnsi" w:eastAsia="Calibri" w:hAnsiTheme="majorHAnsi" w:cs="Calibri"/>
          <w:i/>
          <w:iCs/>
          <w:lang w:val="ro-RO"/>
        </w:rPr>
        <w:t xml:space="preserve"> în scop social şi/sau în interesul general al </w:t>
      </w:r>
      <w:proofErr w:type="spellStart"/>
      <w:r w:rsidRPr="00360902">
        <w:rPr>
          <w:rFonts w:asciiTheme="majorHAnsi" w:eastAsia="Calibri" w:hAnsiTheme="majorHAnsi" w:cs="Calibri"/>
          <w:i/>
          <w:iCs/>
          <w:lang w:val="ro-RO"/>
        </w:rPr>
        <w:t>comunităţii</w:t>
      </w:r>
      <w:proofErr w:type="spellEnd"/>
      <w:r w:rsidRPr="00360902">
        <w:rPr>
          <w:rFonts w:asciiTheme="majorHAnsi" w:eastAsia="Calibri" w:hAnsiTheme="majorHAnsi" w:cs="Calibri"/>
          <w:i/>
          <w:iCs/>
          <w:lang w:val="ro-RO"/>
        </w:rPr>
        <w:t>;</w:t>
      </w:r>
    </w:p>
    <w:p w14:paraId="1C51EB82" w14:textId="77777777" w:rsidR="00341A6E" w:rsidRPr="00360902" w:rsidRDefault="00BF265D" w:rsidP="00BC15BD">
      <w:pPr>
        <w:pStyle w:val="ListParagraph"/>
        <w:numPr>
          <w:ilvl w:val="0"/>
          <w:numId w:val="2"/>
        </w:numPr>
        <w:jc w:val="both"/>
        <w:rPr>
          <w:rFonts w:asciiTheme="majorHAnsi" w:eastAsia="Calibri" w:hAnsiTheme="majorHAnsi" w:cs="Calibri"/>
          <w:i/>
          <w:iCs/>
          <w:lang w:val="ro-RO"/>
        </w:rPr>
      </w:pPr>
      <w:r w:rsidRPr="00360902">
        <w:rPr>
          <w:rFonts w:asciiTheme="majorHAnsi" w:eastAsia="Calibri" w:hAnsiTheme="majorHAnsi" w:cs="Calibri"/>
          <w:i/>
          <w:iCs/>
          <w:lang w:val="ro-RO"/>
        </w:rPr>
        <w:t>alocă minimum 90% din profitul/excedentul realizat scopului social şi rezervei statutare;</w:t>
      </w:r>
    </w:p>
    <w:p w14:paraId="2BE11CDB" w14:textId="77777777" w:rsidR="00341A6E" w:rsidRPr="00360902" w:rsidRDefault="00BF265D" w:rsidP="00BC15BD">
      <w:pPr>
        <w:pStyle w:val="ListParagraph"/>
        <w:numPr>
          <w:ilvl w:val="0"/>
          <w:numId w:val="2"/>
        </w:numPr>
        <w:jc w:val="both"/>
        <w:rPr>
          <w:rFonts w:asciiTheme="majorHAnsi" w:eastAsia="Calibri" w:hAnsiTheme="majorHAnsi" w:cs="Calibri"/>
          <w:i/>
          <w:iCs/>
          <w:lang w:val="ro-RO"/>
        </w:rPr>
      </w:pPr>
      <w:r w:rsidRPr="00360902">
        <w:rPr>
          <w:rFonts w:asciiTheme="majorHAnsi" w:eastAsia="Calibri" w:hAnsiTheme="majorHAnsi" w:cs="Calibri"/>
          <w:i/>
          <w:iCs/>
          <w:lang w:val="ro-RO"/>
        </w:rPr>
        <w:t>se obligă să transmită bunurile rămase în urma lichidării către una sau mai multe</w:t>
      </w:r>
      <w:r w:rsidR="00341A6E" w:rsidRPr="00360902">
        <w:rPr>
          <w:rFonts w:asciiTheme="majorHAnsi" w:eastAsia="Calibri" w:hAnsiTheme="majorHAnsi" w:cs="Calibri"/>
          <w:i/>
          <w:iCs/>
          <w:lang w:val="ro-RO"/>
        </w:rPr>
        <w:t xml:space="preserve"> </w:t>
      </w:r>
      <w:r w:rsidRPr="00360902">
        <w:rPr>
          <w:rFonts w:asciiTheme="majorHAnsi" w:eastAsia="Calibri" w:hAnsiTheme="majorHAnsi" w:cs="Calibri"/>
          <w:i/>
          <w:iCs/>
          <w:lang w:val="ro-RO"/>
        </w:rPr>
        <w:t>întreprinderi sociale;</w:t>
      </w:r>
    </w:p>
    <w:p w14:paraId="0E9B0AC3" w14:textId="6F4E5A0A" w:rsidR="00BF265D" w:rsidRPr="00360902" w:rsidRDefault="00BF265D" w:rsidP="00BC15BD">
      <w:pPr>
        <w:pStyle w:val="ListParagraph"/>
        <w:numPr>
          <w:ilvl w:val="0"/>
          <w:numId w:val="2"/>
        </w:numPr>
        <w:jc w:val="both"/>
        <w:rPr>
          <w:rFonts w:asciiTheme="majorHAnsi" w:eastAsia="Calibri" w:hAnsiTheme="majorHAnsi" w:cs="Calibri"/>
          <w:i/>
          <w:iCs/>
          <w:lang w:val="ro-RO"/>
        </w:rPr>
      </w:pPr>
      <w:r w:rsidRPr="00360902">
        <w:rPr>
          <w:rFonts w:asciiTheme="majorHAnsi" w:eastAsia="Calibri" w:hAnsiTheme="majorHAnsi" w:cs="Calibri"/>
          <w:i/>
          <w:iCs/>
          <w:lang w:val="ro-RO"/>
        </w:rPr>
        <w:t xml:space="preserve">aplică principiul </w:t>
      </w:r>
      <w:proofErr w:type="spellStart"/>
      <w:r w:rsidRPr="00360902">
        <w:rPr>
          <w:rFonts w:asciiTheme="majorHAnsi" w:eastAsia="Calibri" w:hAnsiTheme="majorHAnsi" w:cs="Calibri"/>
          <w:i/>
          <w:iCs/>
          <w:lang w:val="ro-RO"/>
        </w:rPr>
        <w:t>echităţii</w:t>
      </w:r>
      <w:proofErr w:type="spellEnd"/>
      <w:r w:rsidRPr="00360902">
        <w:rPr>
          <w:rFonts w:asciiTheme="majorHAnsi" w:eastAsia="Calibri" w:hAnsiTheme="majorHAnsi" w:cs="Calibri"/>
          <w:i/>
          <w:iCs/>
          <w:lang w:val="ro-RO"/>
        </w:rPr>
        <w:t xml:space="preserve"> sociale </w:t>
      </w:r>
      <w:proofErr w:type="spellStart"/>
      <w:r w:rsidRPr="00360902">
        <w:rPr>
          <w:rFonts w:asciiTheme="majorHAnsi" w:eastAsia="Calibri" w:hAnsiTheme="majorHAnsi" w:cs="Calibri"/>
          <w:i/>
          <w:iCs/>
          <w:lang w:val="ro-RO"/>
        </w:rPr>
        <w:t>faţă</w:t>
      </w:r>
      <w:proofErr w:type="spellEnd"/>
      <w:r w:rsidRPr="00360902">
        <w:rPr>
          <w:rFonts w:asciiTheme="majorHAnsi" w:eastAsia="Calibri" w:hAnsiTheme="majorHAnsi" w:cs="Calibri"/>
          <w:i/>
          <w:iCs/>
          <w:lang w:val="ro-RO"/>
        </w:rPr>
        <w:t xml:space="preserve"> de </w:t>
      </w:r>
      <w:proofErr w:type="spellStart"/>
      <w:r w:rsidRPr="00360902">
        <w:rPr>
          <w:rFonts w:asciiTheme="majorHAnsi" w:eastAsia="Calibri" w:hAnsiTheme="majorHAnsi" w:cs="Calibri"/>
          <w:i/>
          <w:iCs/>
          <w:lang w:val="ro-RO"/>
        </w:rPr>
        <w:t>angajaţi</w:t>
      </w:r>
      <w:proofErr w:type="spellEnd"/>
      <w:r w:rsidRPr="00360902">
        <w:rPr>
          <w:rFonts w:asciiTheme="majorHAnsi" w:eastAsia="Calibri" w:hAnsiTheme="majorHAnsi" w:cs="Calibri"/>
          <w:i/>
          <w:iCs/>
          <w:lang w:val="ro-RO"/>
        </w:rPr>
        <w:t xml:space="preserve"> și administratori asigurând niveluri de salarizare/remunerare echitabile, între care nu pot exista diferențe care să </w:t>
      </w:r>
      <w:proofErr w:type="spellStart"/>
      <w:r w:rsidRPr="00360902">
        <w:rPr>
          <w:rFonts w:asciiTheme="majorHAnsi" w:eastAsia="Calibri" w:hAnsiTheme="majorHAnsi" w:cs="Calibri"/>
          <w:i/>
          <w:iCs/>
          <w:lang w:val="ro-RO"/>
        </w:rPr>
        <w:t>depăşească</w:t>
      </w:r>
      <w:proofErr w:type="spellEnd"/>
      <w:r w:rsidRPr="00360902">
        <w:rPr>
          <w:rFonts w:asciiTheme="majorHAnsi" w:eastAsia="Calibri" w:hAnsiTheme="majorHAnsi" w:cs="Calibri"/>
          <w:i/>
          <w:iCs/>
          <w:lang w:val="ro-RO"/>
        </w:rPr>
        <w:t xml:space="preserve"> raportul de 1 la 8.</w:t>
      </w:r>
    </w:p>
    <w:p w14:paraId="4B18BA62" w14:textId="77777777" w:rsidR="00341A6E" w:rsidRPr="00360902" w:rsidRDefault="00341A6E" w:rsidP="00341A6E">
      <w:pPr>
        <w:ind w:left="100"/>
        <w:jc w:val="both"/>
        <w:rPr>
          <w:rFonts w:asciiTheme="majorHAnsi" w:eastAsia="Calibri" w:hAnsiTheme="majorHAnsi" w:cs="Calibri"/>
          <w:lang w:val="ro-RO"/>
        </w:rPr>
      </w:pPr>
    </w:p>
    <w:p w14:paraId="6CF89907" w14:textId="623538CB"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Administratorul schemei de antreprenoriat se va asigura de faptul că fiecare persoană juridică înființată în una din formele prevăzute la art. art. 3 alin. (1) din Legea nr. 219/2015 privind economia socială și finanțată în cadrul proiectului dobândește atestatul de întreprindere socială </w:t>
      </w:r>
      <w:r w:rsidRPr="00360902">
        <w:rPr>
          <w:rFonts w:asciiTheme="majorHAnsi" w:eastAsia="Calibri" w:hAnsiTheme="majorHAnsi" w:cs="Calibri"/>
          <w:b/>
          <w:bCs/>
          <w:sz w:val="22"/>
          <w:szCs w:val="22"/>
          <w:u w:val="single"/>
          <w:lang w:val="ro-RO"/>
        </w:rPr>
        <w:t xml:space="preserve">în termen de maximum 4 luni </w:t>
      </w:r>
      <w:r w:rsidRPr="00360902">
        <w:rPr>
          <w:rFonts w:asciiTheme="majorHAnsi" w:eastAsia="Calibri" w:hAnsiTheme="majorHAnsi" w:cs="Calibri"/>
          <w:sz w:val="22"/>
          <w:szCs w:val="22"/>
          <w:lang w:val="ro-RO"/>
        </w:rPr>
        <w:t>de la semnarea contractului de subvenție.</w:t>
      </w:r>
    </w:p>
    <w:p w14:paraId="5876D285" w14:textId="77777777" w:rsidR="00360902" w:rsidRDefault="00360902" w:rsidP="00341A6E">
      <w:pPr>
        <w:ind w:left="100"/>
        <w:jc w:val="both"/>
        <w:rPr>
          <w:rFonts w:asciiTheme="majorHAnsi" w:eastAsia="Calibri" w:hAnsiTheme="majorHAnsi" w:cs="Calibri"/>
          <w:sz w:val="22"/>
          <w:szCs w:val="22"/>
          <w:lang w:val="ro-RO"/>
        </w:rPr>
      </w:pPr>
    </w:p>
    <w:p w14:paraId="54281F4C" w14:textId="77777777" w:rsidR="00360902" w:rsidRPr="00360902" w:rsidRDefault="00360902" w:rsidP="00360902">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În situația în care termenul de obținere a atestatului de întreprindere socială (4 luni de la semnarea contractului de finanțare) nu este respectat, începând cu luna a 5-a de la semnarea contractului de finanțare, administratorul schemei de minimis va aplica următoarele corecții financiare, sume care se scad din valoarea totală a ajutorului de minimis, după cum urmează:</w:t>
      </w:r>
    </w:p>
    <w:p w14:paraId="1468FDED" w14:textId="77777777" w:rsidR="00360902" w:rsidRDefault="00360902" w:rsidP="00BC15BD">
      <w:pPr>
        <w:pStyle w:val="ListParagraph"/>
        <w:numPr>
          <w:ilvl w:val="0"/>
          <w:numId w:val="2"/>
        </w:numPr>
        <w:jc w:val="both"/>
        <w:rPr>
          <w:rFonts w:asciiTheme="majorHAnsi" w:eastAsia="Calibri" w:hAnsiTheme="majorHAnsi" w:cs="Calibri"/>
          <w:lang w:val="ro-RO"/>
        </w:rPr>
      </w:pPr>
      <w:r w:rsidRPr="00360902">
        <w:rPr>
          <w:rFonts w:asciiTheme="majorHAnsi" w:eastAsia="Calibri" w:hAnsiTheme="majorHAnsi" w:cs="Calibri"/>
          <w:lang w:val="ro-RO"/>
        </w:rPr>
        <w:t>25%  din  valoarea  ajutorului  financiar  acordat  aferent  planului  de  afaceri  pentru  o întârziere de maxim 1 lună;</w:t>
      </w:r>
    </w:p>
    <w:p w14:paraId="20ACE40B" w14:textId="77777777" w:rsidR="00360902" w:rsidRDefault="00360902" w:rsidP="00BC15BD">
      <w:pPr>
        <w:pStyle w:val="ListParagraph"/>
        <w:numPr>
          <w:ilvl w:val="0"/>
          <w:numId w:val="2"/>
        </w:numPr>
        <w:jc w:val="both"/>
        <w:rPr>
          <w:rFonts w:asciiTheme="majorHAnsi" w:eastAsia="Calibri" w:hAnsiTheme="majorHAnsi" w:cs="Calibri"/>
          <w:lang w:val="ro-RO"/>
        </w:rPr>
      </w:pPr>
      <w:r w:rsidRPr="00360902">
        <w:rPr>
          <w:rFonts w:asciiTheme="majorHAnsi" w:eastAsia="Calibri" w:hAnsiTheme="majorHAnsi" w:cs="Calibri"/>
          <w:lang w:val="ro-RO"/>
        </w:rPr>
        <w:t>50%  din  valoarea  ajutorului  financiar  acordat  aferent  planului  de  afaceri  pentru  o întârziere de maxim 2 luni;</w:t>
      </w:r>
    </w:p>
    <w:p w14:paraId="483D0C98" w14:textId="77777777" w:rsidR="00360902" w:rsidRDefault="00360902" w:rsidP="00BC15BD">
      <w:pPr>
        <w:pStyle w:val="ListParagraph"/>
        <w:numPr>
          <w:ilvl w:val="0"/>
          <w:numId w:val="2"/>
        </w:numPr>
        <w:jc w:val="both"/>
        <w:rPr>
          <w:rFonts w:asciiTheme="majorHAnsi" w:eastAsia="Calibri" w:hAnsiTheme="majorHAnsi" w:cs="Calibri"/>
          <w:lang w:val="ro-RO"/>
        </w:rPr>
      </w:pPr>
      <w:r w:rsidRPr="00360902">
        <w:rPr>
          <w:rFonts w:asciiTheme="majorHAnsi" w:eastAsia="Calibri" w:hAnsiTheme="majorHAnsi" w:cs="Calibri"/>
          <w:lang w:val="ro-RO"/>
        </w:rPr>
        <w:t>75%  din  valoarea  ajutorului  financiar  acordat  aferent  planului  de  afaceri  pentru  o întârziere de maxim 3 luni;</w:t>
      </w:r>
    </w:p>
    <w:p w14:paraId="0B4952E5" w14:textId="3EB887C3" w:rsidR="00360902" w:rsidRPr="00360902" w:rsidRDefault="00360902" w:rsidP="00BC15BD">
      <w:pPr>
        <w:pStyle w:val="ListParagraph"/>
        <w:numPr>
          <w:ilvl w:val="0"/>
          <w:numId w:val="2"/>
        </w:numPr>
        <w:jc w:val="both"/>
        <w:rPr>
          <w:rFonts w:asciiTheme="majorHAnsi" w:eastAsia="Calibri" w:hAnsiTheme="majorHAnsi" w:cs="Calibri"/>
          <w:lang w:val="ro-RO"/>
        </w:rPr>
      </w:pPr>
      <w:r w:rsidRPr="00360902">
        <w:rPr>
          <w:rFonts w:asciiTheme="majorHAnsi" w:eastAsia="Calibri" w:hAnsiTheme="majorHAnsi" w:cs="Calibri"/>
          <w:lang w:val="ro-RO"/>
        </w:rPr>
        <w:t>100% din valoarea ajutorului financiar aferent planului de afaceri pentru o întârziere de maxim 4 luni.</w:t>
      </w:r>
    </w:p>
    <w:p w14:paraId="20BD9581" w14:textId="77777777" w:rsidR="00360902" w:rsidRDefault="00360902" w:rsidP="00341A6E">
      <w:pPr>
        <w:ind w:left="100"/>
        <w:jc w:val="both"/>
        <w:rPr>
          <w:rFonts w:asciiTheme="majorHAnsi" w:eastAsia="Calibri" w:hAnsiTheme="majorHAnsi" w:cs="Calibri"/>
          <w:sz w:val="22"/>
          <w:szCs w:val="22"/>
          <w:lang w:val="ro-RO"/>
        </w:rPr>
      </w:pPr>
    </w:p>
    <w:p w14:paraId="0FEFA773" w14:textId="77777777" w:rsidR="00360902" w:rsidRPr="00360902" w:rsidRDefault="00360902" w:rsidP="00341A6E">
      <w:pPr>
        <w:ind w:left="100"/>
        <w:jc w:val="both"/>
        <w:rPr>
          <w:rFonts w:asciiTheme="majorHAnsi" w:eastAsia="Calibri" w:hAnsiTheme="majorHAnsi" w:cs="Calibri"/>
          <w:sz w:val="22"/>
          <w:szCs w:val="22"/>
          <w:lang w:val="ro-RO"/>
        </w:rPr>
      </w:pPr>
    </w:p>
    <w:p w14:paraId="30313801" w14:textId="3CE5326F" w:rsidR="00360902" w:rsidRPr="00360902" w:rsidRDefault="00360902" w:rsidP="00341A6E">
      <w:pPr>
        <w:ind w:left="100"/>
        <w:jc w:val="both"/>
        <w:rPr>
          <w:rFonts w:asciiTheme="majorHAnsi" w:eastAsia="Calibri" w:hAnsiTheme="majorHAnsi" w:cs="Calibri"/>
          <w:b/>
          <w:bCs/>
          <w:sz w:val="22"/>
          <w:szCs w:val="22"/>
          <w:lang w:val="ro-RO"/>
        </w:rPr>
      </w:pPr>
      <w:r w:rsidRPr="00360902">
        <w:rPr>
          <w:rFonts w:asciiTheme="majorHAnsi" w:eastAsia="Calibri" w:hAnsiTheme="majorHAnsi" w:cs="Calibri"/>
          <w:b/>
          <w:bCs/>
          <w:sz w:val="22"/>
          <w:szCs w:val="22"/>
          <w:lang w:val="ro-RO"/>
        </w:rPr>
        <w:t>În situația în care după 8 luni de la semnarea contractului de finanțare, o persoană juridică înființată prin proiect nu obține atestatul de întreprindere socială, administratorul schemei de ajutor de minimis are obligația de a rezilia Contractul de subvenție si de a recupera toate sumele plătite către persoana juridică respectivă.</w:t>
      </w:r>
    </w:p>
    <w:p w14:paraId="539E4950" w14:textId="77777777" w:rsidR="00BA4FFD" w:rsidRDefault="00BA4FFD" w:rsidP="00341A6E">
      <w:pPr>
        <w:ind w:left="100"/>
        <w:jc w:val="both"/>
        <w:rPr>
          <w:rFonts w:asciiTheme="majorHAnsi" w:eastAsia="Calibri" w:hAnsiTheme="majorHAnsi" w:cs="Calibri"/>
          <w:sz w:val="22"/>
          <w:szCs w:val="22"/>
          <w:lang w:val="ro-RO"/>
        </w:rPr>
      </w:pPr>
    </w:p>
    <w:p w14:paraId="4E335B85" w14:textId="77777777" w:rsidR="00360902" w:rsidRDefault="00360902" w:rsidP="00341A6E">
      <w:pPr>
        <w:ind w:left="100"/>
        <w:jc w:val="both"/>
        <w:rPr>
          <w:rFonts w:asciiTheme="majorHAnsi" w:eastAsia="Calibri" w:hAnsiTheme="majorHAnsi" w:cs="Calibri"/>
          <w:sz w:val="22"/>
          <w:szCs w:val="22"/>
          <w:lang w:val="ro-RO"/>
        </w:rPr>
      </w:pPr>
    </w:p>
    <w:p w14:paraId="513DDB4B" w14:textId="77777777" w:rsidR="00483881" w:rsidRPr="00483881" w:rsidRDefault="00483881" w:rsidP="00483881">
      <w:pPr>
        <w:ind w:left="100"/>
        <w:jc w:val="both"/>
        <w:rPr>
          <w:rFonts w:asciiTheme="majorHAnsi" w:eastAsia="Calibri" w:hAnsiTheme="majorHAnsi" w:cs="Calibri"/>
          <w:sz w:val="22"/>
          <w:szCs w:val="22"/>
          <w:lang w:val="ro-RO"/>
        </w:rPr>
      </w:pPr>
      <w:r w:rsidRPr="00483881">
        <w:rPr>
          <w:rFonts w:asciiTheme="majorHAnsi" w:eastAsia="Calibri" w:hAnsiTheme="majorHAnsi" w:cs="Calibri"/>
          <w:sz w:val="22"/>
          <w:szCs w:val="22"/>
          <w:lang w:val="ro-RO"/>
        </w:rPr>
        <w:t>MENȚINEREA LOCURILOR DE MUNCĂ:</w:t>
      </w:r>
    </w:p>
    <w:p w14:paraId="66746105" w14:textId="77777777" w:rsidR="00483881" w:rsidRDefault="00483881" w:rsidP="00483881">
      <w:pPr>
        <w:ind w:left="100"/>
        <w:jc w:val="both"/>
        <w:rPr>
          <w:rFonts w:asciiTheme="majorHAnsi" w:eastAsia="Calibri" w:hAnsiTheme="majorHAnsi" w:cs="Calibri"/>
          <w:sz w:val="22"/>
          <w:szCs w:val="22"/>
          <w:lang w:val="ro-RO"/>
        </w:rPr>
      </w:pPr>
    </w:p>
    <w:p w14:paraId="6EE5A1E4" w14:textId="2D005CFA" w:rsidR="00483881" w:rsidRPr="00483881" w:rsidRDefault="00483881" w:rsidP="00483881">
      <w:pPr>
        <w:ind w:left="100"/>
        <w:jc w:val="both"/>
        <w:rPr>
          <w:rFonts w:asciiTheme="majorHAnsi" w:eastAsia="Calibri" w:hAnsiTheme="majorHAnsi" w:cs="Calibri"/>
          <w:sz w:val="22"/>
          <w:szCs w:val="22"/>
          <w:lang w:val="ro-RO"/>
        </w:rPr>
      </w:pPr>
      <w:r w:rsidRPr="00483881">
        <w:rPr>
          <w:rFonts w:asciiTheme="majorHAnsi" w:eastAsia="Calibri" w:hAnsiTheme="majorHAnsi" w:cs="Calibri"/>
          <w:sz w:val="22"/>
          <w:szCs w:val="22"/>
          <w:lang w:val="ro-RO"/>
        </w:rPr>
        <w:t>Fiecare  beneficiar  al  ajutorului  de  minimis  va  trebui  să  angajeze  minim  4  persoane  cu</w:t>
      </w:r>
      <w:r>
        <w:rPr>
          <w:rFonts w:asciiTheme="majorHAnsi" w:eastAsia="Calibri" w:hAnsiTheme="majorHAnsi" w:cs="Calibri"/>
          <w:sz w:val="22"/>
          <w:szCs w:val="22"/>
          <w:lang w:val="ro-RO"/>
        </w:rPr>
        <w:t xml:space="preserve"> </w:t>
      </w:r>
      <w:r w:rsidRPr="00483881">
        <w:rPr>
          <w:rFonts w:asciiTheme="majorHAnsi" w:eastAsia="Calibri" w:hAnsiTheme="majorHAnsi" w:cs="Calibri"/>
          <w:sz w:val="22"/>
          <w:szCs w:val="22"/>
          <w:lang w:val="ro-RO"/>
        </w:rPr>
        <w:t>domiciliul in mediul rural</w:t>
      </w:r>
      <w:r>
        <w:rPr>
          <w:rFonts w:asciiTheme="majorHAnsi" w:eastAsia="Calibri" w:hAnsiTheme="majorHAnsi" w:cs="Calibri"/>
          <w:sz w:val="22"/>
          <w:szCs w:val="22"/>
          <w:lang w:val="ro-RO"/>
        </w:rPr>
        <w:t xml:space="preserve"> din regiunea de dezvoltare Sud-Muntenia,</w:t>
      </w:r>
      <w:r w:rsidRPr="00483881">
        <w:rPr>
          <w:rFonts w:asciiTheme="majorHAnsi" w:eastAsia="Calibri" w:hAnsiTheme="majorHAnsi" w:cs="Calibri"/>
          <w:sz w:val="22"/>
          <w:szCs w:val="22"/>
          <w:lang w:val="ro-RO"/>
        </w:rPr>
        <w:t xml:space="preserve"> in cadrul </w:t>
      </w:r>
      <w:proofErr w:type="spellStart"/>
      <w:r w:rsidRPr="00483881">
        <w:rPr>
          <w:rFonts w:asciiTheme="majorHAnsi" w:eastAsia="Calibri" w:hAnsiTheme="majorHAnsi" w:cs="Calibri"/>
          <w:sz w:val="22"/>
          <w:szCs w:val="22"/>
          <w:lang w:val="ro-RO"/>
        </w:rPr>
        <w:t>intreprinderilor</w:t>
      </w:r>
      <w:proofErr w:type="spellEnd"/>
      <w:r w:rsidRPr="00483881">
        <w:rPr>
          <w:rFonts w:asciiTheme="majorHAnsi" w:eastAsia="Calibri" w:hAnsiTheme="majorHAnsi" w:cs="Calibri"/>
          <w:sz w:val="22"/>
          <w:szCs w:val="22"/>
          <w:lang w:val="ro-RO"/>
        </w:rPr>
        <w:t xml:space="preserve"> nou </w:t>
      </w:r>
      <w:proofErr w:type="spellStart"/>
      <w:r w:rsidRPr="00483881">
        <w:rPr>
          <w:rFonts w:asciiTheme="majorHAnsi" w:eastAsia="Calibri" w:hAnsiTheme="majorHAnsi" w:cs="Calibri"/>
          <w:sz w:val="22"/>
          <w:szCs w:val="22"/>
          <w:lang w:val="ro-RO"/>
        </w:rPr>
        <w:t>infiintate</w:t>
      </w:r>
      <w:proofErr w:type="spellEnd"/>
      <w:r w:rsidRPr="00483881">
        <w:rPr>
          <w:rFonts w:asciiTheme="majorHAnsi" w:eastAsia="Calibri" w:hAnsiTheme="majorHAnsi" w:cs="Calibri"/>
          <w:sz w:val="22"/>
          <w:szCs w:val="22"/>
          <w:lang w:val="ro-RO"/>
        </w:rPr>
        <w:t>, conform planului de afaceri.</w:t>
      </w:r>
    </w:p>
    <w:p w14:paraId="7A808CD4" w14:textId="77777777" w:rsidR="00483881" w:rsidRPr="00483881" w:rsidRDefault="00483881" w:rsidP="00483881">
      <w:pPr>
        <w:ind w:left="100"/>
        <w:jc w:val="both"/>
        <w:rPr>
          <w:rFonts w:asciiTheme="majorHAnsi" w:eastAsia="Calibri" w:hAnsiTheme="majorHAnsi" w:cs="Calibri"/>
          <w:sz w:val="22"/>
          <w:szCs w:val="22"/>
          <w:lang w:val="ro-RO"/>
        </w:rPr>
      </w:pPr>
      <w:r w:rsidRPr="00483881">
        <w:rPr>
          <w:rFonts w:asciiTheme="majorHAnsi" w:eastAsia="Calibri" w:hAnsiTheme="majorHAnsi" w:cs="Calibri"/>
          <w:sz w:val="22"/>
          <w:szCs w:val="22"/>
          <w:lang w:val="ro-RO"/>
        </w:rPr>
        <w:t>Locurile de munca nou create (minim 4/</w:t>
      </w:r>
      <w:proofErr w:type="spellStart"/>
      <w:r w:rsidRPr="00483881">
        <w:rPr>
          <w:rFonts w:asciiTheme="majorHAnsi" w:eastAsia="Calibri" w:hAnsiTheme="majorHAnsi" w:cs="Calibri"/>
          <w:sz w:val="22"/>
          <w:szCs w:val="22"/>
          <w:lang w:val="ro-RO"/>
        </w:rPr>
        <w:t>intreprindere</w:t>
      </w:r>
      <w:proofErr w:type="spellEnd"/>
      <w:r w:rsidRPr="00483881">
        <w:rPr>
          <w:rFonts w:asciiTheme="majorHAnsi" w:eastAsia="Calibri" w:hAnsiTheme="majorHAnsi" w:cs="Calibri"/>
          <w:sz w:val="22"/>
          <w:szCs w:val="22"/>
          <w:lang w:val="ro-RO"/>
        </w:rPr>
        <w:t xml:space="preserve"> sociala) trebuie sa fie cu normă de</w:t>
      </w:r>
    </w:p>
    <w:p w14:paraId="30A79B86" w14:textId="77777777" w:rsidR="00483881" w:rsidRPr="00483881" w:rsidRDefault="00483881" w:rsidP="00483881">
      <w:pPr>
        <w:ind w:left="100"/>
        <w:jc w:val="both"/>
        <w:rPr>
          <w:rFonts w:asciiTheme="majorHAnsi" w:eastAsia="Calibri" w:hAnsiTheme="majorHAnsi" w:cs="Calibri"/>
          <w:sz w:val="22"/>
          <w:szCs w:val="22"/>
          <w:lang w:val="ro-RO"/>
        </w:rPr>
      </w:pPr>
      <w:r w:rsidRPr="00483881">
        <w:rPr>
          <w:rFonts w:asciiTheme="majorHAnsi" w:eastAsia="Calibri" w:hAnsiTheme="majorHAnsi" w:cs="Calibri"/>
          <w:sz w:val="22"/>
          <w:szCs w:val="22"/>
          <w:lang w:val="ro-RO"/>
        </w:rPr>
        <w:t xml:space="preserve">lucru de cel </w:t>
      </w:r>
      <w:proofErr w:type="spellStart"/>
      <w:r w:rsidRPr="00483881">
        <w:rPr>
          <w:rFonts w:asciiTheme="majorHAnsi" w:eastAsia="Calibri" w:hAnsiTheme="majorHAnsi" w:cs="Calibri"/>
          <w:sz w:val="22"/>
          <w:szCs w:val="22"/>
          <w:lang w:val="ro-RO"/>
        </w:rPr>
        <w:t>putin</w:t>
      </w:r>
      <w:proofErr w:type="spellEnd"/>
      <w:r w:rsidRPr="00483881">
        <w:rPr>
          <w:rFonts w:asciiTheme="majorHAnsi" w:eastAsia="Calibri" w:hAnsiTheme="majorHAnsi" w:cs="Calibri"/>
          <w:sz w:val="22"/>
          <w:szCs w:val="22"/>
          <w:lang w:val="ro-RO"/>
        </w:rPr>
        <w:t xml:space="preserve"> 4 ore/zi și pe perioadă nedeterminată.</w:t>
      </w:r>
    </w:p>
    <w:p w14:paraId="29063CEC" w14:textId="77777777" w:rsidR="00483881" w:rsidRPr="00483881" w:rsidRDefault="00483881" w:rsidP="00483881">
      <w:pPr>
        <w:ind w:left="100"/>
        <w:jc w:val="both"/>
        <w:rPr>
          <w:rFonts w:asciiTheme="majorHAnsi" w:eastAsia="Calibri" w:hAnsiTheme="majorHAnsi" w:cs="Calibri"/>
          <w:sz w:val="22"/>
          <w:szCs w:val="22"/>
          <w:lang w:val="ro-RO"/>
        </w:rPr>
      </w:pPr>
    </w:p>
    <w:p w14:paraId="342DBC2D" w14:textId="01FBC01C" w:rsidR="00483881" w:rsidRPr="00483881" w:rsidRDefault="00483881" w:rsidP="00483881">
      <w:pPr>
        <w:ind w:left="100"/>
        <w:jc w:val="both"/>
        <w:rPr>
          <w:rFonts w:asciiTheme="majorHAnsi" w:eastAsia="Calibri" w:hAnsiTheme="majorHAnsi" w:cs="Calibri"/>
          <w:sz w:val="22"/>
          <w:szCs w:val="22"/>
          <w:lang w:val="ro-RO"/>
        </w:rPr>
      </w:pPr>
      <w:r w:rsidRPr="00483881">
        <w:rPr>
          <w:rFonts w:asciiTheme="majorHAnsi" w:eastAsia="Calibri" w:hAnsiTheme="majorHAnsi" w:cs="Calibri"/>
          <w:sz w:val="22"/>
          <w:szCs w:val="22"/>
          <w:lang w:val="ro-RO"/>
        </w:rPr>
        <w:t xml:space="preserve"> </w:t>
      </w:r>
    </w:p>
    <w:p w14:paraId="5998D5A6" w14:textId="269297B8" w:rsidR="00483881" w:rsidRPr="00483881" w:rsidRDefault="00483881" w:rsidP="00483881">
      <w:pPr>
        <w:ind w:left="100"/>
        <w:jc w:val="both"/>
        <w:rPr>
          <w:rFonts w:asciiTheme="majorHAnsi" w:eastAsia="Calibri" w:hAnsiTheme="majorHAnsi" w:cs="Calibri"/>
          <w:sz w:val="22"/>
          <w:szCs w:val="22"/>
          <w:lang w:val="ro-RO"/>
        </w:rPr>
      </w:pPr>
      <w:r w:rsidRPr="00483881">
        <w:rPr>
          <w:rFonts w:asciiTheme="majorHAnsi" w:eastAsia="Calibri" w:hAnsiTheme="majorHAnsi" w:cs="Calibri"/>
          <w:sz w:val="22"/>
          <w:szCs w:val="22"/>
          <w:lang w:val="ro-RO"/>
        </w:rPr>
        <w:t xml:space="preserve">În cazul în care în perioada  menționată locul/locurile de  muncă  create în cadrul întreprinderilor nou înființate se </w:t>
      </w:r>
      <w:proofErr w:type="spellStart"/>
      <w:r w:rsidRPr="00483881">
        <w:rPr>
          <w:rFonts w:asciiTheme="majorHAnsi" w:eastAsia="Calibri" w:hAnsiTheme="majorHAnsi" w:cs="Calibri"/>
          <w:sz w:val="22"/>
          <w:szCs w:val="22"/>
          <w:lang w:val="ro-RO"/>
        </w:rPr>
        <w:t>vacantează</w:t>
      </w:r>
      <w:proofErr w:type="spellEnd"/>
      <w:r w:rsidRPr="00483881">
        <w:rPr>
          <w:rFonts w:asciiTheme="majorHAnsi" w:eastAsia="Calibri" w:hAnsiTheme="majorHAnsi" w:cs="Calibri"/>
          <w:sz w:val="22"/>
          <w:szCs w:val="22"/>
          <w:lang w:val="ro-RO"/>
        </w:rPr>
        <w:t>, beneficiarul de ajutor de minimis va avea un termen de maxim 30 de zile să ocupe locul/locurile de muncă vacante, păstrând numărul și tipul acestora.</w:t>
      </w:r>
    </w:p>
    <w:p w14:paraId="57493033" w14:textId="77777777" w:rsidR="00483881" w:rsidRPr="00483881" w:rsidRDefault="00483881" w:rsidP="00483881">
      <w:pPr>
        <w:ind w:left="100"/>
        <w:jc w:val="both"/>
        <w:rPr>
          <w:rFonts w:asciiTheme="majorHAnsi" w:eastAsia="Calibri" w:hAnsiTheme="majorHAnsi" w:cs="Calibri"/>
          <w:sz w:val="22"/>
          <w:szCs w:val="22"/>
          <w:lang w:val="ro-RO"/>
        </w:rPr>
      </w:pPr>
    </w:p>
    <w:p w14:paraId="2DCAE7C6" w14:textId="77777777" w:rsidR="00483881" w:rsidRDefault="00483881" w:rsidP="00483881">
      <w:pPr>
        <w:ind w:left="100"/>
        <w:jc w:val="both"/>
        <w:rPr>
          <w:rFonts w:asciiTheme="majorHAnsi" w:eastAsia="Calibri" w:hAnsiTheme="majorHAnsi" w:cs="Calibri"/>
          <w:sz w:val="22"/>
          <w:szCs w:val="22"/>
          <w:lang w:val="ro-RO"/>
        </w:rPr>
      </w:pPr>
      <w:r w:rsidRPr="00483881">
        <w:rPr>
          <w:rFonts w:asciiTheme="majorHAnsi" w:eastAsia="Calibri" w:hAnsiTheme="majorHAnsi" w:cs="Calibri"/>
          <w:sz w:val="22"/>
          <w:szCs w:val="22"/>
          <w:lang w:val="ro-RO"/>
        </w:rPr>
        <w:lastRenderedPageBreak/>
        <w:t>Fiecare beneficiar al ajutorului de minimis va trebui să angajeze în cadrul întreprinderilor nou înființate numărul minim de 4 persoane, conform Planului de afaceri, la cel târziu 4 luni de la semnarea contractului de finanțare.</w:t>
      </w:r>
    </w:p>
    <w:p w14:paraId="29E77149" w14:textId="77777777" w:rsidR="00A26A8C" w:rsidRPr="00483881" w:rsidRDefault="00A26A8C" w:rsidP="00483881">
      <w:pPr>
        <w:ind w:left="100"/>
        <w:jc w:val="both"/>
        <w:rPr>
          <w:rFonts w:asciiTheme="majorHAnsi" w:eastAsia="Calibri" w:hAnsiTheme="majorHAnsi" w:cs="Calibri"/>
          <w:sz w:val="22"/>
          <w:szCs w:val="22"/>
          <w:lang w:val="ro-RO"/>
        </w:rPr>
      </w:pPr>
    </w:p>
    <w:p w14:paraId="5C2A6933" w14:textId="184C897D" w:rsidR="00483881" w:rsidRPr="00483881" w:rsidRDefault="00483881" w:rsidP="00483881">
      <w:pPr>
        <w:ind w:left="100"/>
        <w:jc w:val="both"/>
        <w:rPr>
          <w:rFonts w:asciiTheme="majorHAnsi" w:eastAsia="Calibri" w:hAnsiTheme="majorHAnsi" w:cs="Calibri"/>
          <w:sz w:val="22"/>
          <w:szCs w:val="22"/>
          <w:lang w:val="ro-RO"/>
        </w:rPr>
      </w:pPr>
      <w:r w:rsidRPr="00483881">
        <w:rPr>
          <w:rFonts w:asciiTheme="majorHAnsi" w:eastAsia="Calibri" w:hAnsiTheme="majorHAnsi" w:cs="Calibri"/>
          <w:sz w:val="22"/>
          <w:szCs w:val="22"/>
          <w:lang w:val="ro-RO"/>
        </w:rPr>
        <w:t xml:space="preserve">Persoanele angajate în cadrul întreprinderilor nou înființate vor avea, în mod obligatoriu, domiciliul în </w:t>
      </w:r>
      <w:r>
        <w:rPr>
          <w:rFonts w:asciiTheme="majorHAnsi" w:eastAsia="Calibri" w:hAnsiTheme="majorHAnsi" w:cs="Calibri"/>
          <w:sz w:val="22"/>
          <w:szCs w:val="22"/>
          <w:lang w:val="ro-RO"/>
        </w:rPr>
        <w:t>regiunea</w:t>
      </w:r>
      <w:r w:rsidRPr="00483881">
        <w:rPr>
          <w:rFonts w:asciiTheme="majorHAnsi" w:eastAsia="Calibri" w:hAnsiTheme="majorHAnsi" w:cs="Calibri"/>
          <w:sz w:val="22"/>
          <w:szCs w:val="22"/>
          <w:lang w:val="ro-RO"/>
        </w:rPr>
        <w:t xml:space="preserve"> de dezvoltare </w:t>
      </w:r>
      <w:r>
        <w:rPr>
          <w:rFonts w:asciiTheme="majorHAnsi" w:eastAsia="Calibri" w:hAnsiTheme="majorHAnsi" w:cs="Calibri"/>
          <w:sz w:val="22"/>
          <w:szCs w:val="22"/>
          <w:lang w:val="ro-RO"/>
        </w:rPr>
        <w:t>Sud-Muntenia</w:t>
      </w:r>
      <w:r w:rsidRPr="00483881">
        <w:rPr>
          <w:rFonts w:asciiTheme="majorHAnsi" w:eastAsia="Calibri" w:hAnsiTheme="majorHAnsi" w:cs="Calibri"/>
          <w:sz w:val="22"/>
          <w:szCs w:val="22"/>
          <w:lang w:val="ro-RO"/>
        </w:rPr>
        <w:t>, în care se implementează proiectul, în mediul rural.</w:t>
      </w:r>
    </w:p>
    <w:p w14:paraId="6212B44C" w14:textId="77777777" w:rsidR="00483881" w:rsidRDefault="00483881" w:rsidP="00483881">
      <w:pPr>
        <w:ind w:left="100"/>
        <w:jc w:val="both"/>
        <w:rPr>
          <w:rFonts w:asciiTheme="majorHAnsi" w:eastAsia="Calibri" w:hAnsiTheme="majorHAnsi" w:cs="Calibri"/>
          <w:sz w:val="22"/>
          <w:szCs w:val="22"/>
          <w:lang w:val="ro-RO"/>
        </w:rPr>
      </w:pPr>
    </w:p>
    <w:p w14:paraId="10D34A68" w14:textId="5FD45B23" w:rsidR="00A26A8C" w:rsidRPr="00A7225C" w:rsidRDefault="00A26A8C" w:rsidP="00483881">
      <w:pPr>
        <w:ind w:left="100"/>
        <w:jc w:val="both"/>
        <w:rPr>
          <w:rFonts w:asciiTheme="majorHAnsi" w:eastAsia="Calibri" w:hAnsiTheme="majorHAnsi" w:cs="Calibri"/>
          <w:sz w:val="22"/>
          <w:szCs w:val="22"/>
          <w:lang w:val="pt-PT"/>
        </w:rPr>
      </w:pPr>
      <w:r w:rsidRPr="00A7225C">
        <w:rPr>
          <w:rFonts w:asciiTheme="majorHAnsi" w:eastAsia="Calibri" w:hAnsiTheme="majorHAnsi" w:cs="Calibri"/>
          <w:sz w:val="22"/>
          <w:szCs w:val="22"/>
          <w:lang w:val="pt-PT"/>
        </w:rPr>
        <w:t xml:space="preserve">Pe durata perioadei de implementare al planului de afacere respectiv pe durata de sustenabilitate asumată în planul de afaceri, de după finalizarea implementării proiectului, beneficiarul ajutorului de minimis va asigura continuarea funcționării întreprinderii și va menține ocuparea locurilor de muncă nou create minim 13 luni din momentul </w:t>
      </w:r>
      <w:r>
        <w:rPr>
          <w:rFonts w:asciiTheme="majorHAnsi" w:eastAsia="Calibri" w:hAnsiTheme="majorHAnsi" w:cs="Calibri"/>
          <w:sz w:val="22"/>
          <w:szCs w:val="22"/>
          <w:lang w:val="ro-RO"/>
        </w:rPr>
        <w:t>încheierii perioadei de implementare</w:t>
      </w:r>
      <w:r w:rsidRPr="00A7225C">
        <w:rPr>
          <w:rFonts w:asciiTheme="majorHAnsi" w:eastAsia="Calibri" w:hAnsiTheme="majorHAnsi" w:cs="Calibri"/>
          <w:sz w:val="22"/>
          <w:szCs w:val="22"/>
          <w:lang w:val="pt-PT"/>
        </w:rPr>
        <w:t>.</w:t>
      </w:r>
    </w:p>
    <w:p w14:paraId="094EFAA8" w14:textId="77777777" w:rsidR="00A26A8C" w:rsidRPr="00A7225C" w:rsidRDefault="00A26A8C" w:rsidP="00483881">
      <w:pPr>
        <w:ind w:left="100"/>
        <w:jc w:val="both"/>
        <w:rPr>
          <w:rFonts w:asciiTheme="majorHAnsi" w:eastAsia="Calibri" w:hAnsiTheme="majorHAnsi" w:cs="Calibri"/>
          <w:sz w:val="22"/>
          <w:szCs w:val="22"/>
          <w:lang w:val="pt-PT"/>
        </w:rPr>
      </w:pPr>
    </w:p>
    <w:p w14:paraId="38BA2DCA" w14:textId="08A9559A" w:rsidR="00A26A8C" w:rsidRPr="00A26A8C" w:rsidRDefault="00A26A8C" w:rsidP="00483881">
      <w:pPr>
        <w:ind w:left="100"/>
        <w:jc w:val="both"/>
        <w:rPr>
          <w:rFonts w:asciiTheme="majorHAnsi" w:eastAsia="Calibri" w:hAnsiTheme="majorHAnsi" w:cs="Calibri"/>
          <w:sz w:val="22"/>
          <w:szCs w:val="22"/>
          <w:lang w:val="ro-RO"/>
        </w:rPr>
      </w:pPr>
      <w:r w:rsidRPr="00A26A8C">
        <w:rPr>
          <w:rFonts w:asciiTheme="majorHAnsi" w:eastAsia="Calibri" w:hAnsiTheme="majorHAnsi" w:cs="Calibri"/>
          <w:sz w:val="22"/>
          <w:szCs w:val="22"/>
          <w:lang w:val="ro-RO"/>
        </w:rPr>
        <w:t xml:space="preserve">În cazul în care în perioada de sustenabilitate asumată, locul/locurile de muncă create în cadrul întreprinderilor sociale se </w:t>
      </w:r>
      <w:proofErr w:type="spellStart"/>
      <w:r w:rsidRPr="00A26A8C">
        <w:rPr>
          <w:rFonts w:asciiTheme="majorHAnsi" w:eastAsia="Calibri" w:hAnsiTheme="majorHAnsi" w:cs="Calibri"/>
          <w:sz w:val="22"/>
          <w:szCs w:val="22"/>
          <w:lang w:val="ro-RO"/>
        </w:rPr>
        <w:t>vacantează</w:t>
      </w:r>
      <w:proofErr w:type="spellEnd"/>
      <w:r w:rsidRPr="00A26A8C">
        <w:rPr>
          <w:rFonts w:asciiTheme="majorHAnsi" w:eastAsia="Calibri" w:hAnsiTheme="majorHAnsi" w:cs="Calibri"/>
          <w:sz w:val="22"/>
          <w:szCs w:val="22"/>
          <w:lang w:val="ro-RO"/>
        </w:rPr>
        <w:t>, beneficiarul ajutorului de minimis va avea un termen de maxim 30 de zile să ocupe locul/locurile de muncă vacante, fără a fi aplicate corecții financiare.</w:t>
      </w:r>
    </w:p>
    <w:p w14:paraId="11E82713" w14:textId="77777777" w:rsidR="00A26A8C" w:rsidRDefault="00A26A8C" w:rsidP="00483881">
      <w:pPr>
        <w:ind w:left="100"/>
        <w:jc w:val="both"/>
        <w:rPr>
          <w:rFonts w:asciiTheme="majorHAnsi" w:eastAsia="Calibri" w:hAnsiTheme="majorHAnsi" w:cs="Calibri"/>
          <w:sz w:val="22"/>
          <w:szCs w:val="22"/>
          <w:lang w:val="ro-RO"/>
        </w:rPr>
      </w:pPr>
    </w:p>
    <w:p w14:paraId="04565AC3" w14:textId="77777777" w:rsidR="00A26A8C" w:rsidRPr="00A26A8C" w:rsidRDefault="00A26A8C" w:rsidP="00A26A8C">
      <w:pPr>
        <w:ind w:left="100"/>
        <w:jc w:val="both"/>
        <w:rPr>
          <w:rFonts w:asciiTheme="majorHAnsi" w:eastAsia="Calibri" w:hAnsiTheme="majorHAnsi" w:cs="Calibri"/>
          <w:sz w:val="22"/>
          <w:szCs w:val="22"/>
          <w:lang w:val="ro-RO"/>
        </w:rPr>
      </w:pPr>
      <w:r w:rsidRPr="00A26A8C">
        <w:rPr>
          <w:rFonts w:asciiTheme="majorHAnsi" w:eastAsia="Calibri" w:hAnsiTheme="majorHAnsi" w:cs="Calibri"/>
          <w:sz w:val="22"/>
          <w:szCs w:val="22"/>
          <w:lang w:val="ro-RO"/>
        </w:rPr>
        <w:t>În situația în care o întreprindere nou creată își încetează activitatea sau își pierde atestatul de întreprindere socială în perioada de sustenabilitate asumată , întreprinderea respectivă are obligația de a restitui integral sumele primite cu titlu de ajutor de minimis.</w:t>
      </w:r>
    </w:p>
    <w:p w14:paraId="7FE4AD99" w14:textId="77777777" w:rsidR="00A26A8C" w:rsidRPr="00A26A8C" w:rsidRDefault="00A26A8C" w:rsidP="00A26A8C">
      <w:pPr>
        <w:ind w:left="100"/>
        <w:jc w:val="both"/>
        <w:rPr>
          <w:rFonts w:asciiTheme="majorHAnsi" w:eastAsia="Calibri" w:hAnsiTheme="majorHAnsi" w:cs="Calibri"/>
          <w:sz w:val="22"/>
          <w:szCs w:val="22"/>
          <w:lang w:val="ro-RO"/>
        </w:rPr>
      </w:pPr>
    </w:p>
    <w:p w14:paraId="02E4C0B8" w14:textId="77777777" w:rsidR="00A26A8C" w:rsidRPr="00A26A8C" w:rsidRDefault="00A26A8C" w:rsidP="00A26A8C">
      <w:pPr>
        <w:ind w:left="100"/>
        <w:jc w:val="both"/>
        <w:rPr>
          <w:rFonts w:asciiTheme="majorHAnsi" w:eastAsia="Calibri" w:hAnsiTheme="majorHAnsi" w:cs="Calibri"/>
          <w:sz w:val="22"/>
          <w:szCs w:val="22"/>
          <w:lang w:val="ro-RO"/>
        </w:rPr>
      </w:pPr>
      <w:r w:rsidRPr="00A26A8C">
        <w:rPr>
          <w:rFonts w:asciiTheme="majorHAnsi" w:eastAsia="Calibri" w:hAnsiTheme="majorHAnsi" w:cs="Calibri"/>
          <w:sz w:val="22"/>
          <w:szCs w:val="22"/>
          <w:lang w:val="ro-RO"/>
        </w:rPr>
        <w:t xml:space="preserve">În situația în care o întreprindere nou creată nu va menține ocuparea locurilor de muncă nou create (așa cum au fost acestea asumate în planul de afaceri aprobat), în perioada de sustenabilitate asumată, se vor aplica </w:t>
      </w:r>
      <w:proofErr w:type="spellStart"/>
      <w:r w:rsidRPr="00A26A8C">
        <w:rPr>
          <w:rFonts w:asciiTheme="majorHAnsi" w:eastAsia="Calibri" w:hAnsiTheme="majorHAnsi" w:cs="Calibri"/>
          <w:sz w:val="22"/>
          <w:szCs w:val="22"/>
          <w:lang w:val="ro-RO"/>
        </w:rPr>
        <w:t>urmatoarele</w:t>
      </w:r>
      <w:proofErr w:type="spellEnd"/>
      <w:r w:rsidRPr="00A26A8C">
        <w:rPr>
          <w:rFonts w:asciiTheme="majorHAnsi" w:eastAsia="Calibri" w:hAnsiTheme="majorHAnsi" w:cs="Calibri"/>
          <w:sz w:val="22"/>
          <w:szCs w:val="22"/>
          <w:lang w:val="ro-RO"/>
        </w:rPr>
        <w:t xml:space="preserve"> corecții financiare, </w:t>
      </w:r>
      <w:proofErr w:type="spellStart"/>
      <w:r w:rsidRPr="00A26A8C">
        <w:rPr>
          <w:rFonts w:asciiTheme="majorHAnsi" w:eastAsia="Calibri" w:hAnsiTheme="majorHAnsi" w:cs="Calibri"/>
          <w:sz w:val="22"/>
          <w:szCs w:val="22"/>
          <w:lang w:val="ro-RO"/>
        </w:rPr>
        <w:t>proportionale</w:t>
      </w:r>
      <w:proofErr w:type="spellEnd"/>
      <w:r w:rsidRPr="00A26A8C">
        <w:rPr>
          <w:rFonts w:asciiTheme="majorHAnsi" w:eastAsia="Calibri" w:hAnsiTheme="majorHAnsi" w:cs="Calibri"/>
          <w:sz w:val="22"/>
          <w:szCs w:val="22"/>
          <w:lang w:val="ro-RO"/>
        </w:rPr>
        <w:t xml:space="preserve"> cu  </w:t>
      </w:r>
      <w:proofErr w:type="spellStart"/>
      <w:r w:rsidRPr="00A26A8C">
        <w:rPr>
          <w:rFonts w:asciiTheme="majorHAnsi" w:eastAsia="Calibri" w:hAnsiTheme="majorHAnsi" w:cs="Calibri"/>
          <w:sz w:val="22"/>
          <w:szCs w:val="22"/>
          <w:lang w:val="ro-RO"/>
        </w:rPr>
        <w:t>numarul</w:t>
      </w:r>
      <w:proofErr w:type="spellEnd"/>
      <w:r w:rsidRPr="00A26A8C">
        <w:rPr>
          <w:rFonts w:asciiTheme="majorHAnsi" w:eastAsia="Calibri" w:hAnsiTheme="majorHAnsi" w:cs="Calibri"/>
          <w:sz w:val="22"/>
          <w:szCs w:val="22"/>
          <w:lang w:val="ro-RO"/>
        </w:rPr>
        <w:t xml:space="preserve"> de locuri de munca neocupate si cu durata de neocupare a acestora, in procent calculat după cum urmează si care se aplica la valoarea totala a ajutorului de minimis primit:</w:t>
      </w:r>
    </w:p>
    <w:p w14:paraId="1CC20952" w14:textId="77777777" w:rsidR="00A26A8C" w:rsidRPr="00A26A8C" w:rsidRDefault="00A26A8C" w:rsidP="00A26A8C">
      <w:pPr>
        <w:ind w:left="100"/>
        <w:jc w:val="both"/>
        <w:rPr>
          <w:rFonts w:asciiTheme="majorHAnsi" w:eastAsia="Calibri" w:hAnsiTheme="majorHAnsi" w:cs="Calibri"/>
          <w:sz w:val="22"/>
          <w:szCs w:val="22"/>
          <w:lang w:val="ro-RO"/>
        </w:rPr>
      </w:pPr>
      <w:r w:rsidRPr="00A26A8C">
        <w:rPr>
          <w:rFonts w:asciiTheme="majorHAnsi" w:eastAsia="Calibri" w:hAnsiTheme="majorHAnsi" w:cs="Calibri"/>
          <w:sz w:val="22"/>
          <w:szCs w:val="22"/>
          <w:lang w:val="ro-RO"/>
        </w:rPr>
        <w:t xml:space="preserve"> </w:t>
      </w:r>
    </w:p>
    <w:p w14:paraId="5AEC444A" w14:textId="77777777" w:rsidR="00A26A8C" w:rsidRPr="00A26A8C" w:rsidRDefault="00A26A8C" w:rsidP="00A26A8C">
      <w:pPr>
        <w:ind w:left="100"/>
        <w:jc w:val="both"/>
        <w:rPr>
          <w:rFonts w:asciiTheme="majorHAnsi" w:eastAsia="Calibri" w:hAnsiTheme="majorHAnsi" w:cs="Calibri"/>
          <w:sz w:val="22"/>
          <w:szCs w:val="22"/>
          <w:lang w:val="ro-RO"/>
        </w:rPr>
      </w:pPr>
    </w:p>
    <w:p w14:paraId="3504AFE3" w14:textId="77777777" w:rsidR="00A26A8C" w:rsidRPr="00A26A8C" w:rsidRDefault="00A26A8C" w:rsidP="00A26A8C">
      <w:pPr>
        <w:ind w:left="100"/>
        <w:jc w:val="both"/>
        <w:rPr>
          <w:rFonts w:asciiTheme="majorHAnsi" w:eastAsia="Calibri" w:hAnsiTheme="majorHAnsi" w:cs="Calibri"/>
          <w:sz w:val="22"/>
          <w:szCs w:val="22"/>
          <w:lang w:val="ro-RO"/>
        </w:rPr>
      </w:pPr>
      <w:r w:rsidRPr="00A26A8C">
        <w:rPr>
          <w:rFonts w:asciiTheme="majorHAnsi" w:eastAsia="Calibri" w:hAnsiTheme="majorHAnsi" w:cs="Calibri"/>
          <w:sz w:val="22"/>
          <w:szCs w:val="22"/>
          <w:lang w:val="ro-RO"/>
        </w:rPr>
        <w:t>Numărul de luni de neocupare luat in calcul poate fi mai mare sau egal cu 2 luni, si mai mic</w:t>
      </w:r>
    </w:p>
    <w:p w14:paraId="49EE892E" w14:textId="0FDC6B9D" w:rsidR="00A26A8C" w:rsidRDefault="00A26A8C" w:rsidP="00A26A8C">
      <w:pPr>
        <w:ind w:left="100"/>
        <w:jc w:val="both"/>
        <w:rPr>
          <w:rFonts w:asciiTheme="majorHAnsi" w:eastAsia="Calibri" w:hAnsiTheme="majorHAnsi" w:cs="Calibri"/>
          <w:sz w:val="22"/>
          <w:szCs w:val="22"/>
          <w:lang w:val="ro-RO"/>
        </w:rPr>
      </w:pPr>
      <w:r w:rsidRPr="00A26A8C">
        <w:rPr>
          <w:rFonts w:asciiTheme="majorHAnsi" w:eastAsia="Calibri" w:hAnsiTheme="majorHAnsi" w:cs="Calibri"/>
          <w:sz w:val="22"/>
          <w:szCs w:val="22"/>
          <w:lang w:val="ro-RO"/>
        </w:rPr>
        <w:t xml:space="preserve">sau egal cu </w:t>
      </w:r>
      <w:proofErr w:type="spellStart"/>
      <w:r w:rsidRPr="00A26A8C">
        <w:rPr>
          <w:rFonts w:asciiTheme="majorHAnsi" w:eastAsia="Calibri" w:hAnsiTheme="majorHAnsi" w:cs="Calibri"/>
          <w:sz w:val="22"/>
          <w:szCs w:val="22"/>
          <w:lang w:val="ro-RO"/>
        </w:rPr>
        <w:t>numarul</w:t>
      </w:r>
      <w:proofErr w:type="spellEnd"/>
      <w:r w:rsidRPr="00A26A8C">
        <w:rPr>
          <w:rFonts w:asciiTheme="majorHAnsi" w:eastAsia="Calibri" w:hAnsiTheme="majorHAnsi" w:cs="Calibri"/>
          <w:sz w:val="22"/>
          <w:szCs w:val="22"/>
          <w:lang w:val="ro-RO"/>
        </w:rPr>
        <w:t xml:space="preserve"> de luni de sustenabilitate asumat 1 (minus o unitate).</w:t>
      </w:r>
    </w:p>
    <w:p w14:paraId="3DE7EA48" w14:textId="77777777" w:rsidR="00A26A8C" w:rsidRDefault="00A26A8C" w:rsidP="00483881">
      <w:pPr>
        <w:ind w:left="100"/>
        <w:jc w:val="both"/>
        <w:rPr>
          <w:rFonts w:asciiTheme="majorHAnsi" w:eastAsia="Calibri" w:hAnsiTheme="majorHAnsi" w:cs="Calibri"/>
          <w:sz w:val="22"/>
          <w:szCs w:val="22"/>
          <w:lang w:val="ro-RO"/>
        </w:rPr>
      </w:pPr>
    </w:p>
    <w:p w14:paraId="5F9D04BF" w14:textId="77777777" w:rsidR="00A26A8C" w:rsidRPr="00483881" w:rsidRDefault="00A26A8C" w:rsidP="00483881">
      <w:pPr>
        <w:ind w:left="100"/>
        <w:jc w:val="both"/>
        <w:rPr>
          <w:rFonts w:asciiTheme="majorHAnsi" w:eastAsia="Calibri" w:hAnsiTheme="majorHAnsi" w:cs="Calibri"/>
          <w:sz w:val="22"/>
          <w:szCs w:val="22"/>
          <w:lang w:val="ro-RO"/>
        </w:rPr>
      </w:pPr>
    </w:p>
    <w:p w14:paraId="1813989B" w14:textId="103BBA62"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Subvenția va fi acordată beneficiarului schemei de ajutor de minimis în baza unui Contract de </w:t>
      </w:r>
      <w:proofErr w:type="spellStart"/>
      <w:r w:rsidRPr="00360902">
        <w:rPr>
          <w:rFonts w:asciiTheme="majorHAnsi" w:eastAsia="Calibri" w:hAnsiTheme="majorHAnsi" w:cs="Calibri"/>
          <w:sz w:val="22"/>
          <w:szCs w:val="22"/>
          <w:lang w:val="ro-RO"/>
        </w:rPr>
        <w:t>subvenţie</w:t>
      </w:r>
      <w:proofErr w:type="spellEnd"/>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z w:val="22"/>
          <w:szCs w:val="22"/>
          <w:highlight w:val="yellow"/>
          <w:lang w:val="ro-RO"/>
        </w:rPr>
        <w:t>(</w:t>
      </w:r>
      <w:r w:rsidRPr="00250CBE">
        <w:rPr>
          <w:rFonts w:asciiTheme="majorHAnsi" w:eastAsia="Calibri" w:hAnsiTheme="majorHAnsi" w:cs="Calibri"/>
          <w:sz w:val="22"/>
          <w:szCs w:val="22"/>
          <w:highlight w:val="yellow"/>
          <w:lang w:val="ro-RO"/>
        </w:rPr>
        <w:t>Anexa</w:t>
      </w:r>
      <w:r w:rsidR="006C4BFD">
        <w:rPr>
          <w:rFonts w:asciiTheme="majorHAnsi" w:eastAsia="Calibri" w:hAnsiTheme="majorHAnsi" w:cs="Calibri"/>
          <w:sz w:val="22"/>
          <w:szCs w:val="22"/>
          <w:highlight w:val="yellow"/>
          <w:lang w:val="ro-RO"/>
        </w:rPr>
        <w:t xml:space="preserve"> </w:t>
      </w:r>
      <w:r w:rsidR="000A5CB0">
        <w:rPr>
          <w:rFonts w:asciiTheme="majorHAnsi" w:eastAsia="Calibri" w:hAnsiTheme="majorHAnsi" w:cs="Calibri"/>
          <w:sz w:val="22"/>
          <w:szCs w:val="22"/>
          <w:highlight w:val="yellow"/>
          <w:lang w:val="ro-RO"/>
        </w:rPr>
        <w:t>2</w:t>
      </w:r>
      <w:r w:rsidRPr="00250CBE">
        <w:rPr>
          <w:rFonts w:asciiTheme="majorHAnsi" w:eastAsia="Calibri" w:hAnsiTheme="majorHAnsi" w:cs="Calibri"/>
          <w:sz w:val="22"/>
          <w:szCs w:val="22"/>
          <w:highlight w:val="yellow"/>
          <w:lang w:val="ro-RO"/>
        </w:rPr>
        <w:t>)</w:t>
      </w:r>
      <w:r w:rsidRPr="00360902">
        <w:rPr>
          <w:rFonts w:asciiTheme="majorHAnsi" w:eastAsia="Calibri" w:hAnsiTheme="majorHAnsi" w:cs="Calibri"/>
          <w:sz w:val="22"/>
          <w:szCs w:val="22"/>
          <w:lang w:val="ro-RO"/>
        </w:rPr>
        <w:t xml:space="preserve"> încheiat între Administratorul de Grant</w:t>
      </w:r>
      <w:r w:rsidR="00BA4FFD" w:rsidRPr="00360902">
        <w:rPr>
          <w:rFonts w:asciiTheme="majorHAnsi" w:eastAsia="Calibri" w:hAnsiTheme="majorHAnsi" w:cs="Calibri"/>
          <w:sz w:val="22"/>
          <w:szCs w:val="22"/>
          <w:lang w:val="ro-RO"/>
        </w:rPr>
        <w:t xml:space="preserve"> (Partenerii din cadrul proiectului cu titlul </w:t>
      </w:r>
      <w:r w:rsidR="001808FF" w:rsidRPr="00360902">
        <w:rPr>
          <w:rFonts w:asciiTheme="majorHAnsi" w:eastAsia="Calibri" w:hAnsiTheme="majorHAnsi" w:cs="Calibri"/>
          <w:i/>
          <w:iCs/>
          <w:sz w:val="22"/>
          <w:szCs w:val="22"/>
          <w:lang w:val="ro-RO"/>
        </w:rPr>
        <w:t>”</w:t>
      </w:r>
      <w:r w:rsidR="001808FF" w:rsidRPr="00360902">
        <w:rPr>
          <w:i/>
          <w:iCs/>
          <w:lang w:val="ro-RO"/>
        </w:rPr>
        <w:t xml:space="preserve"> </w:t>
      </w:r>
      <w:r w:rsidR="001808FF" w:rsidRPr="00360902">
        <w:rPr>
          <w:rFonts w:asciiTheme="majorHAnsi" w:eastAsia="Calibri" w:hAnsiTheme="majorHAnsi" w:cs="Calibri"/>
          <w:i/>
          <w:iCs/>
          <w:sz w:val="22"/>
          <w:szCs w:val="22"/>
          <w:lang w:val="ro-RO"/>
        </w:rPr>
        <w:t xml:space="preserve">RISS - </w:t>
      </w:r>
      <w:proofErr w:type="spellStart"/>
      <w:r w:rsidR="001808FF" w:rsidRPr="00360902">
        <w:rPr>
          <w:rFonts w:asciiTheme="majorHAnsi" w:eastAsia="Calibri" w:hAnsiTheme="majorHAnsi" w:cs="Calibri"/>
          <w:i/>
          <w:iCs/>
          <w:sz w:val="22"/>
          <w:szCs w:val="22"/>
          <w:lang w:val="ro-RO"/>
        </w:rPr>
        <w:t>Retea</w:t>
      </w:r>
      <w:proofErr w:type="spellEnd"/>
      <w:r w:rsidR="001808FF" w:rsidRPr="00360902">
        <w:rPr>
          <w:rFonts w:asciiTheme="majorHAnsi" w:eastAsia="Calibri" w:hAnsiTheme="majorHAnsi" w:cs="Calibri"/>
          <w:i/>
          <w:iCs/>
          <w:sz w:val="22"/>
          <w:szCs w:val="22"/>
          <w:lang w:val="ro-RO"/>
        </w:rPr>
        <w:t xml:space="preserve"> de </w:t>
      </w:r>
      <w:proofErr w:type="spellStart"/>
      <w:r w:rsidR="001808FF" w:rsidRPr="00360902">
        <w:rPr>
          <w:rFonts w:asciiTheme="majorHAnsi" w:eastAsia="Calibri" w:hAnsiTheme="majorHAnsi" w:cs="Calibri"/>
          <w:i/>
          <w:iCs/>
          <w:sz w:val="22"/>
          <w:szCs w:val="22"/>
          <w:lang w:val="ro-RO"/>
        </w:rPr>
        <w:t>Intreprinderi</w:t>
      </w:r>
      <w:proofErr w:type="spellEnd"/>
      <w:r w:rsidR="001808FF" w:rsidRPr="00360902">
        <w:rPr>
          <w:rFonts w:asciiTheme="majorHAnsi" w:eastAsia="Calibri" w:hAnsiTheme="majorHAnsi" w:cs="Calibri"/>
          <w:i/>
          <w:iCs/>
          <w:sz w:val="22"/>
          <w:szCs w:val="22"/>
          <w:lang w:val="ro-RO"/>
        </w:rPr>
        <w:t xml:space="preserve"> Sociale la Sate -Program de Dezvoltare a Antreprenoriatului Social în Mediul Rural în Regiunea Sud-Muntenia”</w:t>
      </w:r>
      <w:r w:rsidR="00BA4FFD" w:rsidRPr="00360902">
        <w:rPr>
          <w:rFonts w:asciiTheme="majorHAnsi" w:eastAsia="Calibri" w:hAnsiTheme="majorHAnsi" w:cs="Calibri"/>
          <w:i/>
          <w:iCs/>
          <w:sz w:val="22"/>
          <w:szCs w:val="22"/>
          <w:lang w:val="ro-RO"/>
        </w:rPr>
        <w:t>)-</w:t>
      </w:r>
      <w:r w:rsidR="00BA4FFD"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z w:val="22"/>
          <w:szCs w:val="22"/>
          <w:lang w:val="ro-RO"/>
        </w:rPr>
        <w:t xml:space="preserve">, și Beneficiarul schemei de ajutor de minimis, respectiv întreprinderea socială nou înființată, reprezentată legal prin câștigătorul planului de afaceri devenit reprezentant legal al întreprinderii nou înființate în </w:t>
      </w:r>
      <w:r w:rsidR="001808FF" w:rsidRPr="00360902">
        <w:rPr>
          <w:rFonts w:asciiTheme="majorHAnsi" w:eastAsia="Calibri" w:hAnsiTheme="majorHAnsi" w:cs="Calibri"/>
          <w:sz w:val="22"/>
          <w:szCs w:val="22"/>
          <w:lang w:val="ro-RO"/>
        </w:rPr>
        <w:t>zona rurală a regiunii</w:t>
      </w:r>
      <w:r w:rsidRPr="00360902">
        <w:rPr>
          <w:rFonts w:asciiTheme="majorHAnsi" w:eastAsia="Calibri" w:hAnsiTheme="majorHAnsi" w:cs="Calibri"/>
          <w:sz w:val="22"/>
          <w:szCs w:val="22"/>
          <w:lang w:val="ro-RO"/>
        </w:rPr>
        <w:t xml:space="preserve"> </w:t>
      </w:r>
      <w:r w:rsidR="001808FF" w:rsidRPr="00360902">
        <w:rPr>
          <w:rFonts w:asciiTheme="majorHAnsi" w:eastAsia="Calibri" w:hAnsiTheme="majorHAnsi" w:cs="Calibri"/>
          <w:sz w:val="22"/>
          <w:szCs w:val="22"/>
          <w:lang w:val="ro-RO"/>
        </w:rPr>
        <w:t>Sud-Muntenia.</w:t>
      </w:r>
    </w:p>
    <w:p w14:paraId="2507A57C" w14:textId="77777777" w:rsidR="00E510CE" w:rsidRPr="00360902" w:rsidRDefault="00E510CE" w:rsidP="00341A6E">
      <w:pPr>
        <w:spacing w:before="4" w:line="220" w:lineRule="exact"/>
        <w:jc w:val="both"/>
        <w:rPr>
          <w:rFonts w:asciiTheme="majorHAnsi" w:hAnsiTheme="majorHAnsi"/>
          <w:sz w:val="22"/>
          <w:szCs w:val="22"/>
          <w:lang w:val="ro-RO"/>
        </w:rPr>
      </w:pPr>
    </w:p>
    <w:p w14:paraId="50878FA9" w14:textId="77777777" w:rsidR="008F04D7" w:rsidRPr="00360902" w:rsidRDefault="008F04D7" w:rsidP="00341A6E">
      <w:pPr>
        <w:spacing w:before="4" w:line="220" w:lineRule="exact"/>
        <w:jc w:val="both"/>
        <w:rPr>
          <w:rFonts w:asciiTheme="majorHAnsi" w:hAnsiTheme="majorHAnsi"/>
          <w:sz w:val="22"/>
          <w:szCs w:val="22"/>
          <w:lang w:val="ro-RO"/>
        </w:rPr>
      </w:pPr>
    </w:p>
    <w:p w14:paraId="337C4E39" w14:textId="77777777" w:rsidR="008F04D7" w:rsidRPr="00360902" w:rsidRDefault="008F04D7" w:rsidP="00341A6E">
      <w:pPr>
        <w:spacing w:before="4" w:line="220" w:lineRule="exact"/>
        <w:jc w:val="both"/>
        <w:rPr>
          <w:rFonts w:asciiTheme="majorHAnsi" w:hAnsiTheme="majorHAnsi"/>
          <w:sz w:val="22"/>
          <w:szCs w:val="22"/>
          <w:lang w:val="ro-RO"/>
        </w:rPr>
      </w:pPr>
    </w:p>
    <w:p w14:paraId="74C38EFC" w14:textId="77777777" w:rsidR="008F04D7" w:rsidRPr="00360902" w:rsidRDefault="008F04D7" w:rsidP="00341A6E">
      <w:pPr>
        <w:spacing w:before="4" w:line="220" w:lineRule="exact"/>
        <w:jc w:val="both"/>
        <w:rPr>
          <w:rFonts w:asciiTheme="majorHAnsi" w:hAnsiTheme="majorHAnsi"/>
          <w:sz w:val="22"/>
          <w:szCs w:val="22"/>
          <w:lang w:val="ro-RO"/>
        </w:rPr>
      </w:pPr>
    </w:p>
    <w:p w14:paraId="31643E2B" w14:textId="343D3974" w:rsidR="00E510CE" w:rsidRPr="00360902" w:rsidRDefault="00A1640A" w:rsidP="00BC15BD">
      <w:pPr>
        <w:pStyle w:val="Heading2"/>
        <w:numPr>
          <w:ilvl w:val="1"/>
          <w:numId w:val="4"/>
        </w:numPr>
        <w:rPr>
          <w:lang w:val="ro-RO"/>
        </w:rPr>
      </w:pPr>
      <w:bookmarkStart w:id="4" w:name="_Toc192583984"/>
      <w:bookmarkStart w:id="5" w:name="_Toc193876603"/>
      <w:r w:rsidRPr="00360902">
        <w:rPr>
          <w:lang w:val="ro-RO"/>
        </w:rPr>
        <w:t>Obiectivul general</w:t>
      </w:r>
      <w:bookmarkEnd w:id="4"/>
      <w:bookmarkEnd w:id="5"/>
    </w:p>
    <w:p w14:paraId="6DB1D355" w14:textId="77777777" w:rsidR="00E510CE" w:rsidRPr="00360902" w:rsidRDefault="00E510CE" w:rsidP="00341A6E">
      <w:pPr>
        <w:spacing w:before="8" w:line="160" w:lineRule="exact"/>
        <w:jc w:val="both"/>
        <w:rPr>
          <w:rFonts w:asciiTheme="majorHAnsi" w:hAnsiTheme="majorHAnsi"/>
          <w:sz w:val="22"/>
          <w:szCs w:val="22"/>
          <w:lang w:val="ro-RO"/>
        </w:rPr>
      </w:pPr>
    </w:p>
    <w:p w14:paraId="180077DE" w14:textId="75C0E7EF" w:rsidR="00E510CE" w:rsidRDefault="00474B14" w:rsidP="00341A6E">
      <w:pPr>
        <w:spacing w:before="3" w:line="276" w:lineRule="auto"/>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Obiectivul general al proiectului este dezvoltarea antreprenoriatului social prin înființarea a 34 de structuri de economie socială în mediul rural, pentru a asigura integrarea pe piața muncii a 136 de persoane.</w:t>
      </w:r>
    </w:p>
    <w:p w14:paraId="0C0CE6E1" w14:textId="77777777" w:rsidR="00E93899" w:rsidRPr="00360902" w:rsidRDefault="00E93899" w:rsidP="00341A6E">
      <w:pPr>
        <w:spacing w:before="3" w:line="276" w:lineRule="auto"/>
        <w:jc w:val="both"/>
        <w:rPr>
          <w:rFonts w:asciiTheme="majorHAnsi" w:eastAsia="Calibri" w:hAnsiTheme="majorHAnsi" w:cs="Calibri"/>
          <w:sz w:val="22"/>
          <w:szCs w:val="22"/>
          <w:lang w:val="ro-RO"/>
        </w:rPr>
      </w:pPr>
    </w:p>
    <w:p w14:paraId="3BED6087" w14:textId="77777777" w:rsidR="00474B14" w:rsidRPr="00360902" w:rsidRDefault="00474B14" w:rsidP="00341A6E">
      <w:pPr>
        <w:spacing w:before="3" w:line="160" w:lineRule="exact"/>
        <w:jc w:val="both"/>
        <w:rPr>
          <w:rFonts w:asciiTheme="majorHAnsi" w:hAnsiTheme="majorHAnsi"/>
          <w:sz w:val="22"/>
          <w:szCs w:val="22"/>
          <w:lang w:val="ro-RO"/>
        </w:rPr>
      </w:pPr>
    </w:p>
    <w:p w14:paraId="650337D8" w14:textId="245F3148" w:rsidR="00E510CE" w:rsidRPr="00360902" w:rsidRDefault="00A1640A" w:rsidP="00BC15BD">
      <w:pPr>
        <w:pStyle w:val="Heading2"/>
        <w:numPr>
          <w:ilvl w:val="1"/>
          <w:numId w:val="4"/>
        </w:numPr>
        <w:rPr>
          <w:rFonts w:eastAsia="Calibri"/>
          <w:spacing w:val="-1"/>
          <w:sz w:val="22"/>
          <w:szCs w:val="22"/>
          <w:lang w:val="ro-RO"/>
        </w:rPr>
      </w:pPr>
      <w:bookmarkStart w:id="6" w:name="_Toc192583985"/>
      <w:bookmarkStart w:id="7" w:name="_Toc193876604"/>
      <w:r w:rsidRPr="00360902">
        <w:rPr>
          <w:lang w:val="ro-RO"/>
        </w:rPr>
        <w:lastRenderedPageBreak/>
        <w:t>Obiectivele specifice ale proiectului</w:t>
      </w:r>
      <w:bookmarkEnd w:id="6"/>
      <w:bookmarkEnd w:id="7"/>
    </w:p>
    <w:p w14:paraId="47823C26" w14:textId="77777777" w:rsidR="00E510CE" w:rsidRPr="00360902" w:rsidRDefault="00E510CE" w:rsidP="00341A6E">
      <w:pPr>
        <w:spacing w:before="8" w:line="160" w:lineRule="exact"/>
        <w:jc w:val="both"/>
        <w:rPr>
          <w:rFonts w:asciiTheme="majorHAnsi" w:hAnsiTheme="majorHAnsi"/>
          <w:sz w:val="22"/>
          <w:szCs w:val="22"/>
          <w:lang w:val="ro-RO"/>
        </w:rPr>
      </w:pPr>
    </w:p>
    <w:p w14:paraId="2E7AADE6" w14:textId="02820DC1" w:rsidR="00474B14" w:rsidRPr="00360902" w:rsidRDefault="00474B14" w:rsidP="00341A6E">
      <w:pPr>
        <w:spacing w:line="255" w:lineRule="auto"/>
        <w:ind w:left="100" w:right="474"/>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OS1-Sprijinirea </w:t>
      </w:r>
      <w:proofErr w:type="spellStart"/>
      <w:r w:rsidRPr="00360902">
        <w:rPr>
          <w:rFonts w:asciiTheme="majorHAnsi" w:eastAsia="Calibri" w:hAnsiTheme="majorHAnsi" w:cs="Calibri"/>
          <w:sz w:val="22"/>
          <w:szCs w:val="22"/>
          <w:lang w:val="ro-RO"/>
        </w:rPr>
        <w:t>infiintarii</w:t>
      </w:r>
      <w:proofErr w:type="spellEnd"/>
      <w:r w:rsidRPr="00360902">
        <w:rPr>
          <w:rFonts w:asciiTheme="majorHAnsi" w:eastAsia="Calibri" w:hAnsiTheme="majorHAnsi" w:cs="Calibri"/>
          <w:sz w:val="22"/>
          <w:szCs w:val="22"/>
          <w:lang w:val="ro-RO"/>
        </w:rPr>
        <w:t xml:space="preserve"> a 34 de noi </w:t>
      </w:r>
      <w:r w:rsidR="00F75A93" w:rsidRPr="00360902">
        <w:rPr>
          <w:rFonts w:asciiTheme="majorHAnsi" w:eastAsia="Calibri" w:hAnsiTheme="majorHAnsi" w:cs="Calibri"/>
          <w:sz w:val="22"/>
          <w:szCs w:val="22"/>
          <w:lang w:val="ro-RO"/>
        </w:rPr>
        <w:t>întreprinderi</w:t>
      </w:r>
      <w:r w:rsidRPr="00360902">
        <w:rPr>
          <w:rFonts w:asciiTheme="majorHAnsi" w:eastAsia="Calibri" w:hAnsiTheme="majorHAnsi" w:cs="Calibri"/>
          <w:sz w:val="22"/>
          <w:szCs w:val="22"/>
          <w:lang w:val="ro-RO"/>
        </w:rPr>
        <w:t xml:space="preserve"> sociale prin dezvoltarea a 9 serii de cursuri pentru antreprenoriat social la care participa 131 de persoane din mediul rural din regiunea Sud Muntenia care vor fi selectate in urma unei campanii de promovare in regiune si care vor participa la un apel de </w:t>
      </w:r>
      <w:proofErr w:type="spellStart"/>
      <w:r w:rsidRPr="00360902">
        <w:rPr>
          <w:rFonts w:asciiTheme="majorHAnsi" w:eastAsia="Calibri" w:hAnsiTheme="majorHAnsi" w:cs="Calibri"/>
          <w:sz w:val="22"/>
          <w:szCs w:val="22"/>
          <w:lang w:val="ro-RO"/>
        </w:rPr>
        <w:t>selectie</w:t>
      </w:r>
      <w:proofErr w:type="spellEnd"/>
      <w:r w:rsidRPr="00360902">
        <w:rPr>
          <w:rFonts w:asciiTheme="majorHAnsi" w:eastAsia="Calibri" w:hAnsiTheme="majorHAnsi" w:cs="Calibri"/>
          <w:sz w:val="22"/>
          <w:szCs w:val="22"/>
          <w:lang w:val="ro-RO"/>
        </w:rPr>
        <w:t xml:space="preserve"> a planurilor de afaceri.</w:t>
      </w:r>
    </w:p>
    <w:p w14:paraId="336E151D" w14:textId="77777777" w:rsidR="00474B14" w:rsidRPr="00360902" w:rsidRDefault="00474B14" w:rsidP="00341A6E">
      <w:pPr>
        <w:spacing w:line="255" w:lineRule="auto"/>
        <w:ind w:left="100" w:right="474"/>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Prin </w:t>
      </w:r>
      <w:proofErr w:type="spellStart"/>
      <w:r w:rsidRPr="00360902">
        <w:rPr>
          <w:rFonts w:asciiTheme="majorHAnsi" w:eastAsia="Calibri" w:hAnsiTheme="majorHAnsi" w:cs="Calibri"/>
          <w:sz w:val="22"/>
          <w:szCs w:val="22"/>
          <w:lang w:val="ro-RO"/>
        </w:rPr>
        <w:t>indeplinirea</w:t>
      </w:r>
      <w:proofErr w:type="spellEnd"/>
      <w:r w:rsidRPr="00360902">
        <w:rPr>
          <w:rFonts w:asciiTheme="majorHAnsi" w:eastAsia="Calibri" w:hAnsiTheme="majorHAnsi" w:cs="Calibri"/>
          <w:sz w:val="22"/>
          <w:szCs w:val="22"/>
          <w:lang w:val="ro-RO"/>
        </w:rPr>
        <w:t xml:space="preserve"> OS1 proiectul contribuie la dezvoltarea domeniului economiei sociale in regiunea de implementare si raspunde Obiectivului specific ESO4.1. </w:t>
      </w:r>
      <w:proofErr w:type="spellStart"/>
      <w:r w:rsidRPr="00360902">
        <w:rPr>
          <w:rFonts w:asciiTheme="majorHAnsi" w:eastAsia="Calibri" w:hAnsiTheme="majorHAnsi" w:cs="Calibri"/>
          <w:sz w:val="22"/>
          <w:szCs w:val="22"/>
          <w:lang w:val="ro-RO"/>
        </w:rPr>
        <w:t>Deasemenea</w:t>
      </w:r>
      <w:proofErr w:type="spellEnd"/>
      <w:r w:rsidRPr="00360902">
        <w:rPr>
          <w:rFonts w:asciiTheme="majorHAnsi" w:eastAsia="Calibri" w:hAnsiTheme="majorHAnsi" w:cs="Calibri"/>
          <w:sz w:val="22"/>
          <w:szCs w:val="22"/>
          <w:lang w:val="ro-RO"/>
        </w:rPr>
        <w:t xml:space="preserve"> OS1 contribuie la </w:t>
      </w:r>
      <w:proofErr w:type="spellStart"/>
      <w:r w:rsidRPr="00360902">
        <w:rPr>
          <w:rFonts w:asciiTheme="majorHAnsi" w:eastAsia="Calibri" w:hAnsiTheme="majorHAnsi" w:cs="Calibri"/>
          <w:sz w:val="22"/>
          <w:szCs w:val="22"/>
          <w:lang w:val="ro-RO"/>
        </w:rPr>
        <w:t>indeplinirea</w:t>
      </w:r>
      <w:proofErr w:type="spellEnd"/>
      <w:r w:rsidRPr="00360902">
        <w:rPr>
          <w:rFonts w:asciiTheme="majorHAnsi" w:eastAsia="Calibri" w:hAnsiTheme="majorHAnsi" w:cs="Calibri"/>
          <w:sz w:val="22"/>
          <w:szCs w:val="22"/>
          <w:lang w:val="ro-RO"/>
        </w:rPr>
        <w:t xml:space="preserve"> Priorității 3, acțiunea 3.2.</w:t>
      </w:r>
    </w:p>
    <w:p w14:paraId="10531BE3" w14:textId="77777777" w:rsidR="00474B14" w:rsidRPr="00360902" w:rsidRDefault="00474B14" w:rsidP="00341A6E">
      <w:pPr>
        <w:spacing w:line="255" w:lineRule="auto"/>
        <w:ind w:left="100" w:right="474"/>
        <w:jc w:val="both"/>
        <w:rPr>
          <w:rFonts w:asciiTheme="majorHAnsi" w:eastAsia="Calibri" w:hAnsiTheme="majorHAnsi" w:cs="Calibri"/>
          <w:sz w:val="22"/>
          <w:szCs w:val="22"/>
          <w:lang w:val="ro-RO"/>
        </w:rPr>
      </w:pPr>
    </w:p>
    <w:p w14:paraId="3A5A8A8B" w14:textId="5BD8B5DF" w:rsidR="00474B14" w:rsidRPr="00360902" w:rsidRDefault="00474B14" w:rsidP="00341A6E">
      <w:pPr>
        <w:spacing w:line="255" w:lineRule="auto"/>
        <w:ind w:left="100" w:right="474"/>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OS2-Dezvoltarea in mod transparent si participativ a 34 de </w:t>
      </w:r>
      <w:proofErr w:type="spellStart"/>
      <w:r w:rsidRPr="00360902">
        <w:rPr>
          <w:rFonts w:asciiTheme="majorHAnsi" w:eastAsia="Calibri" w:hAnsiTheme="majorHAnsi" w:cs="Calibri"/>
          <w:sz w:val="22"/>
          <w:szCs w:val="22"/>
          <w:lang w:val="ro-RO"/>
        </w:rPr>
        <w:t>entitati</w:t>
      </w:r>
      <w:proofErr w:type="spellEnd"/>
      <w:r w:rsidRPr="00360902">
        <w:rPr>
          <w:rFonts w:asciiTheme="majorHAnsi" w:eastAsia="Calibri" w:hAnsiTheme="majorHAnsi" w:cs="Calibri"/>
          <w:sz w:val="22"/>
          <w:szCs w:val="22"/>
          <w:lang w:val="ro-RO"/>
        </w:rPr>
        <w:t xml:space="preserve"> ale economiei sociale in vederea </w:t>
      </w:r>
      <w:proofErr w:type="spellStart"/>
      <w:r w:rsidRPr="00360902">
        <w:rPr>
          <w:rFonts w:asciiTheme="majorHAnsi" w:eastAsia="Calibri" w:hAnsiTheme="majorHAnsi" w:cs="Calibri"/>
          <w:sz w:val="22"/>
          <w:szCs w:val="22"/>
          <w:lang w:val="ro-RO"/>
        </w:rPr>
        <w:t>crearii</w:t>
      </w:r>
      <w:proofErr w:type="spellEnd"/>
      <w:r w:rsidRPr="00360902">
        <w:rPr>
          <w:rFonts w:asciiTheme="majorHAnsi" w:eastAsia="Calibri" w:hAnsiTheme="majorHAnsi" w:cs="Calibri"/>
          <w:sz w:val="22"/>
          <w:szCs w:val="22"/>
          <w:lang w:val="ro-RO"/>
        </w:rPr>
        <w:t xml:space="preserve"> unui total de 136 de locuri de munca la nivelul regiunii de implementare a  proiectului, prin </w:t>
      </w:r>
      <w:proofErr w:type="spellStart"/>
      <w:r w:rsidRPr="00360902">
        <w:rPr>
          <w:rFonts w:asciiTheme="majorHAnsi" w:eastAsia="Calibri" w:hAnsiTheme="majorHAnsi" w:cs="Calibri"/>
          <w:sz w:val="22"/>
          <w:szCs w:val="22"/>
          <w:lang w:val="ro-RO"/>
        </w:rPr>
        <w:t>finantarea</w:t>
      </w:r>
      <w:proofErr w:type="spellEnd"/>
      <w:r w:rsidRPr="00360902">
        <w:rPr>
          <w:rFonts w:asciiTheme="majorHAnsi" w:eastAsia="Calibri" w:hAnsiTheme="majorHAnsi" w:cs="Calibri"/>
          <w:sz w:val="22"/>
          <w:szCs w:val="22"/>
          <w:lang w:val="ro-RO"/>
        </w:rPr>
        <w:t xml:space="preserve"> si monitorizarea </w:t>
      </w:r>
      <w:proofErr w:type="spellStart"/>
      <w:r w:rsidRPr="00360902">
        <w:rPr>
          <w:rFonts w:asciiTheme="majorHAnsi" w:eastAsia="Calibri" w:hAnsiTheme="majorHAnsi" w:cs="Calibri"/>
          <w:sz w:val="22"/>
          <w:szCs w:val="22"/>
          <w:lang w:val="ro-RO"/>
        </w:rPr>
        <w:t>entitatilor</w:t>
      </w:r>
      <w:proofErr w:type="spellEnd"/>
      <w:r w:rsidRPr="00360902">
        <w:rPr>
          <w:rFonts w:asciiTheme="majorHAnsi" w:eastAsia="Calibri" w:hAnsiTheme="majorHAnsi" w:cs="Calibri"/>
          <w:sz w:val="22"/>
          <w:szCs w:val="22"/>
          <w:lang w:val="ro-RO"/>
        </w:rPr>
        <w:t xml:space="preserve"> </w:t>
      </w:r>
      <w:proofErr w:type="spellStart"/>
      <w:r w:rsidRPr="00360902">
        <w:rPr>
          <w:rFonts w:asciiTheme="majorHAnsi" w:eastAsia="Calibri" w:hAnsiTheme="majorHAnsi" w:cs="Calibri"/>
          <w:sz w:val="22"/>
          <w:szCs w:val="22"/>
          <w:lang w:val="ro-RO"/>
        </w:rPr>
        <w:t>infiintate</w:t>
      </w:r>
      <w:proofErr w:type="spellEnd"/>
      <w:r w:rsidRPr="00360902">
        <w:rPr>
          <w:rFonts w:asciiTheme="majorHAnsi" w:eastAsia="Calibri" w:hAnsiTheme="majorHAnsi" w:cs="Calibri"/>
          <w:sz w:val="22"/>
          <w:szCs w:val="22"/>
          <w:lang w:val="ro-RO"/>
        </w:rPr>
        <w:t xml:space="preserve"> astfel </w:t>
      </w:r>
      <w:proofErr w:type="spellStart"/>
      <w:r w:rsidRPr="00360902">
        <w:rPr>
          <w:rFonts w:asciiTheme="majorHAnsi" w:eastAsia="Calibri" w:hAnsiTheme="majorHAnsi" w:cs="Calibri"/>
          <w:sz w:val="22"/>
          <w:szCs w:val="22"/>
          <w:lang w:val="ro-RO"/>
        </w:rPr>
        <w:t>incat</w:t>
      </w:r>
      <w:proofErr w:type="spellEnd"/>
      <w:r w:rsidRPr="00360902">
        <w:rPr>
          <w:rFonts w:asciiTheme="majorHAnsi" w:eastAsia="Calibri" w:hAnsiTheme="majorHAnsi" w:cs="Calibri"/>
          <w:sz w:val="22"/>
          <w:szCs w:val="22"/>
          <w:lang w:val="ro-RO"/>
        </w:rPr>
        <w:t xml:space="preserve"> sa fie </w:t>
      </w:r>
      <w:proofErr w:type="spellStart"/>
      <w:r w:rsidRPr="00360902">
        <w:rPr>
          <w:rFonts w:asciiTheme="majorHAnsi" w:eastAsia="Calibri" w:hAnsiTheme="majorHAnsi" w:cs="Calibri"/>
          <w:sz w:val="22"/>
          <w:szCs w:val="22"/>
          <w:lang w:val="ro-RO"/>
        </w:rPr>
        <w:t>mentinute</w:t>
      </w:r>
      <w:proofErr w:type="spellEnd"/>
      <w:r w:rsidRPr="00360902">
        <w:rPr>
          <w:rFonts w:asciiTheme="majorHAnsi" w:eastAsia="Calibri" w:hAnsiTheme="majorHAnsi" w:cs="Calibri"/>
          <w:sz w:val="22"/>
          <w:szCs w:val="22"/>
          <w:lang w:val="ro-RO"/>
        </w:rPr>
        <w:t xml:space="preserve"> locurile de munca create, precum si </w:t>
      </w:r>
      <w:proofErr w:type="spellStart"/>
      <w:r w:rsidRPr="00360902">
        <w:rPr>
          <w:rFonts w:asciiTheme="majorHAnsi" w:eastAsia="Calibri" w:hAnsiTheme="majorHAnsi" w:cs="Calibri"/>
          <w:sz w:val="22"/>
          <w:szCs w:val="22"/>
          <w:lang w:val="ro-RO"/>
        </w:rPr>
        <w:t>functionalitatea</w:t>
      </w:r>
      <w:proofErr w:type="spellEnd"/>
      <w:r w:rsidRPr="00360902">
        <w:rPr>
          <w:rFonts w:asciiTheme="majorHAnsi" w:eastAsia="Calibri" w:hAnsiTheme="majorHAnsi" w:cs="Calibri"/>
          <w:sz w:val="22"/>
          <w:szCs w:val="22"/>
          <w:lang w:val="ro-RO"/>
        </w:rPr>
        <w:t xml:space="preserve"> </w:t>
      </w:r>
      <w:proofErr w:type="spellStart"/>
      <w:r w:rsidRPr="00360902">
        <w:rPr>
          <w:rFonts w:asciiTheme="majorHAnsi" w:eastAsia="Calibri" w:hAnsiTheme="majorHAnsi" w:cs="Calibri"/>
          <w:sz w:val="22"/>
          <w:szCs w:val="22"/>
          <w:lang w:val="ro-RO"/>
        </w:rPr>
        <w:t>intreprinderilor</w:t>
      </w:r>
      <w:proofErr w:type="spellEnd"/>
      <w:r w:rsidRPr="00360902">
        <w:rPr>
          <w:rFonts w:asciiTheme="majorHAnsi" w:eastAsia="Calibri" w:hAnsiTheme="majorHAnsi" w:cs="Calibri"/>
          <w:sz w:val="22"/>
          <w:szCs w:val="22"/>
          <w:lang w:val="ro-RO"/>
        </w:rPr>
        <w:t xml:space="preserve"> dezvoltate timp de 14 luni de la data </w:t>
      </w:r>
      <w:proofErr w:type="spellStart"/>
      <w:r w:rsidRPr="00360902">
        <w:rPr>
          <w:rFonts w:asciiTheme="majorHAnsi" w:eastAsia="Calibri" w:hAnsiTheme="majorHAnsi" w:cs="Calibri"/>
          <w:sz w:val="22"/>
          <w:szCs w:val="22"/>
          <w:lang w:val="ro-RO"/>
        </w:rPr>
        <w:t>obtinerii</w:t>
      </w:r>
      <w:proofErr w:type="spellEnd"/>
      <w:r w:rsidRPr="00360902">
        <w:rPr>
          <w:rFonts w:asciiTheme="majorHAnsi" w:eastAsia="Calibri" w:hAnsiTheme="majorHAnsi" w:cs="Calibri"/>
          <w:sz w:val="22"/>
          <w:szCs w:val="22"/>
          <w:lang w:val="ro-RO"/>
        </w:rPr>
        <w:t xml:space="preserve"> atestatului de </w:t>
      </w:r>
      <w:proofErr w:type="spellStart"/>
      <w:r w:rsidRPr="00360902">
        <w:rPr>
          <w:rFonts w:asciiTheme="majorHAnsi" w:eastAsia="Calibri" w:hAnsiTheme="majorHAnsi" w:cs="Calibri"/>
          <w:sz w:val="22"/>
          <w:szCs w:val="22"/>
          <w:lang w:val="ro-RO"/>
        </w:rPr>
        <w:t>intreprindere</w:t>
      </w:r>
      <w:proofErr w:type="spellEnd"/>
      <w:r w:rsidRPr="00360902">
        <w:rPr>
          <w:rFonts w:asciiTheme="majorHAnsi" w:eastAsia="Calibri" w:hAnsiTheme="majorHAnsi" w:cs="Calibri"/>
          <w:sz w:val="22"/>
          <w:szCs w:val="22"/>
          <w:lang w:val="ro-RO"/>
        </w:rPr>
        <w:t xml:space="preserve"> sociala in timpul proiectului si cel </w:t>
      </w:r>
      <w:proofErr w:type="spellStart"/>
      <w:r w:rsidRPr="00360902">
        <w:rPr>
          <w:rFonts w:asciiTheme="majorHAnsi" w:eastAsia="Calibri" w:hAnsiTheme="majorHAnsi" w:cs="Calibri"/>
          <w:sz w:val="22"/>
          <w:szCs w:val="22"/>
          <w:lang w:val="ro-RO"/>
        </w:rPr>
        <w:t>putin</w:t>
      </w:r>
      <w:proofErr w:type="spellEnd"/>
      <w:r w:rsidRPr="00360902">
        <w:rPr>
          <w:rFonts w:asciiTheme="majorHAnsi" w:eastAsia="Calibri" w:hAnsiTheme="majorHAnsi" w:cs="Calibri"/>
          <w:sz w:val="22"/>
          <w:szCs w:val="22"/>
          <w:lang w:val="ro-RO"/>
        </w:rPr>
        <w:t xml:space="preserve"> </w:t>
      </w:r>
      <w:proofErr w:type="spellStart"/>
      <w:r w:rsidRPr="00360902">
        <w:rPr>
          <w:rFonts w:asciiTheme="majorHAnsi" w:eastAsia="Calibri" w:hAnsiTheme="majorHAnsi" w:cs="Calibri"/>
          <w:sz w:val="22"/>
          <w:szCs w:val="22"/>
          <w:lang w:val="ro-RO"/>
        </w:rPr>
        <w:t>inca</w:t>
      </w:r>
      <w:proofErr w:type="spellEnd"/>
      <w:r w:rsidRPr="00360902">
        <w:rPr>
          <w:rFonts w:asciiTheme="majorHAnsi" w:eastAsia="Calibri" w:hAnsiTheme="majorHAnsi" w:cs="Calibri"/>
          <w:sz w:val="22"/>
          <w:szCs w:val="22"/>
          <w:lang w:val="ro-RO"/>
        </w:rPr>
        <w:t xml:space="preserve"> 13 luni </w:t>
      </w:r>
      <w:proofErr w:type="spellStart"/>
      <w:r w:rsidRPr="00360902">
        <w:rPr>
          <w:rFonts w:asciiTheme="majorHAnsi" w:eastAsia="Calibri" w:hAnsiTheme="majorHAnsi" w:cs="Calibri"/>
          <w:sz w:val="22"/>
          <w:szCs w:val="22"/>
          <w:lang w:val="ro-RO"/>
        </w:rPr>
        <w:t>dupa</w:t>
      </w:r>
      <w:proofErr w:type="spellEnd"/>
      <w:r w:rsidRPr="00360902">
        <w:rPr>
          <w:rFonts w:asciiTheme="majorHAnsi" w:eastAsia="Calibri" w:hAnsiTheme="majorHAnsi" w:cs="Calibri"/>
          <w:sz w:val="22"/>
          <w:szCs w:val="22"/>
          <w:lang w:val="ro-RO"/>
        </w:rPr>
        <w:t xml:space="preserve"> finalizarea proiectului, in perioada de sustenabilitate. Prin beneficiile multiple aduse </w:t>
      </w:r>
      <w:proofErr w:type="spellStart"/>
      <w:r w:rsidRPr="00360902">
        <w:rPr>
          <w:rFonts w:asciiTheme="majorHAnsi" w:eastAsia="Calibri" w:hAnsiTheme="majorHAnsi" w:cs="Calibri"/>
          <w:sz w:val="22"/>
          <w:szCs w:val="22"/>
          <w:lang w:val="ro-RO"/>
        </w:rPr>
        <w:t>comunitatilor</w:t>
      </w:r>
      <w:proofErr w:type="spellEnd"/>
      <w:r w:rsidRPr="00360902">
        <w:rPr>
          <w:rFonts w:asciiTheme="majorHAnsi" w:eastAsia="Calibri" w:hAnsiTheme="majorHAnsi" w:cs="Calibri"/>
          <w:sz w:val="22"/>
          <w:szCs w:val="22"/>
          <w:lang w:val="ro-RO"/>
        </w:rPr>
        <w:t xml:space="preserve"> din regiunea de implementare (locuri de munca sustenabile pentru persoanele din grupurile vulnerabile, in conformitate cu legea economiei sociale) cele 34 de </w:t>
      </w:r>
      <w:proofErr w:type="spellStart"/>
      <w:r w:rsidRPr="00360902">
        <w:rPr>
          <w:rFonts w:asciiTheme="majorHAnsi" w:eastAsia="Calibri" w:hAnsiTheme="majorHAnsi" w:cs="Calibri"/>
          <w:sz w:val="22"/>
          <w:szCs w:val="22"/>
          <w:lang w:val="ro-RO"/>
        </w:rPr>
        <w:t>entitati</w:t>
      </w:r>
      <w:proofErr w:type="spellEnd"/>
      <w:r w:rsidRPr="00360902">
        <w:rPr>
          <w:rFonts w:asciiTheme="majorHAnsi" w:eastAsia="Calibri" w:hAnsiTheme="majorHAnsi" w:cs="Calibri"/>
          <w:sz w:val="22"/>
          <w:szCs w:val="22"/>
          <w:lang w:val="ro-RO"/>
        </w:rPr>
        <w:t xml:space="preserve"> ale economiei sociale </w:t>
      </w:r>
      <w:proofErr w:type="spellStart"/>
      <w:r w:rsidRPr="00360902">
        <w:rPr>
          <w:rFonts w:asciiTheme="majorHAnsi" w:eastAsia="Calibri" w:hAnsiTheme="majorHAnsi" w:cs="Calibri"/>
          <w:sz w:val="22"/>
          <w:szCs w:val="22"/>
          <w:lang w:val="ro-RO"/>
        </w:rPr>
        <w:t>infiintate</w:t>
      </w:r>
      <w:proofErr w:type="spellEnd"/>
      <w:r w:rsidRPr="00360902">
        <w:rPr>
          <w:rFonts w:asciiTheme="majorHAnsi" w:eastAsia="Calibri" w:hAnsiTheme="majorHAnsi" w:cs="Calibri"/>
          <w:sz w:val="22"/>
          <w:szCs w:val="22"/>
          <w:lang w:val="ro-RO"/>
        </w:rPr>
        <w:t xml:space="preserve"> prin prezentul proiect contribuie activ la realizarea Obiectivului specific ESO4.1. al programului.</w:t>
      </w:r>
    </w:p>
    <w:p w14:paraId="2149A90E" w14:textId="77777777" w:rsidR="00474B14" w:rsidRPr="00360902" w:rsidRDefault="00474B14" w:rsidP="00341A6E">
      <w:pPr>
        <w:spacing w:line="255" w:lineRule="auto"/>
        <w:ind w:left="100" w:right="474"/>
        <w:jc w:val="both"/>
        <w:rPr>
          <w:rFonts w:asciiTheme="majorHAnsi" w:eastAsia="Calibri" w:hAnsiTheme="majorHAnsi" w:cs="Calibri"/>
          <w:sz w:val="22"/>
          <w:szCs w:val="22"/>
          <w:lang w:val="ro-RO"/>
        </w:rPr>
      </w:pPr>
    </w:p>
    <w:p w14:paraId="212CDB18" w14:textId="77777777" w:rsidR="00474B14" w:rsidRPr="00360902" w:rsidRDefault="00474B14" w:rsidP="00341A6E">
      <w:pPr>
        <w:spacing w:line="255" w:lineRule="auto"/>
        <w:ind w:left="100" w:right="474"/>
        <w:jc w:val="both"/>
        <w:rPr>
          <w:rFonts w:asciiTheme="majorHAnsi" w:eastAsia="Calibri" w:hAnsiTheme="majorHAnsi" w:cs="Calibri"/>
          <w:sz w:val="22"/>
          <w:szCs w:val="22"/>
          <w:lang w:val="ro-RO"/>
        </w:rPr>
      </w:pPr>
    </w:p>
    <w:p w14:paraId="48D8AD22" w14:textId="77777777" w:rsidR="00E510CE" w:rsidRPr="00360902" w:rsidRDefault="00E510CE" w:rsidP="00341A6E">
      <w:pPr>
        <w:spacing w:before="2" w:line="160" w:lineRule="exact"/>
        <w:jc w:val="both"/>
        <w:rPr>
          <w:rFonts w:asciiTheme="majorHAnsi" w:hAnsiTheme="majorHAnsi"/>
          <w:sz w:val="22"/>
          <w:szCs w:val="22"/>
          <w:lang w:val="ro-RO"/>
        </w:rPr>
      </w:pPr>
    </w:p>
    <w:p w14:paraId="3B76C2A6" w14:textId="6F9A9766" w:rsidR="00E510CE" w:rsidRPr="00360902" w:rsidRDefault="00A1640A" w:rsidP="00BC15BD">
      <w:pPr>
        <w:pStyle w:val="Heading2"/>
        <w:numPr>
          <w:ilvl w:val="1"/>
          <w:numId w:val="4"/>
        </w:numPr>
        <w:rPr>
          <w:lang w:val="ro-RO"/>
        </w:rPr>
      </w:pPr>
      <w:bookmarkStart w:id="8" w:name="_Toc192583986"/>
      <w:bookmarkStart w:id="9" w:name="_Toc193876605"/>
      <w:r w:rsidRPr="00360902">
        <w:rPr>
          <w:lang w:val="ro-RO"/>
        </w:rPr>
        <w:t>Perioada de implementare</w:t>
      </w:r>
      <w:bookmarkEnd w:id="8"/>
      <w:bookmarkEnd w:id="9"/>
    </w:p>
    <w:p w14:paraId="56163737" w14:textId="77777777" w:rsidR="00E510CE" w:rsidRPr="00360902" w:rsidRDefault="00E510CE" w:rsidP="00341A6E">
      <w:pPr>
        <w:spacing w:before="8" w:line="160" w:lineRule="exact"/>
        <w:jc w:val="both"/>
        <w:rPr>
          <w:rFonts w:asciiTheme="majorHAnsi" w:hAnsiTheme="majorHAnsi"/>
          <w:sz w:val="22"/>
          <w:szCs w:val="22"/>
          <w:lang w:val="ro-RO"/>
        </w:rPr>
      </w:pPr>
    </w:p>
    <w:p w14:paraId="2D511BD0" w14:textId="4807147F" w:rsidR="00E510CE" w:rsidRPr="00360902" w:rsidRDefault="00A1640A" w:rsidP="00341A6E">
      <w:pPr>
        <w:spacing w:line="255" w:lineRule="auto"/>
        <w:ind w:left="100" w:right="357"/>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rata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entare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 xml:space="preserve"> 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iec</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es</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3</w:t>
      </w:r>
      <w:r w:rsidRPr="00360902">
        <w:rPr>
          <w:rFonts w:asciiTheme="majorHAnsi" w:eastAsia="Calibri" w:hAnsiTheme="majorHAnsi" w:cs="Calibri"/>
          <w:sz w:val="22"/>
          <w:szCs w:val="22"/>
          <w:lang w:val="ro-RO"/>
        </w:rPr>
        <w:t>0</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4"/>
          <w:sz w:val="22"/>
          <w:szCs w:val="22"/>
          <w:lang w:val="ro-RO"/>
        </w:rPr>
        <w:t>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cepâ</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d cu data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ă</w:t>
      </w:r>
      <w:r w:rsidRPr="00360902">
        <w:rPr>
          <w:rFonts w:asciiTheme="majorHAnsi" w:eastAsia="Calibri" w:hAnsiTheme="majorHAnsi" w:cs="Calibri"/>
          <w:sz w:val="22"/>
          <w:szCs w:val="22"/>
          <w:lang w:val="ro-RO"/>
        </w:rPr>
        <w:t>rii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ctul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 fi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țare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er</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bu</w:t>
      </w:r>
      <w:r w:rsidRPr="00360902">
        <w:rPr>
          <w:rFonts w:asciiTheme="majorHAnsi" w:eastAsia="Calibri" w:hAnsiTheme="majorHAnsi" w:cs="Calibri"/>
          <w:sz w:val="22"/>
          <w:szCs w:val="22"/>
          <w:lang w:val="ro-RO"/>
        </w:rPr>
        <w:t>rsa</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ă</w:t>
      </w:r>
      <w:r w:rsidR="00474B14" w:rsidRPr="00360902">
        <w:rPr>
          <w:rFonts w:asciiTheme="majorHAnsi" w:eastAsia="Calibri" w:hAnsiTheme="majorHAnsi" w:cs="Calibri"/>
          <w:sz w:val="22"/>
          <w:szCs w:val="22"/>
          <w:lang w:val="ro-RO"/>
        </w:rPr>
        <w:t xml:space="preserve"> iar durata de implementare a planurilor de afaceri </w:t>
      </w:r>
      <w:r w:rsidR="00AA615B" w:rsidRPr="00360902">
        <w:rPr>
          <w:rFonts w:asciiTheme="majorHAnsi" w:eastAsia="Calibri" w:hAnsiTheme="majorHAnsi" w:cs="Calibri"/>
          <w:sz w:val="22"/>
          <w:szCs w:val="22"/>
          <w:lang w:val="ro-RO"/>
        </w:rPr>
        <w:t>subvenționate</w:t>
      </w:r>
      <w:r w:rsidR="00474B14" w:rsidRPr="00360902">
        <w:rPr>
          <w:rFonts w:asciiTheme="majorHAnsi" w:eastAsia="Calibri" w:hAnsiTheme="majorHAnsi" w:cs="Calibri"/>
          <w:sz w:val="22"/>
          <w:szCs w:val="22"/>
          <w:lang w:val="ro-RO"/>
        </w:rPr>
        <w:t xml:space="preserve"> prin prezentul proiect este de 14 luni din momentul semnării contractului de </w:t>
      </w:r>
      <w:r w:rsidR="00AA615B" w:rsidRPr="00360902">
        <w:rPr>
          <w:rFonts w:asciiTheme="majorHAnsi" w:eastAsia="Calibri" w:hAnsiTheme="majorHAnsi" w:cs="Calibri"/>
          <w:sz w:val="22"/>
          <w:szCs w:val="22"/>
          <w:lang w:val="ro-RO"/>
        </w:rPr>
        <w:t>subvenție</w:t>
      </w:r>
      <w:r w:rsidR="00474B14" w:rsidRPr="00360902">
        <w:rPr>
          <w:rFonts w:asciiTheme="majorHAnsi" w:eastAsia="Calibri" w:hAnsiTheme="majorHAnsi" w:cs="Calibri"/>
          <w:sz w:val="22"/>
          <w:szCs w:val="22"/>
          <w:lang w:val="ro-RO"/>
        </w:rPr>
        <w:t>.</w:t>
      </w:r>
    </w:p>
    <w:p w14:paraId="1BA4C472" w14:textId="77777777" w:rsidR="00E510CE" w:rsidRPr="00360902" w:rsidRDefault="00E510CE" w:rsidP="00341A6E">
      <w:pPr>
        <w:spacing w:before="4" w:line="160" w:lineRule="exact"/>
        <w:jc w:val="both"/>
        <w:rPr>
          <w:rFonts w:asciiTheme="majorHAnsi" w:hAnsiTheme="majorHAnsi"/>
          <w:sz w:val="22"/>
          <w:szCs w:val="22"/>
          <w:lang w:val="ro-RO"/>
        </w:rPr>
      </w:pPr>
    </w:p>
    <w:p w14:paraId="1B1100A4" w14:textId="6CF5D328" w:rsidR="00E510CE" w:rsidRPr="00360902" w:rsidRDefault="00A1640A" w:rsidP="00BC15BD">
      <w:pPr>
        <w:pStyle w:val="Heading2"/>
        <w:numPr>
          <w:ilvl w:val="1"/>
          <w:numId w:val="4"/>
        </w:numPr>
        <w:rPr>
          <w:lang w:val="ro-RO"/>
        </w:rPr>
      </w:pPr>
      <w:bookmarkStart w:id="10" w:name="_Toc192583987"/>
      <w:bookmarkStart w:id="11" w:name="_Toc193876606"/>
      <w:r w:rsidRPr="00360902">
        <w:rPr>
          <w:lang w:val="ro-RO"/>
        </w:rPr>
        <w:t>Regiune de implementare ale proiectului</w:t>
      </w:r>
      <w:bookmarkEnd w:id="10"/>
      <w:bookmarkEnd w:id="11"/>
    </w:p>
    <w:p w14:paraId="76524208" w14:textId="77777777" w:rsidR="00E510CE" w:rsidRPr="00360902" w:rsidRDefault="00E510CE" w:rsidP="00341A6E">
      <w:pPr>
        <w:spacing w:before="3" w:line="180" w:lineRule="exact"/>
        <w:jc w:val="both"/>
        <w:rPr>
          <w:rFonts w:asciiTheme="majorHAnsi" w:hAnsiTheme="majorHAnsi"/>
          <w:sz w:val="22"/>
          <w:szCs w:val="22"/>
          <w:lang w:val="ro-RO"/>
        </w:rPr>
      </w:pPr>
    </w:p>
    <w:p w14:paraId="67E7F644" w14:textId="7E28661D" w:rsidR="00E510CE" w:rsidRPr="00360902" w:rsidRDefault="00A1640A" w:rsidP="0073257C">
      <w:pPr>
        <w:spacing w:line="256" w:lineRule="auto"/>
        <w:ind w:left="100" w:right="407"/>
        <w:jc w:val="both"/>
        <w:rPr>
          <w:rFonts w:asciiTheme="majorHAnsi" w:hAnsiTheme="majorHAnsi"/>
          <w:sz w:val="22"/>
          <w:szCs w:val="22"/>
          <w:lang w:val="ro-RO"/>
        </w:rPr>
      </w:pPr>
      <w:r w:rsidRPr="00E93899">
        <w:rPr>
          <w:rFonts w:asciiTheme="majorHAnsi" w:eastAsia="Calibri" w:hAnsiTheme="majorHAnsi" w:cs="Calibri"/>
          <w:sz w:val="22"/>
          <w:szCs w:val="22"/>
          <w:lang w:val="ro-RO"/>
        </w:rPr>
        <w:t>Regi</w:t>
      </w:r>
      <w:r w:rsidRPr="00E93899">
        <w:rPr>
          <w:rFonts w:asciiTheme="majorHAnsi" w:eastAsia="Calibri" w:hAnsiTheme="majorHAnsi" w:cs="Calibri"/>
          <w:spacing w:val="-1"/>
          <w:sz w:val="22"/>
          <w:szCs w:val="22"/>
          <w:lang w:val="ro-RO"/>
        </w:rPr>
        <w:t>un</w:t>
      </w:r>
      <w:r w:rsidRPr="00E93899">
        <w:rPr>
          <w:rFonts w:asciiTheme="majorHAnsi" w:eastAsia="Calibri" w:hAnsiTheme="majorHAnsi" w:cs="Calibri"/>
          <w:sz w:val="22"/>
          <w:szCs w:val="22"/>
          <w:lang w:val="ro-RO"/>
        </w:rPr>
        <w:t>ea</w:t>
      </w:r>
      <w:r w:rsidRPr="00E93899">
        <w:rPr>
          <w:rFonts w:asciiTheme="majorHAnsi" w:eastAsia="Calibri" w:hAnsiTheme="majorHAnsi" w:cs="Calibri"/>
          <w:spacing w:val="1"/>
          <w:sz w:val="22"/>
          <w:szCs w:val="22"/>
          <w:lang w:val="ro-RO"/>
        </w:rPr>
        <w:t xml:space="preserve"> </w:t>
      </w:r>
      <w:r w:rsidRPr="00E93899">
        <w:rPr>
          <w:rFonts w:asciiTheme="majorHAnsi" w:eastAsia="Calibri" w:hAnsiTheme="majorHAnsi" w:cs="Calibri"/>
          <w:spacing w:val="-1"/>
          <w:sz w:val="22"/>
          <w:szCs w:val="22"/>
          <w:lang w:val="ro-RO"/>
        </w:rPr>
        <w:t>d</w:t>
      </w:r>
      <w:r w:rsidRPr="00E93899">
        <w:rPr>
          <w:rFonts w:asciiTheme="majorHAnsi" w:eastAsia="Calibri" w:hAnsiTheme="majorHAnsi" w:cs="Calibri"/>
          <w:sz w:val="22"/>
          <w:szCs w:val="22"/>
          <w:lang w:val="ro-RO"/>
        </w:rPr>
        <w:t>e</w:t>
      </w:r>
      <w:r w:rsidRPr="00E93899">
        <w:rPr>
          <w:rFonts w:asciiTheme="majorHAnsi" w:eastAsia="Calibri" w:hAnsiTheme="majorHAnsi" w:cs="Calibri"/>
          <w:spacing w:val="1"/>
          <w:sz w:val="22"/>
          <w:szCs w:val="22"/>
          <w:lang w:val="ro-RO"/>
        </w:rPr>
        <w:t xml:space="preserve"> </w:t>
      </w:r>
      <w:r w:rsidRPr="00E93899">
        <w:rPr>
          <w:rFonts w:asciiTheme="majorHAnsi" w:eastAsia="Calibri" w:hAnsiTheme="majorHAnsi" w:cs="Calibri"/>
          <w:spacing w:val="-3"/>
          <w:sz w:val="22"/>
          <w:szCs w:val="22"/>
          <w:lang w:val="ro-RO"/>
        </w:rPr>
        <w:t>i</w:t>
      </w:r>
      <w:r w:rsidRPr="00E93899">
        <w:rPr>
          <w:rFonts w:asciiTheme="majorHAnsi" w:eastAsia="Calibri" w:hAnsiTheme="majorHAnsi" w:cs="Calibri"/>
          <w:spacing w:val="1"/>
          <w:sz w:val="22"/>
          <w:szCs w:val="22"/>
          <w:lang w:val="ro-RO"/>
        </w:rPr>
        <w:t>m</w:t>
      </w:r>
      <w:r w:rsidRPr="00E93899">
        <w:rPr>
          <w:rFonts w:asciiTheme="majorHAnsi" w:eastAsia="Calibri" w:hAnsiTheme="majorHAnsi" w:cs="Calibri"/>
          <w:spacing w:val="-1"/>
          <w:sz w:val="22"/>
          <w:szCs w:val="22"/>
          <w:lang w:val="ro-RO"/>
        </w:rPr>
        <w:t>p</w:t>
      </w:r>
      <w:r w:rsidRPr="00E93899">
        <w:rPr>
          <w:rFonts w:asciiTheme="majorHAnsi" w:eastAsia="Calibri" w:hAnsiTheme="majorHAnsi" w:cs="Calibri"/>
          <w:sz w:val="22"/>
          <w:szCs w:val="22"/>
          <w:lang w:val="ro-RO"/>
        </w:rPr>
        <w:t>l</w:t>
      </w:r>
      <w:r w:rsidRPr="00E93899">
        <w:rPr>
          <w:rFonts w:asciiTheme="majorHAnsi" w:eastAsia="Calibri" w:hAnsiTheme="majorHAnsi" w:cs="Calibri"/>
          <w:spacing w:val="-2"/>
          <w:sz w:val="22"/>
          <w:szCs w:val="22"/>
          <w:lang w:val="ro-RO"/>
        </w:rPr>
        <w:t>e</w:t>
      </w:r>
      <w:r w:rsidRPr="00E93899">
        <w:rPr>
          <w:rFonts w:asciiTheme="majorHAnsi" w:eastAsia="Calibri" w:hAnsiTheme="majorHAnsi" w:cs="Calibri"/>
          <w:spacing w:val="1"/>
          <w:sz w:val="22"/>
          <w:szCs w:val="22"/>
          <w:lang w:val="ro-RO"/>
        </w:rPr>
        <w:t>m</w:t>
      </w:r>
      <w:r w:rsidRPr="00E93899">
        <w:rPr>
          <w:rFonts w:asciiTheme="majorHAnsi" w:eastAsia="Calibri" w:hAnsiTheme="majorHAnsi" w:cs="Calibri"/>
          <w:sz w:val="22"/>
          <w:szCs w:val="22"/>
          <w:lang w:val="ro-RO"/>
        </w:rPr>
        <w:t>e</w:t>
      </w:r>
      <w:r w:rsidRPr="00E93899">
        <w:rPr>
          <w:rFonts w:asciiTheme="majorHAnsi" w:eastAsia="Calibri" w:hAnsiTheme="majorHAnsi" w:cs="Calibri"/>
          <w:spacing w:val="-3"/>
          <w:sz w:val="22"/>
          <w:szCs w:val="22"/>
          <w:lang w:val="ro-RO"/>
        </w:rPr>
        <w:t>n</w:t>
      </w:r>
      <w:r w:rsidRPr="00E93899">
        <w:rPr>
          <w:rFonts w:asciiTheme="majorHAnsi" w:eastAsia="Calibri" w:hAnsiTheme="majorHAnsi" w:cs="Calibri"/>
          <w:sz w:val="22"/>
          <w:szCs w:val="22"/>
          <w:lang w:val="ro-RO"/>
        </w:rPr>
        <w:t>tare</w:t>
      </w:r>
      <w:r w:rsidRPr="00E93899">
        <w:rPr>
          <w:rFonts w:asciiTheme="majorHAnsi" w:eastAsia="Calibri" w:hAnsiTheme="majorHAnsi" w:cs="Calibri"/>
          <w:spacing w:val="-2"/>
          <w:sz w:val="22"/>
          <w:szCs w:val="22"/>
          <w:lang w:val="ro-RO"/>
        </w:rPr>
        <w:t xml:space="preserve"> </w:t>
      </w:r>
      <w:r w:rsidR="00474B14" w:rsidRPr="00E93899">
        <w:rPr>
          <w:rFonts w:asciiTheme="majorHAnsi" w:eastAsia="Calibri" w:hAnsiTheme="majorHAnsi" w:cs="Calibri"/>
          <w:spacing w:val="-2"/>
          <w:sz w:val="22"/>
          <w:szCs w:val="22"/>
          <w:lang w:val="ro-RO"/>
        </w:rPr>
        <w:t xml:space="preserve">a proiectului </w:t>
      </w:r>
      <w:r w:rsidRPr="00E93899">
        <w:rPr>
          <w:rFonts w:asciiTheme="majorHAnsi" w:eastAsia="Calibri" w:hAnsiTheme="majorHAnsi" w:cs="Calibri"/>
          <w:spacing w:val="1"/>
          <w:sz w:val="22"/>
          <w:szCs w:val="22"/>
          <w:lang w:val="ro-RO"/>
        </w:rPr>
        <w:t>e</w:t>
      </w:r>
      <w:r w:rsidRPr="00E93899">
        <w:rPr>
          <w:rFonts w:asciiTheme="majorHAnsi" w:eastAsia="Calibri" w:hAnsiTheme="majorHAnsi" w:cs="Calibri"/>
          <w:sz w:val="22"/>
          <w:szCs w:val="22"/>
          <w:lang w:val="ro-RO"/>
        </w:rPr>
        <w:t>ste</w:t>
      </w:r>
      <w:r w:rsidRPr="00E93899">
        <w:rPr>
          <w:rFonts w:asciiTheme="majorHAnsi" w:eastAsia="Calibri" w:hAnsiTheme="majorHAnsi" w:cs="Calibri"/>
          <w:spacing w:val="1"/>
          <w:sz w:val="22"/>
          <w:szCs w:val="22"/>
          <w:lang w:val="ro-RO"/>
        </w:rPr>
        <w:t xml:space="preserve"> </w:t>
      </w:r>
      <w:r w:rsidR="00F75A93" w:rsidRPr="00E93899">
        <w:rPr>
          <w:rFonts w:asciiTheme="majorHAnsi" w:eastAsia="Calibri" w:hAnsiTheme="majorHAnsi" w:cs="Calibri"/>
          <w:spacing w:val="1"/>
          <w:sz w:val="22"/>
          <w:szCs w:val="22"/>
          <w:lang w:val="ro-RO"/>
        </w:rPr>
        <w:t xml:space="preserve">zona rurală a </w:t>
      </w:r>
      <w:r w:rsidR="00F75A93" w:rsidRPr="00E93899">
        <w:rPr>
          <w:rFonts w:asciiTheme="majorHAnsi" w:eastAsia="Calibri" w:hAnsiTheme="majorHAnsi" w:cs="Calibri"/>
          <w:spacing w:val="-2"/>
          <w:sz w:val="22"/>
          <w:szCs w:val="22"/>
          <w:lang w:val="ro-RO"/>
        </w:rPr>
        <w:t>regiunii</w:t>
      </w:r>
      <w:r w:rsidRPr="00E93899">
        <w:rPr>
          <w:rFonts w:asciiTheme="majorHAnsi" w:eastAsia="Calibri" w:hAnsiTheme="majorHAnsi" w:cs="Calibri"/>
          <w:spacing w:val="-1"/>
          <w:sz w:val="22"/>
          <w:szCs w:val="22"/>
          <w:lang w:val="ro-RO"/>
        </w:rPr>
        <w:t xml:space="preserve"> </w:t>
      </w:r>
      <w:r w:rsidRPr="00E93899">
        <w:rPr>
          <w:rFonts w:asciiTheme="majorHAnsi" w:eastAsia="Segoe UI" w:hAnsiTheme="majorHAnsi" w:cs="Segoe UI"/>
          <w:color w:val="252525"/>
          <w:sz w:val="22"/>
          <w:szCs w:val="22"/>
          <w:lang w:val="ro-RO"/>
        </w:rPr>
        <w:t>Sud-</w:t>
      </w:r>
      <w:r w:rsidRPr="00E93899">
        <w:rPr>
          <w:rFonts w:asciiTheme="majorHAnsi" w:eastAsia="Segoe UI" w:hAnsiTheme="majorHAnsi" w:cs="Segoe UI"/>
          <w:color w:val="252525"/>
          <w:spacing w:val="1"/>
          <w:sz w:val="22"/>
          <w:szCs w:val="22"/>
          <w:lang w:val="ro-RO"/>
        </w:rPr>
        <w:t>M</w:t>
      </w:r>
      <w:r w:rsidRPr="00E93899">
        <w:rPr>
          <w:rFonts w:asciiTheme="majorHAnsi" w:eastAsia="Segoe UI" w:hAnsiTheme="majorHAnsi" w:cs="Segoe UI"/>
          <w:color w:val="252525"/>
          <w:sz w:val="22"/>
          <w:szCs w:val="22"/>
          <w:lang w:val="ro-RO"/>
        </w:rPr>
        <w:t>un</w:t>
      </w:r>
      <w:r w:rsidRPr="00E93899">
        <w:rPr>
          <w:rFonts w:asciiTheme="majorHAnsi" w:eastAsia="Segoe UI" w:hAnsiTheme="majorHAnsi" w:cs="Segoe UI"/>
          <w:color w:val="252525"/>
          <w:spacing w:val="2"/>
          <w:sz w:val="22"/>
          <w:szCs w:val="22"/>
          <w:lang w:val="ro-RO"/>
        </w:rPr>
        <w:t>t</w:t>
      </w:r>
      <w:r w:rsidRPr="00E93899">
        <w:rPr>
          <w:rFonts w:asciiTheme="majorHAnsi" w:eastAsia="Segoe UI" w:hAnsiTheme="majorHAnsi" w:cs="Segoe UI"/>
          <w:color w:val="252525"/>
          <w:spacing w:val="-1"/>
          <w:sz w:val="22"/>
          <w:szCs w:val="22"/>
          <w:lang w:val="ro-RO"/>
        </w:rPr>
        <w:t>e</w:t>
      </w:r>
      <w:r w:rsidRPr="00E93899">
        <w:rPr>
          <w:rFonts w:asciiTheme="majorHAnsi" w:eastAsia="Segoe UI" w:hAnsiTheme="majorHAnsi" w:cs="Segoe UI"/>
          <w:color w:val="252525"/>
          <w:sz w:val="22"/>
          <w:szCs w:val="22"/>
          <w:lang w:val="ro-RO"/>
        </w:rPr>
        <w:t>nia</w:t>
      </w:r>
      <w:r w:rsidRPr="00E93899">
        <w:rPr>
          <w:rFonts w:asciiTheme="majorHAnsi" w:eastAsia="Segoe UI" w:hAnsiTheme="majorHAnsi" w:cs="Segoe UI"/>
          <w:color w:val="252525"/>
          <w:spacing w:val="-13"/>
          <w:sz w:val="22"/>
          <w:szCs w:val="22"/>
          <w:lang w:val="ro-RO"/>
        </w:rPr>
        <w:t xml:space="preserve"> </w:t>
      </w:r>
      <w:r w:rsidRPr="00E93899">
        <w:rPr>
          <w:rFonts w:asciiTheme="majorHAnsi" w:eastAsia="Calibri" w:hAnsiTheme="majorHAnsi" w:cs="Calibri"/>
          <w:color w:val="000000"/>
          <w:sz w:val="22"/>
          <w:szCs w:val="22"/>
          <w:lang w:val="ro-RO"/>
        </w:rPr>
        <w:t>(j</w:t>
      </w:r>
      <w:r w:rsidRPr="00E93899">
        <w:rPr>
          <w:rFonts w:asciiTheme="majorHAnsi" w:eastAsia="Calibri" w:hAnsiTheme="majorHAnsi" w:cs="Calibri"/>
          <w:color w:val="000000"/>
          <w:spacing w:val="-1"/>
          <w:sz w:val="22"/>
          <w:szCs w:val="22"/>
          <w:lang w:val="ro-RO"/>
        </w:rPr>
        <w:t>ud</w:t>
      </w:r>
      <w:r w:rsidRPr="00E93899">
        <w:rPr>
          <w:rFonts w:asciiTheme="majorHAnsi" w:eastAsia="Calibri" w:hAnsiTheme="majorHAnsi" w:cs="Calibri"/>
          <w:color w:val="000000"/>
          <w:sz w:val="22"/>
          <w:szCs w:val="22"/>
          <w:lang w:val="ro-RO"/>
        </w:rPr>
        <w:t>e</w:t>
      </w:r>
      <w:r w:rsidRPr="00E93899">
        <w:rPr>
          <w:rFonts w:asciiTheme="majorHAnsi" w:eastAsia="Calibri" w:hAnsiTheme="majorHAnsi" w:cs="Calibri"/>
          <w:color w:val="000000"/>
          <w:spacing w:val="1"/>
          <w:sz w:val="22"/>
          <w:szCs w:val="22"/>
          <w:lang w:val="ro-RO"/>
        </w:rPr>
        <w:t>ț</w:t>
      </w:r>
      <w:r w:rsidRPr="00E93899">
        <w:rPr>
          <w:rFonts w:asciiTheme="majorHAnsi" w:eastAsia="Calibri" w:hAnsiTheme="majorHAnsi" w:cs="Calibri"/>
          <w:color w:val="000000"/>
          <w:sz w:val="22"/>
          <w:szCs w:val="22"/>
          <w:lang w:val="ro-RO"/>
        </w:rPr>
        <w:t xml:space="preserve">ele </w:t>
      </w:r>
      <w:r w:rsidRPr="00E93899">
        <w:rPr>
          <w:rFonts w:asciiTheme="majorHAnsi" w:eastAsia="Calibri" w:hAnsiTheme="majorHAnsi" w:cs="Calibri"/>
          <w:color w:val="000000"/>
          <w:spacing w:val="9"/>
          <w:sz w:val="22"/>
          <w:szCs w:val="22"/>
          <w:lang w:val="ro-RO"/>
        </w:rPr>
        <w:t xml:space="preserve"> </w:t>
      </w:r>
      <w:hyperlink r:id="rId11">
        <w:r w:rsidRPr="00E93899">
          <w:rPr>
            <w:rFonts w:asciiTheme="majorHAnsi" w:eastAsia="Calibri" w:hAnsiTheme="majorHAnsi" w:cs="Calibri"/>
            <w:color w:val="000000"/>
            <w:sz w:val="22"/>
            <w:szCs w:val="22"/>
            <w:lang w:val="ro-RO"/>
          </w:rPr>
          <w:t>A</w:t>
        </w:r>
        <w:r w:rsidRPr="00E93899">
          <w:rPr>
            <w:rFonts w:asciiTheme="majorHAnsi" w:eastAsia="Calibri" w:hAnsiTheme="majorHAnsi" w:cs="Calibri"/>
            <w:color w:val="000000"/>
            <w:spacing w:val="-1"/>
            <w:sz w:val="22"/>
            <w:szCs w:val="22"/>
            <w:lang w:val="ro-RO"/>
          </w:rPr>
          <w:t>rg</w:t>
        </w:r>
        <w:r w:rsidRPr="00E93899">
          <w:rPr>
            <w:rFonts w:asciiTheme="majorHAnsi" w:eastAsia="Calibri" w:hAnsiTheme="majorHAnsi" w:cs="Calibri"/>
            <w:color w:val="000000"/>
            <w:sz w:val="22"/>
            <w:szCs w:val="22"/>
            <w:lang w:val="ro-RO"/>
          </w:rPr>
          <w:t>e</w:t>
        </w:r>
        <w:r w:rsidRPr="00E93899">
          <w:rPr>
            <w:rFonts w:asciiTheme="majorHAnsi" w:eastAsia="Calibri" w:hAnsiTheme="majorHAnsi" w:cs="Calibri"/>
            <w:color w:val="000000"/>
            <w:spacing w:val="-2"/>
            <w:sz w:val="22"/>
            <w:szCs w:val="22"/>
            <w:lang w:val="ro-RO"/>
          </w:rPr>
          <w:t>ș</w:t>
        </w:r>
        <w:r w:rsidRPr="00E93899">
          <w:rPr>
            <w:rFonts w:asciiTheme="majorHAnsi" w:eastAsia="Calibri" w:hAnsiTheme="majorHAnsi" w:cs="Calibri"/>
            <w:color w:val="000000"/>
            <w:sz w:val="22"/>
            <w:szCs w:val="22"/>
            <w:lang w:val="ro-RO"/>
          </w:rPr>
          <w:t>,</w:t>
        </w:r>
        <w:r w:rsidRPr="00E93899">
          <w:rPr>
            <w:rFonts w:asciiTheme="majorHAnsi" w:eastAsia="Calibri" w:hAnsiTheme="majorHAnsi" w:cs="Calibri"/>
            <w:color w:val="000000"/>
            <w:spacing w:val="-2"/>
            <w:sz w:val="22"/>
            <w:szCs w:val="22"/>
            <w:lang w:val="ro-RO"/>
          </w:rPr>
          <w:t xml:space="preserve"> </w:t>
        </w:r>
      </w:hyperlink>
      <w:hyperlink r:id="rId12">
        <w:r w:rsidRPr="00E93899">
          <w:rPr>
            <w:rFonts w:asciiTheme="majorHAnsi" w:eastAsia="Calibri" w:hAnsiTheme="majorHAnsi" w:cs="Calibri"/>
            <w:color w:val="000000"/>
            <w:spacing w:val="1"/>
            <w:sz w:val="22"/>
            <w:szCs w:val="22"/>
            <w:lang w:val="ro-RO"/>
          </w:rPr>
          <w:t>P</w:t>
        </w:r>
        <w:r w:rsidRPr="00E93899">
          <w:rPr>
            <w:rFonts w:asciiTheme="majorHAnsi" w:eastAsia="Calibri" w:hAnsiTheme="majorHAnsi" w:cs="Calibri"/>
            <w:color w:val="000000"/>
            <w:sz w:val="22"/>
            <w:szCs w:val="22"/>
            <w:lang w:val="ro-RO"/>
          </w:rPr>
          <w:t>ra</w:t>
        </w:r>
        <w:r w:rsidRPr="00E93899">
          <w:rPr>
            <w:rFonts w:asciiTheme="majorHAnsi" w:eastAsia="Calibri" w:hAnsiTheme="majorHAnsi" w:cs="Calibri"/>
            <w:color w:val="000000"/>
            <w:spacing w:val="-1"/>
            <w:sz w:val="22"/>
            <w:szCs w:val="22"/>
            <w:lang w:val="ro-RO"/>
          </w:rPr>
          <w:t>ho</w:t>
        </w:r>
        <w:r w:rsidRPr="00E93899">
          <w:rPr>
            <w:rFonts w:asciiTheme="majorHAnsi" w:eastAsia="Calibri" w:hAnsiTheme="majorHAnsi" w:cs="Calibri"/>
            <w:color w:val="000000"/>
            <w:spacing w:val="1"/>
            <w:sz w:val="22"/>
            <w:szCs w:val="22"/>
            <w:lang w:val="ro-RO"/>
          </w:rPr>
          <w:t>v</w:t>
        </w:r>
        <w:r w:rsidRPr="00E93899">
          <w:rPr>
            <w:rFonts w:asciiTheme="majorHAnsi" w:eastAsia="Calibri" w:hAnsiTheme="majorHAnsi" w:cs="Calibri"/>
            <w:color w:val="000000"/>
            <w:sz w:val="22"/>
            <w:szCs w:val="22"/>
            <w:lang w:val="ro-RO"/>
          </w:rPr>
          <w:t>a,</w:t>
        </w:r>
        <w:r w:rsidRPr="00E93899">
          <w:rPr>
            <w:rFonts w:asciiTheme="majorHAnsi" w:eastAsia="Calibri" w:hAnsiTheme="majorHAnsi" w:cs="Calibri"/>
            <w:color w:val="000000"/>
            <w:spacing w:val="-1"/>
            <w:sz w:val="22"/>
            <w:szCs w:val="22"/>
            <w:lang w:val="ro-RO"/>
          </w:rPr>
          <w:t xml:space="preserve"> </w:t>
        </w:r>
      </w:hyperlink>
      <w:hyperlink r:id="rId13">
        <w:r w:rsidRPr="00E93899">
          <w:rPr>
            <w:rFonts w:asciiTheme="majorHAnsi" w:eastAsia="Calibri" w:hAnsiTheme="majorHAnsi" w:cs="Calibri"/>
            <w:color w:val="000000"/>
            <w:spacing w:val="-1"/>
            <w:sz w:val="22"/>
            <w:szCs w:val="22"/>
            <w:lang w:val="ro-RO"/>
          </w:rPr>
          <w:t>D</w:t>
        </w:r>
        <w:r w:rsidRPr="00E93899">
          <w:rPr>
            <w:rFonts w:asciiTheme="majorHAnsi" w:eastAsia="Calibri" w:hAnsiTheme="majorHAnsi" w:cs="Calibri"/>
            <w:color w:val="000000"/>
            <w:sz w:val="22"/>
            <w:szCs w:val="22"/>
            <w:lang w:val="ro-RO"/>
          </w:rPr>
          <w:t>â</w:t>
        </w:r>
        <w:r w:rsidRPr="00E93899">
          <w:rPr>
            <w:rFonts w:asciiTheme="majorHAnsi" w:eastAsia="Calibri" w:hAnsiTheme="majorHAnsi" w:cs="Calibri"/>
            <w:color w:val="000000"/>
            <w:spacing w:val="1"/>
            <w:sz w:val="22"/>
            <w:szCs w:val="22"/>
            <w:lang w:val="ro-RO"/>
          </w:rPr>
          <w:t>m</w:t>
        </w:r>
        <w:r w:rsidRPr="00E93899">
          <w:rPr>
            <w:rFonts w:asciiTheme="majorHAnsi" w:eastAsia="Calibri" w:hAnsiTheme="majorHAnsi" w:cs="Calibri"/>
            <w:color w:val="000000"/>
            <w:spacing w:val="-1"/>
            <w:sz w:val="22"/>
            <w:szCs w:val="22"/>
            <w:lang w:val="ro-RO"/>
          </w:rPr>
          <w:t>bo</w:t>
        </w:r>
        <w:r w:rsidRPr="00E93899">
          <w:rPr>
            <w:rFonts w:asciiTheme="majorHAnsi" w:eastAsia="Calibri" w:hAnsiTheme="majorHAnsi" w:cs="Calibri"/>
            <w:color w:val="000000"/>
            <w:spacing w:val="1"/>
            <w:sz w:val="22"/>
            <w:szCs w:val="22"/>
            <w:lang w:val="ro-RO"/>
          </w:rPr>
          <w:t>v</w:t>
        </w:r>
        <w:r w:rsidRPr="00E93899">
          <w:rPr>
            <w:rFonts w:asciiTheme="majorHAnsi" w:eastAsia="Calibri" w:hAnsiTheme="majorHAnsi" w:cs="Calibri"/>
            <w:color w:val="000000"/>
            <w:sz w:val="22"/>
            <w:szCs w:val="22"/>
            <w:lang w:val="ro-RO"/>
          </w:rPr>
          <w:t>ița,</w:t>
        </w:r>
      </w:hyperlink>
      <w:r w:rsidRPr="00E93899">
        <w:rPr>
          <w:rFonts w:asciiTheme="majorHAnsi" w:eastAsia="Calibri" w:hAnsiTheme="majorHAnsi" w:cs="Calibri"/>
          <w:color w:val="000000"/>
          <w:spacing w:val="-2"/>
          <w:sz w:val="22"/>
          <w:szCs w:val="22"/>
          <w:lang w:val="ro-RO"/>
        </w:rPr>
        <w:t xml:space="preserve"> </w:t>
      </w:r>
      <w:hyperlink r:id="rId14">
        <w:r w:rsidRPr="00E93899">
          <w:rPr>
            <w:rFonts w:asciiTheme="majorHAnsi" w:eastAsia="Calibri" w:hAnsiTheme="majorHAnsi" w:cs="Calibri"/>
            <w:color w:val="000000"/>
            <w:sz w:val="22"/>
            <w:szCs w:val="22"/>
            <w:lang w:val="ro-RO"/>
          </w:rPr>
          <w:t>T</w:t>
        </w:r>
        <w:r w:rsidRPr="00E93899">
          <w:rPr>
            <w:rFonts w:asciiTheme="majorHAnsi" w:eastAsia="Calibri" w:hAnsiTheme="majorHAnsi" w:cs="Calibri"/>
            <w:color w:val="000000"/>
            <w:spacing w:val="1"/>
            <w:sz w:val="22"/>
            <w:szCs w:val="22"/>
            <w:lang w:val="ro-RO"/>
          </w:rPr>
          <w:t>e</w:t>
        </w:r>
        <w:r w:rsidRPr="00E93899">
          <w:rPr>
            <w:rFonts w:asciiTheme="majorHAnsi" w:eastAsia="Calibri" w:hAnsiTheme="majorHAnsi" w:cs="Calibri"/>
            <w:color w:val="000000"/>
            <w:spacing w:val="-3"/>
            <w:sz w:val="22"/>
            <w:szCs w:val="22"/>
            <w:lang w:val="ro-RO"/>
          </w:rPr>
          <w:t>l</w:t>
        </w:r>
        <w:r w:rsidRPr="00E93899">
          <w:rPr>
            <w:rFonts w:asciiTheme="majorHAnsi" w:eastAsia="Calibri" w:hAnsiTheme="majorHAnsi" w:cs="Calibri"/>
            <w:color w:val="000000"/>
            <w:sz w:val="22"/>
            <w:szCs w:val="22"/>
            <w:lang w:val="ro-RO"/>
          </w:rPr>
          <w:t>e</w:t>
        </w:r>
        <w:r w:rsidRPr="00E93899">
          <w:rPr>
            <w:rFonts w:asciiTheme="majorHAnsi" w:eastAsia="Calibri" w:hAnsiTheme="majorHAnsi" w:cs="Calibri"/>
            <w:color w:val="000000"/>
            <w:spacing w:val="2"/>
            <w:sz w:val="22"/>
            <w:szCs w:val="22"/>
            <w:lang w:val="ro-RO"/>
          </w:rPr>
          <w:t>o</w:t>
        </w:r>
        <w:r w:rsidRPr="00E93899">
          <w:rPr>
            <w:rFonts w:asciiTheme="majorHAnsi" w:eastAsia="Calibri" w:hAnsiTheme="majorHAnsi" w:cs="Calibri"/>
            <w:color w:val="000000"/>
            <w:spacing w:val="-3"/>
            <w:sz w:val="22"/>
            <w:szCs w:val="22"/>
            <w:lang w:val="ro-RO"/>
          </w:rPr>
          <w:t>r</w:t>
        </w:r>
        <w:r w:rsidRPr="00E93899">
          <w:rPr>
            <w:rFonts w:asciiTheme="majorHAnsi" w:eastAsia="Calibri" w:hAnsiTheme="majorHAnsi" w:cs="Calibri"/>
            <w:color w:val="000000"/>
            <w:spacing w:val="1"/>
            <w:sz w:val="22"/>
            <w:szCs w:val="22"/>
            <w:lang w:val="ro-RO"/>
          </w:rPr>
          <w:t>m</w:t>
        </w:r>
        <w:r w:rsidRPr="00E93899">
          <w:rPr>
            <w:rFonts w:asciiTheme="majorHAnsi" w:eastAsia="Calibri" w:hAnsiTheme="majorHAnsi" w:cs="Calibri"/>
            <w:color w:val="000000"/>
            <w:sz w:val="22"/>
            <w:szCs w:val="22"/>
            <w:lang w:val="ro-RO"/>
          </w:rPr>
          <w:t>an,</w:t>
        </w:r>
        <w:r w:rsidRPr="00E93899">
          <w:rPr>
            <w:rFonts w:asciiTheme="majorHAnsi" w:eastAsia="Calibri" w:hAnsiTheme="majorHAnsi" w:cs="Calibri"/>
            <w:color w:val="000000"/>
            <w:spacing w:val="-2"/>
            <w:sz w:val="22"/>
            <w:szCs w:val="22"/>
            <w:lang w:val="ro-RO"/>
          </w:rPr>
          <w:t xml:space="preserve"> </w:t>
        </w:r>
      </w:hyperlink>
      <w:hyperlink r:id="rId15">
        <w:r w:rsidRPr="00E93899">
          <w:rPr>
            <w:rFonts w:asciiTheme="majorHAnsi" w:eastAsia="Calibri" w:hAnsiTheme="majorHAnsi" w:cs="Calibri"/>
            <w:color w:val="000000"/>
            <w:sz w:val="22"/>
            <w:szCs w:val="22"/>
            <w:lang w:val="ro-RO"/>
          </w:rPr>
          <w:t>Gi</w:t>
        </w:r>
        <w:r w:rsidRPr="00E93899">
          <w:rPr>
            <w:rFonts w:asciiTheme="majorHAnsi" w:eastAsia="Calibri" w:hAnsiTheme="majorHAnsi" w:cs="Calibri"/>
            <w:color w:val="000000"/>
            <w:spacing w:val="-1"/>
            <w:sz w:val="22"/>
            <w:szCs w:val="22"/>
            <w:lang w:val="ro-RO"/>
          </w:rPr>
          <w:t>u</w:t>
        </w:r>
        <w:r w:rsidRPr="00E93899">
          <w:rPr>
            <w:rFonts w:asciiTheme="majorHAnsi" w:eastAsia="Calibri" w:hAnsiTheme="majorHAnsi" w:cs="Calibri"/>
            <w:color w:val="000000"/>
            <w:spacing w:val="-3"/>
            <w:sz w:val="22"/>
            <w:szCs w:val="22"/>
            <w:lang w:val="ro-RO"/>
          </w:rPr>
          <w:t>r</w:t>
        </w:r>
        <w:r w:rsidRPr="00E93899">
          <w:rPr>
            <w:rFonts w:asciiTheme="majorHAnsi" w:eastAsia="Calibri" w:hAnsiTheme="majorHAnsi" w:cs="Calibri"/>
            <w:color w:val="000000"/>
            <w:spacing w:val="-1"/>
            <w:sz w:val="22"/>
            <w:szCs w:val="22"/>
            <w:lang w:val="ro-RO"/>
          </w:rPr>
          <w:t>g</w:t>
        </w:r>
        <w:r w:rsidRPr="00E93899">
          <w:rPr>
            <w:rFonts w:asciiTheme="majorHAnsi" w:eastAsia="Calibri" w:hAnsiTheme="majorHAnsi" w:cs="Calibri"/>
            <w:color w:val="000000"/>
            <w:sz w:val="22"/>
            <w:szCs w:val="22"/>
            <w:lang w:val="ro-RO"/>
          </w:rPr>
          <w:t>i</w:t>
        </w:r>
        <w:r w:rsidRPr="00E93899">
          <w:rPr>
            <w:rFonts w:asciiTheme="majorHAnsi" w:eastAsia="Calibri" w:hAnsiTheme="majorHAnsi" w:cs="Calibri"/>
            <w:color w:val="000000"/>
            <w:spacing w:val="-1"/>
            <w:sz w:val="22"/>
            <w:szCs w:val="22"/>
            <w:lang w:val="ro-RO"/>
          </w:rPr>
          <w:t>u</w:t>
        </w:r>
        <w:r w:rsidRPr="00E93899">
          <w:rPr>
            <w:rFonts w:asciiTheme="majorHAnsi" w:eastAsia="Calibri" w:hAnsiTheme="majorHAnsi" w:cs="Calibri"/>
            <w:color w:val="000000"/>
            <w:sz w:val="22"/>
            <w:szCs w:val="22"/>
            <w:lang w:val="ro-RO"/>
          </w:rPr>
          <w:t>,</w:t>
        </w:r>
        <w:r w:rsidRPr="00E93899">
          <w:rPr>
            <w:rFonts w:asciiTheme="majorHAnsi" w:eastAsia="Calibri" w:hAnsiTheme="majorHAnsi" w:cs="Calibri"/>
            <w:color w:val="000000"/>
            <w:spacing w:val="1"/>
            <w:sz w:val="22"/>
            <w:szCs w:val="22"/>
            <w:lang w:val="ro-RO"/>
          </w:rPr>
          <w:t xml:space="preserve"> </w:t>
        </w:r>
      </w:hyperlink>
      <w:hyperlink r:id="rId16">
        <w:r w:rsidRPr="00E93899">
          <w:rPr>
            <w:rFonts w:asciiTheme="majorHAnsi" w:eastAsia="Calibri" w:hAnsiTheme="majorHAnsi" w:cs="Calibri"/>
            <w:color w:val="000000"/>
            <w:sz w:val="22"/>
            <w:szCs w:val="22"/>
            <w:lang w:val="ro-RO"/>
          </w:rPr>
          <w:t>Ia</w:t>
        </w:r>
        <w:r w:rsidRPr="00E93899">
          <w:rPr>
            <w:rFonts w:asciiTheme="majorHAnsi" w:eastAsia="Calibri" w:hAnsiTheme="majorHAnsi" w:cs="Calibri"/>
            <w:color w:val="000000"/>
            <w:spacing w:val="-1"/>
            <w:sz w:val="22"/>
            <w:szCs w:val="22"/>
            <w:lang w:val="ro-RO"/>
          </w:rPr>
          <w:t>l</w:t>
        </w:r>
        <w:r w:rsidRPr="00E93899">
          <w:rPr>
            <w:rFonts w:asciiTheme="majorHAnsi" w:eastAsia="Calibri" w:hAnsiTheme="majorHAnsi" w:cs="Calibri"/>
            <w:color w:val="000000"/>
            <w:spacing w:val="1"/>
            <w:sz w:val="22"/>
            <w:szCs w:val="22"/>
            <w:lang w:val="ro-RO"/>
          </w:rPr>
          <w:t>om</w:t>
        </w:r>
        <w:r w:rsidRPr="00E93899">
          <w:rPr>
            <w:rFonts w:asciiTheme="majorHAnsi" w:eastAsia="Calibri" w:hAnsiTheme="majorHAnsi" w:cs="Calibri"/>
            <w:color w:val="000000"/>
            <w:spacing w:val="-3"/>
            <w:sz w:val="22"/>
            <w:szCs w:val="22"/>
            <w:lang w:val="ro-RO"/>
          </w:rPr>
          <w:t>i</w:t>
        </w:r>
        <w:r w:rsidRPr="00E93899">
          <w:rPr>
            <w:rFonts w:asciiTheme="majorHAnsi" w:eastAsia="Calibri" w:hAnsiTheme="majorHAnsi" w:cs="Calibri"/>
            <w:color w:val="000000"/>
            <w:sz w:val="22"/>
            <w:szCs w:val="22"/>
            <w:lang w:val="ro-RO"/>
          </w:rPr>
          <w:t>ț</w:t>
        </w:r>
        <w:r w:rsidRPr="00E93899">
          <w:rPr>
            <w:rFonts w:asciiTheme="majorHAnsi" w:eastAsia="Calibri" w:hAnsiTheme="majorHAnsi" w:cs="Calibri"/>
            <w:color w:val="000000"/>
            <w:spacing w:val="1"/>
            <w:sz w:val="22"/>
            <w:szCs w:val="22"/>
            <w:lang w:val="ro-RO"/>
          </w:rPr>
          <w:t>a</w:t>
        </w:r>
        <w:r w:rsidRPr="00E93899">
          <w:rPr>
            <w:rFonts w:asciiTheme="majorHAnsi" w:eastAsia="Calibri" w:hAnsiTheme="majorHAnsi" w:cs="Calibri"/>
            <w:color w:val="000000"/>
            <w:sz w:val="22"/>
            <w:szCs w:val="22"/>
            <w:lang w:val="ro-RO"/>
          </w:rPr>
          <w:t>,</w:t>
        </w:r>
        <w:r w:rsidRPr="00E93899">
          <w:rPr>
            <w:rFonts w:asciiTheme="majorHAnsi" w:eastAsia="Calibri" w:hAnsiTheme="majorHAnsi" w:cs="Calibri"/>
            <w:color w:val="000000"/>
            <w:spacing w:val="1"/>
            <w:sz w:val="22"/>
            <w:szCs w:val="22"/>
            <w:lang w:val="ro-RO"/>
          </w:rPr>
          <w:t xml:space="preserve"> </w:t>
        </w:r>
      </w:hyperlink>
      <w:hyperlink r:id="rId17">
        <w:r w:rsidRPr="00E93899">
          <w:rPr>
            <w:rFonts w:asciiTheme="majorHAnsi" w:eastAsia="Calibri" w:hAnsiTheme="majorHAnsi" w:cs="Calibri"/>
            <w:color w:val="000000"/>
            <w:sz w:val="22"/>
            <w:szCs w:val="22"/>
            <w:lang w:val="ro-RO"/>
          </w:rPr>
          <w:t>Căl</w:t>
        </w:r>
        <w:r w:rsidRPr="00E93899">
          <w:rPr>
            <w:rFonts w:asciiTheme="majorHAnsi" w:eastAsia="Calibri" w:hAnsiTheme="majorHAnsi" w:cs="Calibri"/>
            <w:color w:val="000000"/>
            <w:spacing w:val="-1"/>
            <w:sz w:val="22"/>
            <w:szCs w:val="22"/>
            <w:lang w:val="ro-RO"/>
          </w:rPr>
          <w:t>ă</w:t>
        </w:r>
        <w:r w:rsidRPr="00E93899">
          <w:rPr>
            <w:rFonts w:asciiTheme="majorHAnsi" w:eastAsia="Calibri" w:hAnsiTheme="majorHAnsi" w:cs="Calibri"/>
            <w:color w:val="000000"/>
            <w:spacing w:val="-3"/>
            <w:sz w:val="22"/>
            <w:szCs w:val="22"/>
            <w:lang w:val="ro-RO"/>
          </w:rPr>
          <w:t>r</w:t>
        </w:r>
        <w:r w:rsidRPr="00E93899">
          <w:rPr>
            <w:rFonts w:asciiTheme="majorHAnsi" w:eastAsia="Calibri" w:hAnsiTheme="majorHAnsi" w:cs="Calibri"/>
            <w:color w:val="000000"/>
            <w:sz w:val="22"/>
            <w:szCs w:val="22"/>
            <w:lang w:val="ro-RO"/>
          </w:rPr>
          <w:t>ași,</w:t>
        </w:r>
      </w:hyperlink>
      <w:r w:rsidRPr="00E93899">
        <w:rPr>
          <w:rFonts w:asciiTheme="majorHAnsi" w:eastAsia="Calibri" w:hAnsiTheme="majorHAnsi" w:cs="Calibri"/>
          <w:color w:val="000000"/>
          <w:sz w:val="22"/>
          <w:szCs w:val="22"/>
          <w:lang w:val="ro-RO"/>
        </w:rPr>
        <w:t>).</w:t>
      </w:r>
    </w:p>
    <w:p w14:paraId="48DF7129" w14:textId="77777777" w:rsidR="00E510CE" w:rsidRPr="00360902" w:rsidRDefault="00E510CE" w:rsidP="00341A6E">
      <w:pPr>
        <w:spacing w:line="200" w:lineRule="exact"/>
        <w:jc w:val="both"/>
        <w:rPr>
          <w:rFonts w:asciiTheme="majorHAnsi" w:hAnsiTheme="majorHAnsi"/>
          <w:sz w:val="22"/>
          <w:szCs w:val="22"/>
          <w:lang w:val="ro-RO"/>
        </w:rPr>
      </w:pPr>
    </w:p>
    <w:p w14:paraId="3F04FF4C" w14:textId="77777777" w:rsidR="00E510CE" w:rsidRPr="00360902" w:rsidRDefault="00E510CE" w:rsidP="00341A6E">
      <w:pPr>
        <w:spacing w:line="200" w:lineRule="exact"/>
        <w:jc w:val="both"/>
        <w:rPr>
          <w:rFonts w:asciiTheme="majorHAnsi" w:hAnsiTheme="majorHAnsi"/>
          <w:sz w:val="22"/>
          <w:szCs w:val="22"/>
          <w:lang w:val="ro-RO"/>
        </w:rPr>
      </w:pPr>
    </w:p>
    <w:p w14:paraId="3DC2D270" w14:textId="49A7D628" w:rsidR="00E510CE" w:rsidRPr="00360902" w:rsidRDefault="00A1640A" w:rsidP="00BC15BD">
      <w:pPr>
        <w:pStyle w:val="Heading2"/>
        <w:numPr>
          <w:ilvl w:val="1"/>
          <w:numId w:val="4"/>
        </w:numPr>
        <w:rPr>
          <w:lang w:val="ro-RO"/>
        </w:rPr>
      </w:pPr>
      <w:r w:rsidRPr="00360902">
        <w:rPr>
          <w:lang w:val="ro-RO"/>
        </w:rPr>
        <w:t xml:space="preserve"> </w:t>
      </w:r>
      <w:bookmarkStart w:id="12" w:name="_Toc192583988"/>
      <w:bookmarkStart w:id="13" w:name="_Toc193876607"/>
      <w:r w:rsidRPr="00360902">
        <w:rPr>
          <w:lang w:val="ro-RO"/>
        </w:rPr>
        <w:t>BAZA LEGALĂ</w:t>
      </w:r>
      <w:bookmarkEnd w:id="12"/>
      <w:bookmarkEnd w:id="13"/>
    </w:p>
    <w:p w14:paraId="760FE5A1" w14:textId="77777777" w:rsidR="00E510CE" w:rsidRPr="00360902" w:rsidRDefault="00E510CE" w:rsidP="00341A6E">
      <w:pPr>
        <w:spacing w:before="8" w:line="160" w:lineRule="exact"/>
        <w:jc w:val="both"/>
        <w:rPr>
          <w:rFonts w:asciiTheme="majorHAnsi" w:hAnsiTheme="majorHAnsi"/>
          <w:sz w:val="22"/>
          <w:szCs w:val="22"/>
          <w:lang w:val="ro-RO"/>
        </w:rPr>
      </w:pPr>
    </w:p>
    <w:p w14:paraId="445FE014" w14:textId="77777777" w:rsidR="00E510CE" w:rsidRPr="00360902" w:rsidRDefault="00E510CE" w:rsidP="00341A6E">
      <w:pPr>
        <w:spacing w:before="2" w:line="120" w:lineRule="exact"/>
        <w:jc w:val="both"/>
        <w:rPr>
          <w:rFonts w:asciiTheme="majorHAnsi" w:hAnsiTheme="majorHAnsi"/>
          <w:sz w:val="22"/>
          <w:szCs w:val="22"/>
          <w:lang w:val="ro-RO"/>
        </w:rPr>
      </w:pPr>
    </w:p>
    <w:p w14:paraId="2D243F53" w14:textId="77777777" w:rsidR="00E510CE" w:rsidRPr="00360902" w:rsidRDefault="00A1640A"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reze</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sc</w:t>
      </w:r>
      <w:r w:rsidRPr="00360902">
        <w:rPr>
          <w:rFonts w:asciiTheme="majorHAnsi" w:eastAsia="Calibri" w:hAnsiTheme="majorHAnsi" w:cs="Calibri"/>
          <w:spacing w:val="-1"/>
          <w:sz w:val="22"/>
          <w:szCs w:val="22"/>
          <w:lang w:val="ro-RO"/>
        </w:rPr>
        <w:t>h</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es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ela</w:t>
      </w:r>
      <w:r w:rsidRPr="00360902">
        <w:rPr>
          <w:rFonts w:asciiTheme="majorHAnsi" w:eastAsia="Calibri" w:hAnsiTheme="majorHAnsi" w:cs="Calibri"/>
          <w:spacing w:val="-3"/>
          <w:sz w:val="22"/>
          <w:szCs w:val="22"/>
          <w:lang w:val="ro-RO"/>
        </w:rPr>
        <w:t>b</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rată în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f</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z w:val="22"/>
          <w:szCs w:val="22"/>
          <w:lang w:val="ro-RO"/>
        </w:rPr>
        <w:t>:</w:t>
      </w:r>
    </w:p>
    <w:p w14:paraId="629E27BF" w14:textId="77777777" w:rsidR="00E510CE" w:rsidRPr="00360902" w:rsidRDefault="00E510CE" w:rsidP="00341A6E">
      <w:pPr>
        <w:spacing w:before="8" w:line="160" w:lineRule="exact"/>
        <w:jc w:val="both"/>
        <w:rPr>
          <w:rFonts w:asciiTheme="majorHAnsi" w:hAnsiTheme="majorHAnsi"/>
          <w:sz w:val="22"/>
          <w:szCs w:val="22"/>
          <w:lang w:val="ro-RO"/>
        </w:rPr>
      </w:pPr>
    </w:p>
    <w:p w14:paraId="1B267D7A" w14:textId="2853C8C8" w:rsidR="008E4649" w:rsidRPr="00360902" w:rsidRDefault="008E4649" w:rsidP="00341A6E">
      <w:pPr>
        <w:spacing w:line="363" w:lineRule="auto"/>
        <w:ind w:left="100" w:right="22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z w:val="22"/>
          <w:szCs w:val="22"/>
          <w:lang w:val="ro-RO"/>
        </w:rPr>
        <w:tab/>
        <w:t xml:space="preserve">Regulamentul (UE) nr. 1407/2013 al Comisiei din 18 decembrie 2013 pentru aplicarea articolelor 107 si 108 din Tratatul privind </w:t>
      </w:r>
      <w:proofErr w:type="spellStart"/>
      <w:r w:rsidRPr="00360902">
        <w:rPr>
          <w:rFonts w:asciiTheme="majorHAnsi" w:eastAsia="Calibri" w:hAnsiTheme="majorHAnsi" w:cs="Calibri"/>
          <w:sz w:val="22"/>
          <w:szCs w:val="22"/>
          <w:lang w:val="ro-RO"/>
        </w:rPr>
        <w:t>Funcţionarea</w:t>
      </w:r>
      <w:proofErr w:type="spellEnd"/>
      <w:r w:rsidRPr="00360902">
        <w:rPr>
          <w:rFonts w:asciiTheme="majorHAnsi" w:eastAsia="Calibri" w:hAnsiTheme="majorHAnsi" w:cs="Calibri"/>
          <w:sz w:val="22"/>
          <w:szCs w:val="22"/>
          <w:lang w:val="ro-RO"/>
        </w:rPr>
        <w:t xml:space="preserve"> Uniunii Europene ajutoarelor de minimis, publicat în Jurnalul Oficial al Uniunii Europene nr. L352/1 din 24 decembrie 2013;</w:t>
      </w:r>
    </w:p>
    <w:p w14:paraId="56064FBC" w14:textId="77777777" w:rsidR="00420338" w:rsidRPr="00420338" w:rsidRDefault="008E4649" w:rsidP="00420338">
      <w:pPr>
        <w:spacing w:line="363" w:lineRule="auto"/>
        <w:ind w:left="100" w:right="22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w:t>
      </w:r>
      <w:r w:rsidRPr="00360902">
        <w:rPr>
          <w:rFonts w:asciiTheme="majorHAnsi" w:eastAsia="Calibri" w:hAnsiTheme="majorHAnsi" w:cs="Calibri"/>
          <w:sz w:val="22"/>
          <w:szCs w:val="22"/>
          <w:lang w:val="ro-RO"/>
        </w:rPr>
        <w:tab/>
        <w:t xml:space="preserve">Schemei de ajutor de minimis Sprijin pentru înființarea de întreprinderi sociale în mediul rural, aprobată prin </w:t>
      </w:r>
      <w:r w:rsidR="00420338" w:rsidRPr="00420338">
        <w:rPr>
          <w:rFonts w:asciiTheme="majorHAnsi" w:eastAsia="Calibri" w:hAnsiTheme="majorHAnsi" w:cs="Calibri"/>
          <w:sz w:val="22"/>
          <w:szCs w:val="22"/>
          <w:lang w:val="ro-RO"/>
        </w:rPr>
        <w:t>ORDIN</w:t>
      </w:r>
    </w:p>
    <w:p w14:paraId="2EA874C2" w14:textId="3DBB313B" w:rsidR="008E4649" w:rsidRPr="00360902" w:rsidRDefault="00420338" w:rsidP="00047758">
      <w:pPr>
        <w:spacing w:line="363" w:lineRule="auto"/>
        <w:ind w:left="100" w:right="222"/>
        <w:jc w:val="both"/>
        <w:rPr>
          <w:rFonts w:asciiTheme="majorHAnsi" w:eastAsia="Calibri" w:hAnsiTheme="majorHAnsi" w:cs="Calibri"/>
          <w:sz w:val="22"/>
          <w:szCs w:val="22"/>
          <w:lang w:val="ro-RO"/>
        </w:rPr>
      </w:pPr>
      <w:r w:rsidRPr="00420338">
        <w:rPr>
          <w:rFonts w:asciiTheme="majorHAnsi" w:eastAsia="Calibri" w:hAnsiTheme="majorHAnsi" w:cs="Calibri"/>
          <w:sz w:val="22"/>
          <w:szCs w:val="22"/>
          <w:lang w:val="ro-RO"/>
        </w:rPr>
        <w:t xml:space="preserve">privind aprobarea schemei de ajutor de minimis „Sprijin pentru </w:t>
      </w:r>
      <w:proofErr w:type="spellStart"/>
      <w:r w:rsidRPr="00420338">
        <w:rPr>
          <w:rFonts w:asciiTheme="majorHAnsi" w:eastAsia="Calibri" w:hAnsiTheme="majorHAnsi" w:cs="Calibri"/>
          <w:sz w:val="22"/>
          <w:szCs w:val="22"/>
          <w:lang w:val="ro-RO"/>
        </w:rPr>
        <w:t>înfiinţarea</w:t>
      </w:r>
      <w:proofErr w:type="spellEnd"/>
      <w:r w:rsidRPr="00420338">
        <w:rPr>
          <w:rFonts w:asciiTheme="majorHAnsi" w:eastAsia="Calibri" w:hAnsiTheme="majorHAnsi" w:cs="Calibri"/>
          <w:sz w:val="22"/>
          <w:szCs w:val="22"/>
          <w:lang w:val="ro-RO"/>
        </w:rPr>
        <w:t xml:space="preserve"> de întreprinderi sociale</w:t>
      </w:r>
      <w:r>
        <w:rPr>
          <w:rFonts w:asciiTheme="majorHAnsi" w:eastAsia="Calibri" w:hAnsiTheme="majorHAnsi" w:cs="Calibri"/>
          <w:sz w:val="22"/>
          <w:szCs w:val="22"/>
          <w:lang w:val="ro-RO"/>
        </w:rPr>
        <w:t xml:space="preserve"> </w:t>
      </w:r>
      <w:r w:rsidRPr="00420338">
        <w:rPr>
          <w:rFonts w:asciiTheme="majorHAnsi" w:eastAsia="Calibri" w:hAnsiTheme="majorHAnsi" w:cs="Calibri"/>
          <w:sz w:val="22"/>
          <w:szCs w:val="22"/>
          <w:lang w:val="ro-RO"/>
        </w:rPr>
        <w:t xml:space="preserve">în mediul rural", aferentă Programului Incluziune şi demnitate socială, prioritate: P03. </w:t>
      </w:r>
      <w:r w:rsidRPr="00420338">
        <w:rPr>
          <w:rFonts w:asciiTheme="majorHAnsi" w:eastAsia="Calibri" w:hAnsiTheme="majorHAnsi" w:cs="Calibri"/>
          <w:sz w:val="22"/>
          <w:szCs w:val="22"/>
          <w:lang w:val="ro-RO"/>
        </w:rPr>
        <w:lastRenderedPageBreak/>
        <w:t>Protejarea</w:t>
      </w:r>
      <w:r>
        <w:rPr>
          <w:rFonts w:asciiTheme="majorHAnsi" w:eastAsia="Calibri" w:hAnsiTheme="majorHAnsi" w:cs="Calibri"/>
          <w:sz w:val="22"/>
          <w:szCs w:val="22"/>
          <w:lang w:val="ro-RO"/>
        </w:rPr>
        <w:t xml:space="preserve"> </w:t>
      </w:r>
      <w:r w:rsidRPr="00420338">
        <w:rPr>
          <w:rFonts w:asciiTheme="majorHAnsi" w:eastAsia="Calibri" w:hAnsiTheme="majorHAnsi" w:cs="Calibri"/>
          <w:sz w:val="22"/>
          <w:szCs w:val="22"/>
          <w:lang w:val="ro-RO"/>
        </w:rPr>
        <w:t xml:space="preserve">dreptului la demnitate socială, obiectiv specific: ES04.1. </w:t>
      </w:r>
      <w:proofErr w:type="spellStart"/>
      <w:r w:rsidRPr="00420338">
        <w:rPr>
          <w:rFonts w:asciiTheme="majorHAnsi" w:eastAsia="Calibri" w:hAnsiTheme="majorHAnsi" w:cs="Calibri"/>
          <w:sz w:val="22"/>
          <w:szCs w:val="22"/>
          <w:lang w:val="ro-RO"/>
        </w:rPr>
        <w:t>Îmbunătăţirea</w:t>
      </w:r>
      <w:proofErr w:type="spellEnd"/>
      <w:r w:rsidRPr="00420338">
        <w:rPr>
          <w:rFonts w:asciiTheme="majorHAnsi" w:eastAsia="Calibri" w:hAnsiTheme="majorHAnsi" w:cs="Calibri"/>
          <w:sz w:val="22"/>
          <w:szCs w:val="22"/>
          <w:lang w:val="ro-RO"/>
        </w:rPr>
        <w:t xml:space="preserve"> accesului la </w:t>
      </w:r>
      <w:proofErr w:type="spellStart"/>
      <w:r w:rsidRPr="00420338">
        <w:rPr>
          <w:rFonts w:asciiTheme="majorHAnsi" w:eastAsia="Calibri" w:hAnsiTheme="majorHAnsi" w:cs="Calibri"/>
          <w:sz w:val="22"/>
          <w:szCs w:val="22"/>
          <w:lang w:val="ro-RO"/>
        </w:rPr>
        <w:t>piaţa</w:t>
      </w:r>
      <w:proofErr w:type="spellEnd"/>
      <w:r w:rsidRPr="00420338">
        <w:rPr>
          <w:rFonts w:asciiTheme="majorHAnsi" w:eastAsia="Calibri" w:hAnsiTheme="majorHAnsi" w:cs="Calibri"/>
          <w:sz w:val="22"/>
          <w:szCs w:val="22"/>
          <w:lang w:val="ro-RO"/>
        </w:rPr>
        <w:t xml:space="preserve"> muncii</w:t>
      </w:r>
      <w:r>
        <w:rPr>
          <w:rFonts w:asciiTheme="majorHAnsi" w:eastAsia="Calibri" w:hAnsiTheme="majorHAnsi" w:cs="Calibri"/>
          <w:sz w:val="22"/>
          <w:szCs w:val="22"/>
          <w:lang w:val="ro-RO"/>
        </w:rPr>
        <w:t xml:space="preserve"> </w:t>
      </w:r>
      <w:r w:rsidRPr="00420338">
        <w:rPr>
          <w:rFonts w:asciiTheme="majorHAnsi" w:eastAsia="Calibri" w:hAnsiTheme="majorHAnsi" w:cs="Calibri"/>
          <w:sz w:val="22"/>
          <w:szCs w:val="22"/>
          <w:lang w:val="ro-RO"/>
        </w:rPr>
        <w:t>şi măsuri de activare pentru toate persoanele aflate în căutarea unui loc de muncă, în special</w:t>
      </w:r>
      <w:r w:rsidR="00047758">
        <w:rPr>
          <w:rFonts w:asciiTheme="majorHAnsi" w:eastAsia="Calibri" w:hAnsiTheme="majorHAnsi" w:cs="Calibri"/>
          <w:sz w:val="22"/>
          <w:szCs w:val="22"/>
          <w:lang w:val="ro-RO"/>
        </w:rPr>
        <w:t xml:space="preserve"> </w:t>
      </w:r>
      <w:r w:rsidRPr="00420338">
        <w:rPr>
          <w:rFonts w:asciiTheme="majorHAnsi" w:eastAsia="Calibri" w:hAnsiTheme="majorHAnsi" w:cs="Calibri"/>
          <w:sz w:val="22"/>
          <w:szCs w:val="22"/>
          <w:lang w:val="ro-RO"/>
        </w:rPr>
        <w:t xml:space="preserve">pentru tineri, îndeosebi prin implementarea </w:t>
      </w:r>
      <w:proofErr w:type="spellStart"/>
      <w:r w:rsidRPr="00420338">
        <w:rPr>
          <w:rFonts w:asciiTheme="majorHAnsi" w:eastAsia="Calibri" w:hAnsiTheme="majorHAnsi" w:cs="Calibri"/>
          <w:sz w:val="22"/>
          <w:szCs w:val="22"/>
          <w:lang w:val="ro-RO"/>
        </w:rPr>
        <w:t>Garanţiei</w:t>
      </w:r>
      <w:proofErr w:type="spellEnd"/>
      <w:r w:rsidRPr="00420338">
        <w:rPr>
          <w:rFonts w:asciiTheme="majorHAnsi" w:eastAsia="Calibri" w:hAnsiTheme="majorHAnsi" w:cs="Calibri"/>
          <w:sz w:val="22"/>
          <w:szCs w:val="22"/>
          <w:lang w:val="ro-RO"/>
        </w:rPr>
        <w:t xml:space="preserve"> pentru tineret, pentru </w:t>
      </w:r>
      <w:proofErr w:type="spellStart"/>
      <w:r w:rsidRPr="00420338">
        <w:rPr>
          <w:rFonts w:asciiTheme="majorHAnsi" w:eastAsia="Calibri" w:hAnsiTheme="majorHAnsi" w:cs="Calibri"/>
          <w:sz w:val="22"/>
          <w:szCs w:val="22"/>
          <w:lang w:val="ro-RO"/>
        </w:rPr>
        <w:t>şomerii</w:t>
      </w:r>
      <w:proofErr w:type="spellEnd"/>
      <w:r w:rsidRPr="00420338">
        <w:rPr>
          <w:rFonts w:asciiTheme="majorHAnsi" w:eastAsia="Calibri" w:hAnsiTheme="majorHAnsi" w:cs="Calibri"/>
          <w:sz w:val="22"/>
          <w:szCs w:val="22"/>
          <w:lang w:val="ro-RO"/>
        </w:rPr>
        <w:t xml:space="preserve"> de lungă durată</w:t>
      </w:r>
      <w:r>
        <w:rPr>
          <w:rFonts w:asciiTheme="majorHAnsi" w:eastAsia="Calibri" w:hAnsiTheme="majorHAnsi" w:cs="Calibri"/>
          <w:sz w:val="22"/>
          <w:szCs w:val="22"/>
          <w:lang w:val="ro-RO"/>
        </w:rPr>
        <w:t xml:space="preserve"> </w:t>
      </w:r>
      <w:r w:rsidRPr="00420338">
        <w:rPr>
          <w:rFonts w:asciiTheme="majorHAnsi" w:eastAsia="Calibri" w:hAnsiTheme="majorHAnsi" w:cs="Calibri"/>
          <w:sz w:val="22"/>
          <w:szCs w:val="22"/>
          <w:lang w:val="ro-RO"/>
        </w:rPr>
        <w:t xml:space="preserve">şi grupurile defavorizate de pe </w:t>
      </w:r>
      <w:proofErr w:type="spellStart"/>
      <w:r w:rsidRPr="00420338">
        <w:rPr>
          <w:rFonts w:asciiTheme="majorHAnsi" w:eastAsia="Calibri" w:hAnsiTheme="majorHAnsi" w:cs="Calibri"/>
          <w:sz w:val="22"/>
          <w:szCs w:val="22"/>
          <w:lang w:val="ro-RO"/>
        </w:rPr>
        <w:t>piaţa</w:t>
      </w:r>
      <w:proofErr w:type="spellEnd"/>
      <w:r w:rsidRPr="00420338">
        <w:rPr>
          <w:rFonts w:asciiTheme="majorHAnsi" w:eastAsia="Calibri" w:hAnsiTheme="majorHAnsi" w:cs="Calibri"/>
          <w:sz w:val="22"/>
          <w:szCs w:val="22"/>
          <w:lang w:val="ro-RO"/>
        </w:rPr>
        <w:t xml:space="preserve"> muncii şi pentru persoanele inactive, precum şi prin</w:t>
      </w:r>
      <w:r>
        <w:rPr>
          <w:rFonts w:asciiTheme="majorHAnsi" w:eastAsia="Calibri" w:hAnsiTheme="majorHAnsi" w:cs="Calibri"/>
          <w:sz w:val="22"/>
          <w:szCs w:val="22"/>
          <w:lang w:val="ro-RO"/>
        </w:rPr>
        <w:t xml:space="preserve"> </w:t>
      </w:r>
      <w:r w:rsidRPr="00420338">
        <w:rPr>
          <w:rFonts w:asciiTheme="majorHAnsi" w:eastAsia="Calibri" w:hAnsiTheme="majorHAnsi" w:cs="Calibri"/>
          <w:sz w:val="22"/>
          <w:szCs w:val="22"/>
          <w:lang w:val="ro-RO"/>
        </w:rPr>
        <w:t xml:space="preserve">promovarea </w:t>
      </w:r>
      <w:proofErr w:type="spellStart"/>
      <w:r w:rsidRPr="00420338">
        <w:rPr>
          <w:rFonts w:asciiTheme="majorHAnsi" w:eastAsia="Calibri" w:hAnsiTheme="majorHAnsi" w:cs="Calibri"/>
          <w:sz w:val="22"/>
          <w:szCs w:val="22"/>
          <w:lang w:val="ro-RO"/>
        </w:rPr>
        <w:t>desfăşurării</w:t>
      </w:r>
      <w:proofErr w:type="spellEnd"/>
      <w:r w:rsidRPr="00420338">
        <w:rPr>
          <w:rFonts w:asciiTheme="majorHAnsi" w:eastAsia="Calibri" w:hAnsiTheme="majorHAnsi" w:cs="Calibri"/>
          <w:sz w:val="22"/>
          <w:szCs w:val="22"/>
          <w:lang w:val="ro-RO"/>
        </w:rPr>
        <w:t xml:space="preserve"> de </w:t>
      </w:r>
      <w:proofErr w:type="spellStart"/>
      <w:r w:rsidRPr="00420338">
        <w:rPr>
          <w:rFonts w:asciiTheme="majorHAnsi" w:eastAsia="Calibri" w:hAnsiTheme="majorHAnsi" w:cs="Calibri"/>
          <w:sz w:val="22"/>
          <w:szCs w:val="22"/>
          <w:lang w:val="ro-RO"/>
        </w:rPr>
        <w:t>activităţi</w:t>
      </w:r>
      <w:proofErr w:type="spellEnd"/>
      <w:r w:rsidRPr="00420338">
        <w:rPr>
          <w:rFonts w:asciiTheme="majorHAnsi" w:eastAsia="Calibri" w:hAnsiTheme="majorHAnsi" w:cs="Calibri"/>
          <w:sz w:val="22"/>
          <w:szCs w:val="22"/>
          <w:lang w:val="ro-RO"/>
        </w:rPr>
        <w:t xml:space="preserve"> independente şi a economiei sociale (FSE+), </w:t>
      </w:r>
      <w:proofErr w:type="spellStart"/>
      <w:r w:rsidRPr="00420338">
        <w:rPr>
          <w:rFonts w:asciiTheme="majorHAnsi" w:eastAsia="Calibri" w:hAnsiTheme="majorHAnsi" w:cs="Calibri"/>
          <w:sz w:val="22"/>
          <w:szCs w:val="22"/>
          <w:lang w:val="ro-RO"/>
        </w:rPr>
        <w:t>acţiunea</w:t>
      </w:r>
      <w:proofErr w:type="spellEnd"/>
      <w:r w:rsidRPr="00420338">
        <w:rPr>
          <w:rFonts w:asciiTheme="majorHAnsi" w:eastAsia="Calibri" w:hAnsiTheme="majorHAnsi" w:cs="Calibri"/>
          <w:sz w:val="22"/>
          <w:szCs w:val="22"/>
          <w:lang w:val="ro-RO"/>
        </w:rPr>
        <w:t xml:space="preserve"> 3.2</w:t>
      </w:r>
    </w:p>
    <w:p w14:paraId="0F93FC3D" w14:textId="66FD0B33" w:rsidR="008E4649" w:rsidRPr="00360902" w:rsidRDefault="008E4649" w:rsidP="00341A6E">
      <w:pPr>
        <w:spacing w:line="363" w:lineRule="auto"/>
        <w:ind w:left="100" w:right="22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w:t>
      </w:r>
      <w:r w:rsidRPr="00360902">
        <w:rPr>
          <w:rFonts w:asciiTheme="majorHAnsi" w:eastAsia="Calibri" w:hAnsiTheme="majorHAnsi" w:cs="Calibri"/>
          <w:sz w:val="22"/>
          <w:szCs w:val="22"/>
          <w:lang w:val="ro-RO"/>
        </w:rPr>
        <w:tab/>
        <w:t xml:space="preserve">Contractului de </w:t>
      </w:r>
      <w:proofErr w:type="spellStart"/>
      <w:r w:rsidRPr="00360902">
        <w:rPr>
          <w:rFonts w:asciiTheme="majorHAnsi" w:eastAsia="Calibri" w:hAnsiTheme="majorHAnsi" w:cs="Calibri"/>
          <w:sz w:val="22"/>
          <w:szCs w:val="22"/>
          <w:lang w:val="ro-RO"/>
        </w:rPr>
        <w:t>finanţare</w:t>
      </w:r>
      <w:proofErr w:type="spellEnd"/>
      <w:r w:rsidRPr="00360902">
        <w:rPr>
          <w:rFonts w:asciiTheme="majorHAnsi" w:eastAsia="Calibri" w:hAnsiTheme="majorHAnsi" w:cs="Calibri"/>
          <w:sz w:val="22"/>
          <w:szCs w:val="22"/>
          <w:lang w:val="ro-RO"/>
        </w:rPr>
        <w:t xml:space="preserve"> </w:t>
      </w:r>
      <w:r w:rsidR="00420338">
        <w:rPr>
          <w:rFonts w:asciiTheme="majorHAnsi" w:eastAsia="Calibri" w:hAnsiTheme="majorHAnsi" w:cs="Calibri"/>
          <w:sz w:val="22"/>
          <w:szCs w:val="22"/>
          <w:lang w:val="ro-RO"/>
        </w:rPr>
        <w:t xml:space="preserve">nr 14437 / 26.09.2024 </w:t>
      </w:r>
      <w:r w:rsidRPr="00360902">
        <w:rPr>
          <w:rFonts w:asciiTheme="majorHAnsi" w:eastAsia="Calibri" w:hAnsiTheme="majorHAnsi" w:cs="Calibri"/>
          <w:sz w:val="22"/>
          <w:szCs w:val="22"/>
          <w:lang w:val="ro-RO"/>
        </w:rPr>
        <w:t xml:space="preserve">încheiat între MIPE-AM PoIDS/OI/ OIR responsabil şi </w:t>
      </w:r>
      <w:r w:rsidR="00420338">
        <w:rPr>
          <w:rFonts w:asciiTheme="majorHAnsi" w:eastAsia="Calibri" w:hAnsiTheme="majorHAnsi" w:cs="Calibri"/>
          <w:sz w:val="22"/>
          <w:szCs w:val="22"/>
          <w:lang w:val="ro-RO"/>
        </w:rPr>
        <w:t>ECO RURAL CONSULTING SRL</w:t>
      </w:r>
      <w:r w:rsidRPr="00360902">
        <w:rPr>
          <w:rFonts w:asciiTheme="majorHAnsi" w:eastAsia="Calibri" w:hAnsiTheme="majorHAnsi" w:cs="Calibri"/>
          <w:sz w:val="22"/>
          <w:szCs w:val="22"/>
          <w:lang w:val="ro-RO"/>
        </w:rPr>
        <w:t xml:space="preserve"> în calitate de Beneficiar al finanțării nerambursabile, în cadrul Programului Incluziune și Demnitate Socială 2021 – 2027</w:t>
      </w:r>
      <w:r w:rsidR="00420338">
        <w:rPr>
          <w:rFonts w:asciiTheme="majorHAnsi" w:eastAsia="Calibri" w:hAnsiTheme="majorHAnsi" w:cs="Calibri"/>
          <w:sz w:val="22"/>
          <w:szCs w:val="22"/>
          <w:lang w:val="ro-RO"/>
        </w:rPr>
        <w:t>;</w:t>
      </w:r>
    </w:p>
    <w:p w14:paraId="3B4067C2" w14:textId="1BF6029A" w:rsidR="008E4649" w:rsidRPr="00360902" w:rsidRDefault="008E4649" w:rsidP="00341A6E">
      <w:pPr>
        <w:spacing w:line="363" w:lineRule="auto"/>
        <w:ind w:left="100" w:right="22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w:t>
      </w:r>
      <w:r w:rsidRPr="00360902">
        <w:rPr>
          <w:rFonts w:asciiTheme="majorHAnsi" w:eastAsia="Calibri" w:hAnsiTheme="majorHAnsi" w:cs="Calibri"/>
          <w:sz w:val="22"/>
          <w:szCs w:val="22"/>
          <w:lang w:val="ro-RO"/>
        </w:rPr>
        <w:tab/>
        <w:t xml:space="preserve">Ghidului Solicitantului - Condiții Specifice </w:t>
      </w:r>
      <w:r w:rsidR="00420338" w:rsidRPr="00420338">
        <w:rPr>
          <w:rFonts w:asciiTheme="majorHAnsi" w:eastAsia="Calibri" w:hAnsiTheme="majorHAnsi" w:cs="Calibri"/>
          <w:sz w:val="22"/>
          <w:szCs w:val="22"/>
          <w:lang w:val="ro-RO"/>
        </w:rPr>
        <w:t>Sprijin pentru înființarea de întreprinderi sociale în mediul urban</w:t>
      </w:r>
    </w:p>
    <w:p w14:paraId="30D94EC6" w14:textId="77777777" w:rsidR="008E4649" w:rsidRPr="00360902" w:rsidRDefault="008E4649" w:rsidP="00341A6E">
      <w:pPr>
        <w:spacing w:line="363" w:lineRule="auto"/>
        <w:ind w:left="100" w:right="22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w:t>
      </w:r>
      <w:r w:rsidRPr="00360902">
        <w:rPr>
          <w:rFonts w:asciiTheme="majorHAnsi" w:eastAsia="Calibri" w:hAnsiTheme="majorHAnsi" w:cs="Calibri"/>
          <w:sz w:val="22"/>
          <w:szCs w:val="22"/>
          <w:lang w:val="ro-RO"/>
        </w:rPr>
        <w:tab/>
        <w:t>Ghidului Solicitantului – Condiții Generale, cu modificările și completările ulterioare;</w:t>
      </w:r>
    </w:p>
    <w:p w14:paraId="1BAFDED8" w14:textId="77777777" w:rsidR="008E4649" w:rsidRPr="00360902" w:rsidRDefault="008E4649" w:rsidP="00341A6E">
      <w:pPr>
        <w:spacing w:line="363" w:lineRule="auto"/>
        <w:ind w:left="100" w:right="22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w:t>
      </w:r>
      <w:r w:rsidRPr="00360902">
        <w:rPr>
          <w:rFonts w:asciiTheme="majorHAnsi" w:eastAsia="Calibri" w:hAnsiTheme="majorHAnsi" w:cs="Calibri"/>
          <w:sz w:val="22"/>
          <w:szCs w:val="22"/>
          <w:lang w:val="ro-RO"/>
        </w:rPr>
        <w:tab/>
        <w:t xml:space="preserve">Ordinului </w:t>
      </w:r>
      <w:proofErr w:type="spellStart"/>
      <w:r w:rsidRPr="00360902">
        <w:rPr>
          <w:rFonts w:asciiTheme="majorHAnsi" w:eastAsia="Calibri" w:hAnsiTheme="majorHAnsi" w:cs="Calibri"/>
          <w:sz w:val="22"/>
          <w:szCs w:val="22"/>
          <w:lang w:val="ro-RO"/>
        </w:rPr>
        <w:t>Preşedintelui</w:t>
      </w:r>
      <w:proofErr w:type="spellEnd"/>
      <w:r w:rsidRPr="00360902">
        <w:rPr>
          <w:rFonts w:asciiTheme="majorHAnsi" w:eastAsia="Calibri" w:hAnsiTheme="majorHAnsi" w:cs="Calibri"/>
          <w:sz w:val="22"/>
          <w:szCs w:val="22"/>
          <w:lang w:val="ro-RO"/>
        </w:rPr>
        <w:t xml:space="preserve"> Consiliului </w:t>
      </w:r>
      <w:proofErr w:type="spellStart"/>
      <w:r w:rsidRPr="00360902">
        <w:rPr>
          <w:rFonts w:asciiTheme="majorHAnsi" w:eastAsia="Calibri" w:hAnsiTheme="majorHAnsi" w:cs="Calibri"/>
          <w:sz w:val="22"/>
          <w:szCs w:val="22"/>
          <w:lang w:val="ro-RO"/>
        </w:rPr>
        <w:t>Concurenţei</w:t>
      </w:r>
      <w:proofErr w:type="spellEnd"/>
      <w:r w:rsidRPr="00360902">
        <w:rPr>
          <w:rFonts w:asciiTheme="majorHAnsi" w:eastAsia="Calibri" w:hAnsiTheme="majorHAnsi" w:cs="Calibri"/>
          <w:sz w:val="22"/>
          <w:szCs w:val="22"/>
          <w:lang w:val="ro-RO"/>
        </w:rPr>
        <w:t xml:space="preserve"> nr. 441/2022 pentru punerea în aplicare a Regulamentului privind procedurile de monitorizare a ajutoarelor de stat și de minimis;</w:t>
      </w:r>
    </w:p>
    <w:p w14:paraId="4504C0F0" w14:textId="77777777" w:rsidR="008E4649" w:rsidRPr="00360902" w:rsidRDefault="008E4649" w:rsidP="00341A6E">
      <w:pPr>
        <w:spacing w:line="363" w:lineRule="auto"/>
        <w:ind w:left="100" w:right="22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w:t>
      </w:r>
      <w:r w:rsidRPr="00360902">
        <w:rPr>
          <w:rFonts w:asciiTheme="majorHAnsi" w:eastAsia="Calibri" w:hAnsiTheme="majorHAnsi" w:cs="Calibri"/>
          <w:sz w:val="22"/>
          <w:szCs w:val="22"/>
          <w:lang w:val="ro-RO"/>
        </w:rPr>
        <w:tab/>
        <w:t xml:space="preserve">OUG nr. 77 din 3 decembrie 2014 privind procedurile </w:t>
      </w:r>
      <w:proofErr w:type="spellStart"/>
      <w:r w:rsidRPr="00360902">
        <w:rPr>
          <w:rFonts w:asciiTheme="majorHAnsi" w:eastAsia="Calibri" w:hAnsiTheme="majorHAnsi" w:cs="Calibri"/>
          <w:sz w:val="22"/>
          <w:szCs w:val="22"/>
          <w:lang w:val="ro-RO"/>
        </w:rPr>
        <w:t>naţionale</w:t>
      </w:r>
      <w:proofErr w:type="spellEnd"/>
      <w:r w:rsidRPr="00360902">
        <w:rPr>
          <w:rFonts w:asciiTheme="majorHAnsi" w:eastAsia="Calibri" w:hAnsiTheme="majorHAnsi" w:cs="Calibri"/>
          <w:sz w:val="22"/>
          <w:szCs w:val="22"/>
          <w:lang w:val="ro-RO"/>
        </w:rPr>
        <w:t xml:space="preserve"> în domeniul ajutorului de stat, precum şi pentru modificarea şi completarea Legii </w:t>
      </w:r>
      <w:proofErr w:type="spellStart"/>
      <w:r w:rsidRPr="00360902">
        <w:rPr>
          <w:rFonts w:asciiTheme="majorHAnsi" w:eastAsia="Calibri" w:hAnsiTheme="majorHAnsi" w:cs="Calibri"/>
          <w:sz w:val="22"/>
          <w:szCs w:val="22"/>
          <w:lang w:val="ro-RO"/>
        </w:rPr>
        <w:t>concurenţei</w:t>
      </w:r>
      <w:proofErr w:type="spellEnd"/>
      <w:r w:rsidRPr="00360902">
        <w:rPr>
          <w:rFonts w:asciiTheme="majorHAnsi" w:eastAsia="Calibri" w:hAnsiTheme="majorHAnsi" w:cs="Calibri"/>
          <w:sz w:val="22"/>
          <w:szCs w:val="22"/>
          <w:lang w:val="ro-RO"/>
        </w:rPr>
        <w:t xml:space="preserve"> nr. 21/1996;</w:t>
      </w:r>
    </w:p>
    <w:p w14:paraId="626A8111" w14:textId="77777777" w:rsidR="008E4649" w:rsidRPr="00360902" w:rsidRDefault="008E4649" w:rsidP="00341A6E">
      <w:pPr>
        <w:spacing w:line="363" w:lineRule="auto"/>
        <w:ind w:left="100" w:right="22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w:t>
      </w:r>
      <w:r w:rsidRPr="00360902">
        <w:rPr>
          <w:rFonts w:asciiTheme="majorHAnsi" w:eastAsia="Calibri" w:hAnsiTheme="majorHAnsi" w:cs="Calibri"/>
          <w:sz w:val="22"/>
          <w:szCs w:val="22"/>
          <w:lang w:val="ro-RO"/>
        </w:rPr>
        <w:tab/>
        <w:t xml:space="preserve">Legea nr. 21 din 10 aprilie 1996 (*republicată*) legea </w:t>
      </w:r>
      <w:proofErr w:type="spellStart"/>
      <w:r w:rsidRPr="00360902">
        <w:rPr>
          <w:rFonts w:asciiTheme="majorHAnsi" w:eastAsia="Calibri" w:hAnsiTheme="majorHAnsi" w:cs="Calibri"/>
          <w:sz w:val="22"/>
          <w:szCs w:val="22"/>
          <w:lang w:val="ro-RO"/>
        </w:rPr>
        <w:t>concurenţei</w:t>
      </w:r>
      <w:proofErr w:type="spellEnd"/>
      <w:r w:rsidRPr="00360902">
        <w:rPr>
          <w:rFonts w:asciiTheme="majorHAnsi" w:eastAsia="Calibri" w:hAnsiTheme="majorHAnsi" w:cs="Calibri"/>
          <w:sz w:val="22"/>
          <w:szCs w:val="22"/>
          <w:lang w:val="ro-RO"/>
        </w:rPr>
        <w:t>;</w:t>
      </w:r>
    </w:p>
    <w:p w14:paraId="0185B6FF" w14:textId="191DA502" w:rsidR="00E510CE" w:rsidRDefault="008E4649" w:rsidP="00341A6E">
      <w:pPr>
        <w:spacing w:line="363" w:lineRule="auto"/>
        <w:ind w:left="100" w:right="22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w:t>
      </w:r>
      <w:r w:rsidRPr="00360902">
        <w:rPr>
          <w:rFonts w:asciiTheme="majorHAnsi" w:eastAsia="Calibri" w:hAnsiTheme="majorHAnsi" w:cs="Calibri"/>
          <w:sz w:val="22"/>
          <w:szCs w:val="22"/>
          <w:lang w:val="ro-RO"/>
        </w:rPr>
        <w:tab/>
        <w:t xml:space="preserve">Ordinul ministrului </w:t>
      </w:r>
      <w:r w:rsidR="00AA615B" w:rsidRPr="00360902">
        <w:rPr>
          <w:rFonts w:asciiTheme="majorHAnsi" w:eastAsia="Calibri" w:hAnsiTheme="majorHAnsi" w:cs="Calibri"/>
          <w:sz w:val="22"/>
          <w:szCs w:val="22"/>
          <w:lang w:val="ro-RO"/>
        </w:rPr>
        <w:t>investițiilor</w:t>
      </w:r>
      <w:r w:rsidRPr="00360902">
        <w:rPr>
          <w:rFonts w:asciiTheme="majorHAnsi" w:eastAsia="Calibri" w:hAnsiTheme="majorHAnsi" w:cs="Calibri"/>
          <w:sz w:val="22"/>
          <w:szCs w:val="22"/>
          <w:lang w:val="ro-RO"/>
        </w:rPr>
        <w:t xml:space="preserve"> si proiectelor europene nr. … privind aprobarea Normelor metodologice pentru aplicarea de către Ministerul </w:t>
      </w:r>
      <w:proofErr w:type="spellStart"/>
      <w:r w:rsidRPr="00360902">
        <w:rPr>
          <w:rFonts w:asciiTheme="majorHAnsi" w:eastAsia="Calibri" w:hAnsiTheme="majorHAnsi" w:cs="Calibri"/>
          <w:sz w:val="22"/>
          <w:szCs w:val="22"/>
          <w:lang w:val="ro-RO"/>
        </w:rPr>
        <w:t>Investitiilor</w:t>
      </w:r>
      <w:proofErr w:type="spellEnd"/>
      <w:r w:rsidRPr="00360902">
        <w:rPr>
          <w:rFonts w:asciiTheme="majorHAnsi" w:eastAsia="Calibri" w:hAnsiTheme="majorHAnsi" w:cs="Calibri"/>
          <w:sz w:val="22"/>
          <w:szCs w:val="22"/>
          <w:lang w:val="ro-RO"/>
        </w:rPr>
        <w:t xml:space="preserve"> si Proiectelor Europene a prevederilor art. 25 alin.(4) din OUG nr. 77/2014 privind procedurile naționale în domeniul ajutorului de stat, precum și pentru modificarea și completarea Legii concurenței nr. 21/1996.</w:t>
      </w:r>
    </w:p>
    <w:p w14:paraId="3831CF6E" w14:textId="77777777" w:rsidR="00BC15BD" w:rsidRDefault="00BC15BD" w:rsidP="00BC15BD">
      <w:pPr>
        <w:spacing w:line="363" w:lineRule="auto"/>
        <w:ind w:right="222"/>
        <w:jc w:val="both"/>
        <w:rPr>
          <w:rFonts w:asciiTheme="majorHAnsi" w:eastAsia="Calibri" w:hAnsiTheme="majorHAnsi" w:cs="Calibri"/>
          <w:b/>
          <w:bCs/>
          <w:sz w:val="22"/>
          <w:szCs w:val="22"/>
          <w:lang w:val="ro-RO"/>
        </w:rPr>
      </w:pPr>
    </w:p>
    <w:p w14:paraId="70BD5962" w14:textId="7254BF0A" w:rsidR="00BC15BD" w:rsidRPr="00BC15BD" w:rsidRDefault="00BC15BD" w:rsidP="00BC15BD">
      <w:pPr>
        <w:spacing w:line="363" w:lineRule="auto"/>
        <w:ind w:right="222"/>
        <w:jc w:val="both"/>
        <w:rPr>
          <w:rFonts w:asciiTheme="majorHAnsi" w:eastAsia="Calibri" w:hAnsiTheme="majorHAnsi" w:cs="Calibri"/>
          <w:b/>
          <w:bCs/>
          <w:sz w:val="22"/>
          <w:szCs w:val="22"/>
          <w:lang w:val="ro-RO"/>
        </w:rPr>
      </w:pPr>
      <w:r w:rsidRPr="00BC15BD">
        <w:rPr>
          <w:rFonts w:asciiTheme="majorHAnsi" w:eastAsia="Calibri" w:hAnsiTheme="majorHAnsi" w:cs="Calibri"/>
          <w:b/>
          <w:bCs/>
          <w:sz w:val="22"/>
          <w:szCs w:val="22"/>
          <w:lang w:val="ro-RO"/>
        </w:rPr>
        <w:t>Legislație europeană</w:t>
      </w:r>
    </w:p>
    <w:p w14:paraId="14EF16E8" w14:textId="77777777" w:rsidR="00BC15BD" w:rsidRPr="00D712C8" w:rsidRDefault="00BC15BD" w:rsidP="00BC15BD">
      <w:pPr>
        <w:numPr>
          <w:ilvl w:val="0"/>
          <w:numId w:val="6"/>
        </w:numPr>
        <w:spacing w:line="363" w:lineRule="auto"/>
        <w:ind w:right="222"/>
        <w:jc w:val="both"/>
        <w:rPr>
          <w:rFonts w:asciiTheme="majorHAnsi" w:eastAsia="Calibri" w:hAnsiTheme="majorHAnsi" w:cs="Calibri"/>
          <w:b/>
          <w:bCs/>
          <w:sz w:val="22"/>
          <w:szCs w:val="22"/>
          <w:lang w:val="ro-RO"/>
        </w:rPr>
      </w:pPr>
      <w:r w:rsidRPr="00D712C8">
        <w:rPr>
          <w:rFonts w:asciiTheme="majorHAnsi" w:eastAsia="Calibri" w:hAnsiTheme="majorHAnsi" w:cs="Calibri"/>
          <w:b/>
          <w:bCs/>
          <w:sz w:val="22"/>
          <w:szCs w:val="22"/>
          <w:lang w:val="ro-RO"/>
        </w:rPr>
        <w:t xml:space="preserve">Regulamentul (UE) 2021/1060 al Parlamentului European și al Consiliului din 24 iunie 2021 </w:t>
      </w:r>
    </w:p>
    <w:p w14:paraId="334E8664" w14:textId="77777777" w:rsidR="00BC15BD" w:rsidRPr="00BC15BD" w:rsidRDefault="00BC15BD" w:rsidP="00BC15BD">
      <w:pPr>
        <w:numPr>
          <w:ilvl w:val="1"/>
          <w:numId w:val="6"/>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Regulament de stabilire a dispozițiilor comune privind Fondul European de Dezvoltare Regională (FEDR), Fondul Social European Plus (FSE+), Fondul de Coeziune, Fondul pentru o Tranziție Justă și alte fonduri, inclusiv norme financiare aplicabile.</w:t>
      </w:r>
    </w:p>
    <w:p w14:paraId="66868870" w14:textId="77777777" w:rsidR="00BC15BD" w:rsidRPr="00D712C8" w:rsidRDefault="00BC15BD" w:rsidP="00BC15BD">
      <w:pPr>
        <w:numPr>
          <w:ilvl w:val="0"/>
          <w:numId w:val="6"/>
        </w:numPr>
        <w:spacing w:line="363" w:lineRule="auto"/>
        <w:ind w:right="222"/>
        <w:jc w:val="both"/>
        <w:rPr>
          <w:rFonts w:asciiTheme="majorHAnsi" w:eastAsia="Calibri" w:hAnsiTheme="majorHAnsi" w:cs="Calibri"/>
          <w:b/>
          <w:bCs/>
          <w:sz w:val="22"/>
          <w:szCs w:val="22"/>
          <w:lang w:val="ro-RO"/>
        </w:rPr>
      </w:pPr>
      <w:r w:rsidRPr="00D712C8">
        <w:rPr>
          <w:rFonts w:asciiTheme="majorHAnsi" w:eastAsia="Calibri" w:hAnsiTheme="majorHAnsi" w:cs="Calibri"/>
          <w:b/>
          <w:bCs/>
          <w:sz w:val="22"/>
          <w:szCs w:val="22"/>
          <w:lang w:val="ro-RO"/>
        </w:rPr>
        <w:t xml:space="preserve">Regulamentul (UE) 2021/1057 al Parlamentului European și al Consiliului din 24 iunie 2021 </w:t>
      </w:r>
    </w:p>
    <w:p w14:paraId="522D0FEC" w14:textId="77777777" w:rsidR="00BC15BD" w:rsidRPr="00BC15BD" w:rsidRDefault="00BC15BD" w:rsidP="00BC15BD">
      <w:pPr>
        <w:numPr>
          <w:ilvl w:val="1"/>
          <w:numId w:val="6"/>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Regulament de instituire a Fondului Social European Plus (FSE+) și de abrogare a Regulamentului (UE) nr. 1296/2013.</w:t>
      </w:r>
    </w:p>
    <w:p w14:paraId="7CD015AE" w14:textId="77777777" w:rsidR="00BC15BD" w:rsidRPr="00D712C8" w:rsidRDefault="00BC15BD" w:rsidP="00BC15BD">
      <w:pPr>
        <w:numPr>
          <w:ilvl w:val="0"/>
          <w:numId w:val="6"/>
        </w:numPr>
        <w:spacing w:line="363" w:lineRule="auto"/>
        <w:ind w:right="222"/>
        <w:jc w:val="both"/>
        <w:rPr>
          <w:rFonts w:asciiTheme="majorHAnsi" w:eastAsia="Calibri" w:hAnsiTheme="majorHAnsi" w:cs="Calibri"/>
          <w:b/>
          <w:bCs/>
          <w:sz w:val="22"/>
          <w:szCs w:val="22"/>
          <w:lang w:val="ro-RO"/>
        </w:rPr>
      </w:pPr>
      <w:r w:rsidRPr="00D712C8">
        <w:rPr>
          <w:rFonts w:asciiTheme="majorHAnsi" w:eastAsia="Calibri" w:hAnsiTheme="majorHAnsi" w:cs="Calibri"/>
          <w:b/>
          <w:bCs/>
          <w:sz w:val="22"/>
          <w:szCs w:val="22"/>
          <w:lang w:val="ro-RO"/>
        </w:rPr>
        <w:lastRenderedPageBreak/>
        <w:t xml:space="preserve">Regulamentul (UE, Euratom) 2018/1046 al Parlamentului European și al Consiliului din 18 iulie 2018 </w:t>
      </w:r>
    </w:p>
    <w:p w14:paraId="55DCC0B3" w14:textId="77777777" w:rsidR="00BC15BD" w:rsidRPr="00BC15BD" w:rsidRDefault="00BC15BD" w:rsidP="00BC15BD">
      <w:pPr>
        <w:numPr>
          <w:ilvl w:val="1"/>
          <w:numId w:val="6"/>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Regulament privind normele financiare aplicabile bugetului general al Uniunii, modificând mai multe regulamente anterioare și abrogând Regulamentul (UE, Euratom) nr. 966/2012.</w:t>
      </w:r>
    </w:p>
    <w:p w14:paraId="10D9830C" w14:textId="77777777" w:rsidR="00BC15BD" w:rsidRPr="00D712C8" w:rsidRDefault="00BC15BD" w:rsidP="00BC15BD">
      <w:pPr>
        <w:numPr>
          <w:ilvl w:val="0"/>
          <w:numId w:val="6"/>
        </w:numPr>
        <w:spacing w:line="363" w:lineRule="auto"/>
        <w:ind w:right="222"/>
        <w:jc w:val="both"/>
        <w:rPr>
          <w:rFonts w:asciiTheme="majorHAnsi" w:eastAsia="Calibri" w:hAnsiTheme="majorHAnsi" w:cs="Calibri"/>
          <w:b/>
          <w:bCs/>
          <w:sz w:val="22"/>
          <w:szCs w:val="22"/>
          <w:lang w:val="ro-RO"/>
        </w:rPr>
      </w:pPr>
      <w:r w:rsidRPr="00D712C8">
        <w:rPr>
          <w:rFonts w:asciiTheme="majorHAnsi" w:eastAsia="Calibri" w:hAnsiTheme="majorHAnsi" w:cs="Calibri"/>
          <w:b/>
          <w:bCs/>
          <w:sz w:val="22"/>
          <w:szCs w:val="22"/>
          <w:lang w:val="ro-RO"/>
        </w:rPr>
        <w:t xml:space="preserve">Regulamentul (UE) 2016/679 al Parlamentului European și al Consiliului din 27 aprilie 2016 </w:t>
      </w:r>
    </w:p>
    <w:p w14:paraId="03852C0B" w14:textId="77777777" w:rsidR="00BC15BD" w:rsidRPr="00BC15BD" w:rsidRDefault="00BC15BD" w:rsidP="00BC15BD">
      <w:pPr>
        <w:numPr>
          <w:ilvl w:val="1"/>
          <w:numId w:val="6"/>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Regulamentul General privind Protecția Datelor (GDPR), privind protecția persoanelor fizice în ceea ce privește prelucrarea datelor cu caracter personal și libera circulație a acestora, abrogând Directiva 95/46/CE.</w:t>
      </w:r>
    </w:p>
    <w:p w14:paraId="26F75CD1" w14:textId="77777777" w:rsidR="00BC15BD" w:rsidRPr="00D712C8" w:rsidRDefault="00BC15BD" w:rsidP="00BC15BD">
      <w:pPr>
        <w:numPr>
          <w:ilvl w:val="0"/>
          <w:numId w:val="6"/>
        </w:numPr>
        <w:spacing w:line="363" w:lineRule="auto"/>
        <w:ind w:right="222"/>
        <w:jc w:val="both"/>
        <w:rPr>
          <w:rFonts w:asciiTheme="majorHAnsi" w:eastAsia="Calibri" w:hAnsiTheme="majorHAnsi" w:cs="Calibri"/>
          <w:b/>
          <w:bCs/>
          <w:sz w:val="22"/>
          <w:szCs w:val="22"/>
          <w:lang w:val="ro-RO"/>
        </w:rPr>
      </w:pPr>
      <w:r w:rsidRPr="00D712C8">
        <w:rPr>
          <w:rFonts w:asciiTheme="majorHAnsi" w:eastAsia="Calibri" w:hAnsiTheme="majorHAnsi" w:cs="Calibri"/>
          <w:b/>
          <w:bCs/>
          <w:sz w:val="22"/>
          <w:szCs w:val="22"/>
          <w:lang w:val="ro-RO"/>
        </w:rPr>
        <w:t xml:space="preserve">Directiva 2002/58/CE a Parlamentului European și a Consiliului din 12 iulie 2002 </w:t>
      </w:r>
    </w:p>
    <w:p w14:paraId="7AB087F4" w14:textId="77777777" w:rsidR="00BC15BD" w:rsidRPr="00BC15BD" w:rsidRDefault="00BC15BD" w:rsidP="00BC15BD">
      <w:pPr>
        <w:numPr>
          <w:ilvl w:val="1"/>
          <w:numId w:val="6"/>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Directiva asupra confidențialității și comunicațiilor electronice, privind prelucrarea datelor personale și protejarea confidențialității în sectorul comunicațiilor publice.</w:t>
      </w:r>
    </w:p>
    <w:p w14:paraId="615C8729" w14:textId="77777777" w:rsidR="00BC15BD" w:rsidRPr="00D712C8" w:rsidRDefault="00BC15BD" w:rsidP="00BC15BD">
      <w:pPr>
        <w:numPr>
          <w:ilvl w:val="0"/>
          <w:numId w:val="6"/>
        </w:numPr>
        <w:spacing w:line="363" w:lineRule="auto"/>
        <w:ind w:right="222"/>
        <w:jc w:val="both"/>
        <w:rPr>
          <w:rFonts w:asciiTheme="majorHAnsi" w:eastAsia="Calibri" w:hAnsiTheme="majorHAnsi" w:cs="Calibri"/>
          <w:b/>
          <w:bCs/>
          <w:sz w:val="22"/>
          <w:szCs w:val="22"/>
          <w:lang w:val="ro-RO"/>
        </w:rPr>
      </w:pPr>
      <w:r w:rsidRPr="00D712C8">
        <w:rPr>
          <w:rFonts w:asciiTheme="majorHAnsi" w:eastAsia="Calibri" w:hAnsiTheme="majorHAnsi" w:cs="Calibri"/>
          <w:b/>
          <w:bCs/>
          <w:sz w:val="22"/>
          <w:szCs w:val="22"/>
          <w:lang w:val="ro-RO"/>
        </w:rPr>
        <w:t xml:space="preserve">Directiva 2011/92/UE a Parlamentului European și a Consiliului din 13 decembrie 2011 </w:t>
      </w:r>
    </w:p>
    <w:p w14:paraId="35BA22E9" w14:textId="77777777" w:rsidR="00BC15BD" w:rsidRPr="00BC15BD" w:rsidRDefault="00BC15BD" w:rsidP="00BC15BD">
      <w:pPr>
        <w:numPr>
          <w:ilvl w:val="1"/>
          <w:numId w:val="6"/>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Directivă privind evaluarea efectelor anumitor proiecte publice și private asupra mediului.</w:t>
      </w:r>
    </w:p>
    <w:p w14:paraId="40DA1784" w14:textId="77777777" w:rsidR="00BC15BD" w:rsidRPr="00D712C8" w:rsidRDefault="00BC15BD" w:rsidP="00BC15BD">
      <w:pPr>
        <w:numPr>
          <w:ilvl w:val="0"/>
          <w:numId w:val="6"/>
        </w:numPr>
        <w:spacing w:line="363" w:lineRule="auto"/>
        <w:ind w:right="222"/>
        <w:jc w:val="both"/>
        <w:rPr>
          <w:rFonts w:asciiTheme="majorHAnsi" w:eastAsia="Calibri" w:hAnsiTheme="majorHAnsi" w:cs="Calibri"/>
          <w:b/>
          <w:bCs/>
          <w:sz w:val="22"/>
          <w:szCs w:val="22"/>
          <w:lang w:val="ro-RO"/>
        </w:rPr>
      </w:pPr>
      <w:r w:rsidRPr="00D712C8">
        <w:rPr>
          <w:rFonts w:asciiTheme="majorHAnsi" w:eastAsia="Calibri" w:hAnsiTheme="majorHAnsi" w:cs="Calibri"/>
          <w:b/>
          <w:bCs/>
          <w:sz w:val="22"/>
          <w:szCs w:val="22"/>
          <w:lang w:val="ro-RO"/>
        </w:rPr>
        <w:t xml:space="preserve">Tratatul privind funcționarea Uniunii Europene (TFUE) </w:t>
      </w:r>
    </w:p>
    <w:p w14:paraId="09C4F8C0" w14:textId="77777777" w:rsidR="00BC15BD" w:rsidRPr="00BC15BD" w:rsidRDefault="00BC15BD" w:rsidP="00BC15BD">
      <w:pPr>
        <w:numPr>
          <w:ilvl w:val="1"/>
          <w:numId w:val="6"/>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Articolele 107 și 108, referitoare la ajutoarele de stat, și Anexa 1, privind produsele agricole.</w:t>
      </w:r>
    </w:p>
    <w:p w14:paraId="64879066" w14:textId="77777777" w:rsidR="00BC15BD" w:rsidRPr="00BC15BD" w:rsidRDefault="00E077CF" w:rsidP="00BC15BD">
      <w:pPr>
        <w:spacing w:line="363" w:lineRule="auto"/>
        <w:ind w:left="100" w:right="222"/>
        <w:jc w:val="both"/>
        <w:rPr>
          <w:rFonts w:asciiTheme="majorHAnsi" w:eastAsia="Calibri" w:hAnsiTheme="majorHAnsi" w:cs="Calibri"/>
          <w:sz w:val="22"/>
          <w:szCs w:val="22"/>
          <w:lang w:val="ro-RO"/>
        </w:rPr>
      </w:pPr>
      <w:r>
        <w:rPr>
          <w:rFonts w:asciiTheme="majorHAnsi" w:eastAsia="Calibri" w:hAnsiTheme="majorHAnsi" w:cs="Calibri"/>
          <w:sz w:val="22"/>
          <w:szCs w:val="22"/>
          <w:lang w:val="ro-RO"/>
        </w:rPr>
        <w:pict w14:anchorId="271BCE12">
          <v:rect id="_x0000_i1025" style="width:0;height:1.5pt" o:hralign="center" o:hrstd="t" o:hr="t" fillcolor="#a0a0a0" stroked="f"/>
        </w:pict>
      </w:r>
    </w:p>
    <w:p w14:paraId="3FBB912A" w14:textId="77777777" w:rsidR="00BC15BD" w:rsidRPr="00BC15BD" w:rsidRDefault="00BC15BD" w:rsidP="00BC15BD">
      <w:pPr>
        <w:spacing w:line="363" w:lineRule="auto"/>
        <w:ind w:right="222"/>
        <w:jc w:val="both"/>
        <w:rPr>
          <w:rFonts w:asciiTheme="majorHAnsi" w:eastAsia="Calibri" w:hAnsiTheme="majorHAnsi" w:cs="Calibri"/>
          <w:b/>
          <w:bCs/>
          <w:sz w:val="22"/>
          <w:szCs w:val="22"/>
          <w:lang w:val="ro-RO"/>
        </w:rPr>
      </w:pPr>
      <w:r w:rsidRPr="00BC15BD">
        <w:rPr>
          <w:rFonts w:asciiTheme="majorHAnsi" w:eastAsia="Calibri" w:hAnsiTheme="majorHAnsi" w:cs="Calibri"/>
          <w:b/>
          <w:bCs/>
          <w:sz w:val="22"/>
          <w:szCs w:val="22"/>
          <w:lang w:val="ro-RO"/>
        </w:rPr>
        <w:t>Legislație națională</w:t>
      </w:r>
    </w:p>
    <w:p w14:paraId="19BCD89E"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Legea nr. 76/2002 </w:t>
      </w:r>
    </w:p>
    <w:p w14:paraId="7CCEEF80"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Legea privind sistemul asigurărilor pentru șomaj și stimularea ocupării forței de muncă, cu modificările și completările ulterioare.</w:t>
      </w:r>
    </w:p>
    <w:p w14:paraId="29C6F3FE"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Legea nr. 219/2015 </w:t>
      </w:r>
    </w:p>
    <w:p w14:paraId="508B1FBA"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Legea privind economia socială, cu modificările și completările ulterioare.</w:t>
      </w:r>
    </w:p>
    <w:p w14:paraId="044D1537"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Legea nr. 292/2011 </w:t>
      </w:r>
    </w:p>
    <w:p w14:paraId="1C338F03"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Legea privind asistența socială, cu modificările și completările ulterioare.</w:t>
      </w:r>
    </w:p>
    <w:p w14:paraId="01022A21"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Legea nr. 350/2006 </w:t>
      </w:r>
    </w:p>
    <w:p w14:paraId="4B16E4C4"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Legea privind tinerii.</w:t>
      </w:r>
    </w:p>
    <w:p w14:paraId="4853168F"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Codul Muncii </w:t>
      </w:r>
    </w:p>
    <w:p w14:paraId="36954BB5"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Cu modificările și completările ulterioare.</w:t>
      </w:r>
    </w:p>
    <w:p w14:paraId="18863DD7"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Ordonanța de Urgență a Guvernului nr. 133/2021 din 17 decembrie 2021 </w:t>
      </w:r>
    </w:p>
    <w:p w14:paraId="70FF27D6"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lastRenderedPageBreak/>
        <w:t>Privind gestionarea financiară a fondurilor europene pentru perioada de programare 2021-2027 alocate României din FEDR, Fondul de Coeziune, FSE+ și Fondul pentru o Tranziție Justă, cu modificările și completările ulterioare.</w:t>
      </w:r>
    </w:p>
    <w:p w14:paraId="07A82891"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Hotărârea Guvernului nr. 873/2022 din 6 iulie 2022 </w:t>
      </w:r>
    </w:p>
    <w:p w14:paraId="592904D6"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Pentru stabilirea cadrului legal privind eligibilitatea cheltuielilor efectuate de beneficiari în perioada 2021-2027 prin FEDR, FSE+, Fondul de Coeziune și Fondul pentru o Tranziție Justă.</w:t>
      </w:r>
    </w:p>
    <w:p w14:paraId="15AB6E7F"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Hotărârea Guvernului nr. 829/2022 din 27 iunie 2022 </w:t>
      </w:r>
    </w:p>
    <w:p w14:paraId="6CBAAF10"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Pentru aprobarea Normelor metodologice de aplicare a OUG nr. 133/2021.</w:t>
      </w:r>
    </w:p>
    <w:p w14:paraId="50DAEA1A"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Ordonanța de Urgență a Guvernului nr. 23/2023 din 12 aprilie 2023 </w:t>
      </w:r>
    </w:p>
    <w:p w14:paraId="7953D9DC"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Privind instituirea unor măsuri de simplificare și digitalizare pentru gestionarea fondurilor europene aferente Politicii de Coeziune 2021-2027.</w:t>
      </w:r>
    </w:p>
    <w:p w14:paraId="20D9B4C6"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Hotărârea Guvernului nr. 440/2022 </w:t>
      </w:r>
    </w:p>
    <w:p w14:paraId="5AF8E07A"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Pentru aprobarea Strategiei naționale privind incluziunea socială și reducerea sărăciei pentru perioada 2022-2027.</w:t>
      </w:r>
    </w:p>
    <w:p w14:paraId="18C88C47"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Hotărârea Guvernului nr. 558/2021 </w:t>
      </w:r>
    </w:p>
    <w:p w14:paraId="60BA3F1B"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Privind aprobarea Strategiei naționale pentru ocuparea forței de muncă 2021-2027 și a Planului de acțiuni 2021-2027.</w:t>
      </w:r>
    </w:p>
    <w:p w14:paraId="6413DB4E"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Hotărârea Guvernului nr. 560/2022 </w:t>
      </w:r>
    </w:p>
    <w:p w14:paraId="68D119C6"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Pentru aprobarea Strategiei Guvernului României de incluziune a cetățenilor români aparținând minorității rome pentru perioada 2022-2027.</w:t>
      </w:r>
    </w:p>
    <w:p w14:paraId="38D6A3FC"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Hotărârea Guvernului nr. 490/2022 </w:t>
      </w:r>
    </w:p>
    <w:p w14:paraId="1D5DD955"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 xml:space="preserve">Pentru aprobarea Strategiei naționale privind drepturile persoanelor cu dizabilități "O </w:t>
      </w:r>
      <w:proofErr w:type="spellStart"/>
      <w:r w:rsidRPr="00BC15BD">
        <w:rPr>
          <w:rFonts w:asciiTheme="majorHAnsi" w:eastAsia="Calibri" w:hAnsiTheme="majorHAnsi" w:cs="Calibri"/>
          <w:sz w:val="22"/>
          <w:szCs w:val="22"/>
          <w:lang w:val="ro-RO"/>
        </w:rPr>
        <w:t>Românie</w:t>
      </w:r>
      <w:proofErr w:type="spellEnd"/>
      <w:r w:rsidRPr="00BC15BD">
        <w:rPr>
          <w:rFonts w:asciiTheme="majorHAnsi" w:eastAsia="Calibri" w:hAnsiTheme="majorHAnsi" w:cs="Calibri"/>
          <w:sz w:val="22"/>
          <w:szCs w:val="22"/>
          <w:lang w:val="ro-RO"/>
        </w:rPr>
        <w:t xml:space="preserve"> echitabilă" 2022-2027.</w:t>
      </w:r>
    </w:p>
    <w:p w14:paraId="3467631A"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Hotărârea Guvernului nr. 1547/2022 din 19 decembrie 2022 </w:t>
      </w:r>
    </w:p>
    <w:p w14:paraId="7D51B262"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Pentru aprobarea Strategiei naționale privind promovarea egalității de șanse și de tratament între femei și bărbați și prevenirea și combaterea violenței domestice pentru perioada 2022-2027.</w:t>
      </w:r>
    </w:p>
    <w:p w14:paraId="423566EB" w14:textId="77777777" w:rsidR="00BC15BD" w:rsidRPr="00BC15BD"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BC15BD">
        <w:rPr>
          <w:rFonts w:asciiTheme="majorHAnsi" w:eastAsia="Calibri" w:hAnsiTheme="majorHAnsi" w:cs="Calibri"/>
          <w:b/>
          <w:bCs/>
          <w:sz w:val="22"/>
          <w:szCs w:val="22"/>
          <w:lang w:val="ro-RO"/>
        </w:rPr>
        <w:t xml:space="preserve">Hotărârea Guvernului nr. 585/2016 </w:t>
      </w:r>
    </w:p>
    <w:p w14:paraId="15BA0F07"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Pentru aprobarea Normelor metodologice de aplicare a Legii nr. 219/2015 privind economia socială.</w:t>
      </w:r>
    </w:p>
    <w:p w14:paraId="769AB147" w14:textId="5F6BB8EE"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0E3B07">
        <w:rPr>
          <w:rFonts w:asciiTheme="majorHAnsi" w:eastAsia="Calibri" w:hAnsiTheme="majorHAnsi" w:cs="Calibri"/>
          <w:b/>
          <w:bCs/>
          <w:lang w:val="ro-RO"/>
        </w:rPr>
        <w:t>Ordonanța Guvernului nr. 129/2000</w:t>
      </w:r>
      <w:r w:rsidRPr="000E3B07">
        <w:rPr>
          <w:rFonts w:asciiTheme="majorHAnsi" w:eastAsia="Calibri" w:hAnsiTheme="majorHAnsi" w:cs="Calibri"/>
          <w:lang w:val="ro-RO"/>
        </w:rPr>
        <w:t xml:space="preserve"> </w:t>
      </w:r>
    </w:p>
    <w:p w14:paraId="278FEA54" w14:textId="77777777" w:rsidR="000E3B07" w:rsidRPr="000E3B07" w:rsidRDefault="000E3B07" w:rsidP="000E3B07">
      <w:pPr>
        <w:numPr>
          <w:ilvl w:val="1"/>
          <w:numId w:val="7"/>
        </w:numPr>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t>Privind formarea profesională a adulților, republicată, cu modificările și completările ulterioare.</w:t>
      </w:r>
    </w:p>
    <w:p w14:paraId="571D63F8" w14:textId="4DC0055E"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0E3B07">
        <w:rPr>
          <w:rFonts w:asciiTheme="majorHAnsi" w:eastAsia="Calibri" w:hAnsiTheme="majorHAnsi" w:cs="Calibri"/>
          <w:b/>
          <w:bCs/>
          <w:lang w:val="ro-RO"/>
        </w:rPr>
        <w:t>Ordinul nr. 1284/2016 din 8 august 2016 al Ministerului Fondurilor Europene</w:t>
      </w:r>
      <w:r w:rsidRPr="000E3B07">
        <w:rPr>
          <w:rFonts w:asciiTheme="majorHAnsi" w:eastAsia="Calibri" w:hAnsiTheme="majorHAnsi" w:cs="Calibri"/>
          <w:lang w:val="ro-RO"/>
        </w:rPr>
        <w:t xml:space="preserve"> </w:t>
      </w:r>
    </w:p>
    <w:p w14:paraId="1D90F790" w14:textId="77777777" w:rsidR="000E3B07" w:rsidRPr="000E3B07" w:rsidRDefault="000E3B07" w:rsidP="000E3B07">
      <w:pPr>
        <w:numPr>
          <w:ilvl w:val="1"/>
          <w:numId w:val="7"/>
        </w:numPr>
        <w:tabs>
          <w:tab w:val="num" w:pos="720"/>
        </w:tabs>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lastRenderedPageBreak/>
        <w:t>Privind aprobarea Procedurii competitive aplicabile solicitanților/beneficiarilor privați pentru atribuirea contractelor de furnizare, servicii sau lucrări finanțate din fonduri europene, cu modificările și completările ulterioare.</w:t>
      </w:r>
    </w:p>
    <w:p w14:paraId="5D761A50" w14:textId="5AA28DEB"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0E3B07">
        <w:rPr>
          <w:rFonts w:asciiTheme="majorHAnsi" w:eastAsia="Calibri" w:hAnsiTheme="majorHAnsi" w:cs="Calibri"/>
          <w:b/>
          <w:bCs/>
          <w:lang w:val="ro-RO"/>
        </w:rPr>
        <w:t>Hotărârea Guvernului nr. 277/2002</w:t>
      </w:r>
      <w:r w:rsidRPr="000E3B07">
        <w:rPr>
          <w:rFonts w:asciiTheme="majorHAnsi" w:eastAsia="Calibri" w:hAnsiTheme="majorHAnsi" w:cs="Calibri"/>
          <w:lang w:val="ro-RO"/>
        </w:rPr>
        <w:t xml:space="preserve"> </w:t>
      </w:r>
    </w:p>
    <w:p w14:paraId="16DC6873" w14:textId="77777777" w:rsidR="000E3B07" w:rsidRPr="000E3B07" w:rsidRDefault="000E3B07" w:rsidP="000E3B07">
      <w:pPr>
        <w:numPr>
          <w:ilvl w:val="1"/>
          <w:numId w:val="7"/>
        </w:numPr>
        <w:tabs>
          <w:tab w:val="num" w:pos="720"/>
        </w:tabs>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t>Privind aprobarea Criteriilor de acreditare a furnizorilor de servicii specializate pentru stimularea ocupării forței de muncă, republicată, cu modificările și completările ulterioare.</w:t>
      </w:r>
    </w:p>
    <w:p w14:paraId="209FC125" w14:textId="0C00904E"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0E3B07">
        <w:rPr>
          <w:rFonts w:asciiTheme="majorHAnsi" w:eastAsia="Calibri" w:hAnsiTheme="majorHAnsi" w:cs="Calibri"/>
          <w:b/>
          <w:bCs/>
          <w:lang w:val="ro-RO"/>
        </w:rPr>
        <w:t>Legea nr. 197/2012</w:t>
      </w:r>
      <w:r w:rsidRPr="000E3B07">
        <w:rPr>
          <w:rFonts w:asciiTheme="majorHAnsi" w:eastAsia="Calibri" w:hAnsiTheme="majorHAnsi" w:cs="Calibri"/>
          <w:lang w:val="ro-RO"/>
        </w:rPr>
        <w:t xml:space="preserve"> </w:t>
      </w:r>
    </w:p>
    <w:p w14:paraId="2BC17937" w14:textId="77777777" w:rsidR="000E3B07" w:rsidRPr="000E3B07" w:rsidRDefault="000E3B07" w:rsidP="000E3B07">
      <w:pPr>
        <w:numPr>
          <w:ilvl w:val="1"/>
          <w:numId w:val="7"/>
        </w:numPr>
        <w:tabs>
          <w:tab w:val="num" w:pos="720"/>
        </w:tabs>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t>Privind asigurarea calității în domeniul serviciilor sociale, cu modificările și completările ulterioare.</w:t>
      </w:r>
    </w:p>
    <w:p w14:paraId="3854057A" w14:textId="56C72181"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0E3B07">
        <w:rPr>
          <w:rFonts w:asciiTheme="majorHAnsi" w:eastAsia="Calibri" w:hAnsiTheme="majorHAnsi" w:cs="Calibri"/>
          <w:b/>
          <w:bCs/>
          <w:lang w:val="ro-RO"/>
        </w:rPr>
        <w:t>Hotărârea Guvernului nr. 118/2014</w:t>
      </w:r>
      <w:r w:rsidRPr="000E3B07">
        <w:rPr>
          <w:rFonts w:asciiTheme="majorHAnsi" w:eastAsia="Calibri" w:hAnsiTheme="majorHAnsi" w:cs="Calibri"/>
          <w:lang w:val="ro-RO"/>
        </w:rPr>
        <w:t xml:space="preserve"> </w:t>
      </w:r>
    </w:p>
    <w:p w14:paraId="0A62F2A3" w14:textId="77777777" w:rsidR="000E3B07" w:rsidRPr="000E3B07" w:rsidRDefault="000E3B07" w:rsidP="000E3B07">
      <w:pPr>
        <w:numPr>
          <w:ilvl w:val="1"/>
          <w:numId w:val="7"/>
        </w:numPr>
        <w:tabs>
          <w:tab w:val="num" w:pos="720"/>
        </w:tabs>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t>Pentru aprobarea Normelor metodologice de aplicare a Legii nr. 197/2012.</w:t>
      </w:r>
    </w:p>
    <w:p w14:paraId="11031E7A" w14:textId="733862BB"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D626E9">
        <w:rPr>
          <w:rFonts w:asciiTheme="majorHAnsi" w:eastAsia="Calibri" w:hAnsiTheme="majorHAnsi" w:cs="Calibri"/>
          <w:b/>
          <w:bCs/>
          <w:lang w:val="ro-RO"/>
        </w:rPr>
        <w:t>Ordonanța</w:t>
      </w:r>
      <w:r w:rsidRPr="000E3B07">
        <w:rPr>
          <w:rFonts w:asciiTheme="majorHAnsi" w:eastAsia="Calibri" w:hAnsiTheme="majorHAnsi" w:cs="Calibri"/>
          <w:b/>
          <w:bCs/>
          <w:lang w:val="ro-RO"/>
        </w:rPr>
        <w:t xml:space="preserve"> de Urgență a Guvernului nr. 66/2011</w:t>
      </w:r>
      <w:r w:rsidRPr="000E3B07">
        <w:rPr>
          <w:rFonts w:asciiTheme="majorHAnsi" w:eastAsia="Calibri" w:hAnsiTheme="majorHAnsi" w:cs="Calibri"/>
          <w:lang w:val="ro-RO"/>
        </w:rPr>
        <w:t xml:space="preserve"> </w:t>
      </w:r>
    </w:p>
    <w:p w14:paraId="3FB4D7D5" w14:textId="77777777" w:rsidR="000E3B07" w:rsidRPr="000E3B07" w:rsidRDefault="000E3B07" w:rsidP="000E3B07">
      <w:pPr>
        <w:numPr>
          <w:ilvl w:val="1"/>
          <w:numId w:val="7"/>
        </w:numPr>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t>Privind prevenirea, constatarea și sancționarea neregulilor apărute în obținerea și utilizarea fondurilor europene și/sau a fondurilor publice naționale aferente acestora, aprobată cu modificări prin Legea nr. 142/2012, cu modificările și completările ulterioare.</w:t>
      </w:r>
    </w:p>
    <w:p w14:paraId="17C8D1FC" w14:textId="1FA5BDFE"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0E3B07">
        <w:rPr>
          <w:rFonts w:asciiTheme="majorHAnsi" w:eastAsia="Calibri" w:hAnsiTheme="majorHAnsi" w:cs="Calibri"/>
          <w:b/>
          <w:bCs/>
          <w:lang w:val="ro-RO"/>
        </w:rPr>
        <w:t>Legea nr. 161/2003</w:t>
      </w:r>
      <w:r w:rsidRPr="000E3B07">
        <w:rPr>
          <w:rFonts w:asciiTheme="majorHAnsi" w:eastAsia="Calibri" w:hAnsiTheme="majorHAnsi" w:cs="Calibri"/>
          <w:lang w:val="ro-RO"/>
        </w:rPr>
        <w:t xml:space="preserve"> </w:t>
      </w:r>
    </w:p>
    <w:p w14:paraId="0E2C6E97" w14:textId="77777777" w:rsidR="000E3B07" w:rsidRPr="000E3B07" w:rsidRDefault="000E3B07" w:rsidP="000E3B07">
      <w:pPr>
        <w:numPr>
          <w:ilvl w:val="1"/>
          <w:numId w:val="7"/>
        </w:numPr>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t>Privind unele măsuri pentru asigurarea transparenței în exercitarea demnităților publice, a funcțiilor publice și în mediul de afaceri, prevenirea și sancționarea corupției, cu modificările și completările ulterioare.</w:t>
      </w:r>
    </w:p>
    <w:p w14:paraId="599B599E" w14:textId="20AB2125"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1B35FD">
        <w:rPr>
          <w:rFonts w:asciiTheme="majorHAnsi" w:eastAsia="Calibri" w:hAnsiTheme="majorHAnsi" w:cs="Calibri"/>
          <w:b/>
          <w:bCs/>
          <w:lang w:val="ro-RO"/>
        </w:rPr>
        <w:t>Legea</w:t>
      </w:r>
      <w:r w:rsidRPr="000E3B07">
        <w:rPr>
          <w:rFonts w:asciiTheme="majorHAnsi" w:eastAsia="Calibri" w:hAnsiTheme="majorHAnsi" w:cs="Calibri"/>
          <w:b/>
          <w:bCs/>
          <w:lang w:val="ro-RO"/>
        </w:rPr>
        <w:t xml:space="preserve"> nr. 98/2016</w:t>
      </w:r>
      <w:r w:rsidRPr="000E3B07">
        <w:rPr>
          <w:rFonts w:asciiTheme="majorHAnsi" w:eastAsia="Calibri" w:hAnsiTheme="majorHAnsi" w:cs="Calibri"/>
          <w:lang w:val="ro-RO"/>
        </w:rPr>
        <w:t xml:space="preserve"> </w:t>
      </w:r>
    </w:p>
    <w:p w14:paraId="37C9D62B" w14:textId="77777777" w:rsidR="000E3B07" w:rsidRPr="000E3B07" w:rsidRDefault="000E3B07" w:rsidP="000E3B07">
      <w:pPr>
        <w:numPr>
          <w:ilvl w:val="1"/>
          <w:numId w:val="7"/>
        </w:numPr>
        <w:tabs>
          <w:tab w:val="num" w:pos="720"/>
        </w:tabs>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t>Privind achizițiile publice, cu modificările și completările ulterioare.</w:t>
      </w:r>
    </w:p>
    <w:p w14:paraId="552A0C4E" w14:textId="5DF2DBBF"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0E3B07">
        <w:rPr>
          <w:rFonts w:asciiTheme="majorHAnsi" w:eastAsia="Calibri" w:hAnsiTheme="majorHAnsi" w:cs="Calibri"/>
          <w:b/>
          <w:bCs/>
          <w:lang w:val="ro-RO"/>
        </w:rPr>
        <w:t xml:space="preserve">Legea </w:t>
      </w:r>
      <w:r w:rsidRPr="000E3B07">
        <w:rPr>
          <w:rFonts w:asciiTheme="majorHAnsi" w:eastAsia="Calibri" w:hAnsiTheme="majorHAnsi" w:cs="Calibri"/>
          <w:lang w:val="ro-RO"/>
        </w:rPr>
        <w:t>nr</w:t>
      </w:r>
      <w:r w:rsidRPr="000E3B07">
        <w:rPr>
          <w:rFonts w:asciiTheme="majorHAnsi" w:eastAsia="Calibri" w:hAnsiTheme="majorHAnsi" w:cs="Calibri"/>
          <w:b/>
          <w:bCs/>
          <w:lang w:val="ro-RO"/>
        </w:rPr>
        <w:t>. 506/2004</w:t>
      </w:r>
      <w:r w:rsidRPr="000E3B07">
        <w:rPr>
          <w:rFonts w:asciiTheme="majorHAnsi" w:eastAsia="Calibri" w:hAnsiTheme="majorHAnsi" w:cs="Calibri"/>
          <w:lang w:val="ro-RO"/>
        </w:rPr>
        <w:t xml:space="preserve"> </w:t>
      </w:r>
    </w:p>
    <w:p w14:paraId="492700A0" w14:textId="77777777" w:rsidR="000E3B07" w:rsidRPr="000E3B07" w:rsidRDefault="000E3B07" w:rsidP="000E3B07">
      <w:pPr>
        <w:numPr>
          <w:ilvl w:val="1"/>
          <w:numId w:val="7"/>
        </w:numPr>
        <w:tabs>
          <w:tab w:val="num" w:pos="720"/>
        </w:tabs>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t>Privind prelucrarea datelor cu caracter personal și protecția vieții private în sectorul comunicațiilor electronice, cu modificările și completările ulterioare (transpunerea Directivei 2002/58/CE).</w:t>
      </w:r>
    </w:p>
    <w:p w14:paraId="784FD05D" w14:textId="282B74D3"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0E3B07">
        <w:rPr>
          <w:rFonts w:asciiTheme="majorHAnsi" w:eastAsia="Calibri" w:hAnsiTheme="majorHAnsi" w:cs="Calibri"/>
          <w:b/>
          <w:bCs/>
          <w:lang w:val="ro-RO"/>
        </w:rPr>
        <w:t xml:space="preserve">Legea </w:t>
      </w:r>
      <w:r w:rsidRPr="000E3B07">
        <w:rPr>
          <w:rFonts w:asciiTheme="majorHAnsi" w:eastAsia="Calibri" w:hAnsiTheme="majorHAnsi" w:cs="Calibri"/>
          <w:lang w:val="ro-RO"/>
        </w:rPr>
        <w:t>nr</w:t>
      </w:r>
      <w:r w:rsidRPr="000E3B07">
        <w:rPr>
          <w:rFonts w:asciiTheme="majorHAnsi" w:eastAsia="Calibri" w:hAnsiTheme="majorHAnsi" w:cs="Calibri"/>
          <w:b/>
          <w:bCs/>
          <w:lang w:val="ro-RO"/>
        </w:rPr>
        <w:t>. 190/2018</w:t>
      </w:r>
      <w:r w:rsidRPr="000E3B07">
        <w:rPr>
          <w:rFonts w:asciiTheme="majorHAnsi" w:eastAsia="Calibri" w:hAnsiTheme="majorHAnsi" w:cs="Calibri"/>
          <w:lang w:val="ro-RO"/>
        </w:rPr>
        <w:t xml:space="preserve"> </w:t>
      </w:r>
    </w:p>
    <w:p w14:paraId="28F9829D" w14:textId="77777777" w:rsidR="000E3B07" w:rsidRPr="000E3B07" w:rsidRDefault="000E3B07" w:rsidP="000E3B07">
      <w:pPr>
        <w:numPr>
          <w:ilvl w:val="1"/>
          <w:numId w:val="7"/>
        </w:numPr>
        <w:tabs>
          <w:tab w:val="num" w:pos="720"/>
        </w:tabs>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t>Privind măsuri de punere în aplicare a Regulamentului (UE) 2016/679 (GDPR).</w:t>
      </w:r>
    </w:p>
    <w:p w14:paraId="3E55CB72" w14:textId="10067B3B"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0E3B07">
        <w:rPr>
          <w:rFonts w:asciiTheme="majorHAnsi" w:eastAsia="Calibri" w:hAnsiTheme="majorHAnsi" w:cs="Calibri"/>
          <w:b/>
          <w:bCs/>
          <w:lang w:val="ro-RO"/>
        </w:rPr>
        <w:t xml:space="preserve">Ordinul </w:t>
      </w:r>
      <w:r w:rsidRPr="000E3B07">
        <w:rPr>
          <w:rFonts w:asciiTheme="majorHAnsi" w:eastAsia="Calibri" w:hAnsiTheme="majorHAnsi" w:cs="Calibri"/>
          <w:lang w:val="ro-RO"/>
        </w:rPr>
        <w:t>Ministrului</w:t>
      </w:r>
      <w:r w:rsidRPr="000E3B07">
        <w:rPr>
          <w:rFonts w:asciiTheme="majorHAnsi" w:eastAsia="Calibri" w:hAnsiTheme="majorHAnsi" w:cs="Calibri"/>
          <w:b/>
          <w:bCs/>
          <w:lang w:val="ro-RO"/>
        </w:rPr>
        <w:t xml:space="preserve"> Investițiilor și Proiectelor Europene nr. 1777/2023</w:t>
      </w:r>
      <w:r w:rsidRPr="000E3B07">
        <w:rPr>
          <w:rFonts w:asciiTheme="majorHAnsi" w:eastAsia="Calibri" w:hAnsiTheme="majorHAnsi" w:cs="Calibri"/>
          <w:lang w:val="ro-RO"/>
        </w:rPr>
        <w:t xml:space="preserve"> </w:t>
      </w:r>
    </w:p>
    <w:p w14:paraId="7C6AB4C5" w14:textId="77777777" w:rsidR="000E3B07" w:rsidRPr="000E3B07" w:rsidRDefault="000E3B07" w:rsidP="000E3B07">
      <w:pPr>
        <w:numPr>
          <w:ilvl w:val="1"/>
          <w:numId w:val="7"/>
        </w:numPr>
        <w:tabs>
          <w:tab w:val="num" w:pos="720"/>
        </w:tabs>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t>Privind aprobarea conținutului/modelului/formatului/structurii-cadru pentru documentele prevăzute în OUG nr. 23/2023.</w:t>
      </w:r>
    </w:p>
    <w:p w14:paraId="24A5DA09" w14:textId="3CC74330"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0E3B07">
        <w:rPr>
          <w:rFonts w:asciiTheme="majorHAnsi" w:eastAsia="Calibri" w:hAnsiTheme="majorHAnsi" w:cs="Calibri"/>
          <w:b/>
          <w:bCs/>
          <w:lang w:val="ro-RO"/>
        </w:rPr>
        <w:t xml:space="preserve">Ordinul </w:t>
      </w:r>
      <w:r w:rsidRPr="000E3B07">
        <w:rPr>
          <w:rFonts w:asciiTheme="majorHAnsi" w:eastAsia="Calibri" w:hAnsiTheme="majorHAnsi" w:cs="Calibri"/>
          <w:lang w:val="ro-RO"/>
        </w:rPr>
        <w:t>Ministrului</w:t>
      </w:r>
      <w:r w:rsidRPr="000E3B07">
        <w:rPr>
          <w:rFonts w:asciiTheme="majorHAnsi" w:eastAsia="Calibri" w:hAnsiTheme="majorHAnsi" w:cs="Calibri"/>
          <w:b/>
          <w:bCs/>
          <w:lang w:val="ro-RO"/>
        </w:rPr>
        <w:t xml:space="preserve"> Investițiilor și Proiectelor Europene nr. 2041/2023 din 25 mai 2023</w:t>
      </w:r>
      <w:r w:rsidRPr="000E3B07">
        <w:rPr>
          <w:rFonts w:asciiTheme="majorHAnsi" w:eastAsia="Calibri" w:hAnsiTheme="majorHAnsi" w:cs="Calibri"/>
          <w:lang w:val="ro-RO"/>
        </w:rPr>
        <w:t xml:space="preserve"> </w:t>
      </w:r>
    </w:p>
    <w:p w14:paraId="09AA577A" w14:textId="77777777" w:rsidR="000E3B07" w:rsidRPr="000E3B07" w:rsidRDefault="000E3B07" w:rsidP="000E3B07">
      <w:pPr>
        <w:numPr>
          <w:ilvl w:val="1"/>
          <w:numId w:val="7"/>
        </w:numPr>
        <w:tabs>
          <w:tab w:val="num" w:pos="720"/>
        </w:tabs>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lastRenderedPageBreak/>
        <w:t>Pentru aprobarea modelului contractului de finanțare prevăzut în OUG nr. 23/2023.</w:t>
      </w:r>
    </w:p>
    <w:p w14:paraId="50835820" w14:textId="77777777" w:rsidR="00BC15BD" w:rsidRPr="00360902" w:rsidRDefault="00BC15BD" w:rsidP="00341A6E">
      <w:pPr>
        <w:spacing w:line="363" w:lineRule="auto"/>
        <w:ind w:left="100" w:right="222"/>
        <w:jc w:val="both"/>
        <w:rPr>
          <w:rFonts w:asciiTheme="majorHAnsi" w:eastAsia="Calibri" w:hAnsiTheme="majorHAnsi" w:cs="Calibri"/>
          <w:sz w:val="22"/>
          <w:szCs w:val="22"/>
          <w:lang w:val="ro-RO"/>
        </w:rPr>
      </w:pPr>
    </w:p>
    <w:p w14:paraId="40329133" w14:textId="77777777" w:rsidR="008E4649" w:rsidRPr="00360902" w:rsidRDefault="008E4649" w:rsidP="00341A6E">
      <w:pPr>
        <w:ind w:left="460"/>
        <w:jc w:val="both"/>
        <w:rPr>
          <w:rFonts w:asciiTheme="majorHAnsi" w:hAnsiTheme="majorHAnsi"/>
          <w:sz w:val="22"/>
          <w:szCs w:val="22"/>
          <w:lang w:val="ro-RO"/>
        </w:rPr>
      </w:pPr>
    </w:p>
    <w:p w14:paraId="634A73BE" w14:textId="635D668D" w:rsidR="00E510CE" w:rsidRPr="00360902" w:rsidRDefault="00A1640A" w:rsidP="00BC15BD">
      <w:pPr>
        <w:pStyle w:val="Heading2"/>
        <w:numPr>
          <w:ilvl w:val="1"/>
          <w:numId w:val="4"/>
        </w:numPr>
        <w:rPr>
          <w:lang w:val="ro-RO"/>
        </w:rPr>
      </w:pPr>
      <w:bookmarkStart w:id="14" w:name="_Toc192583990"/>
      <w:bookmarkStart w:id="15" w:name="_Toc193876608"/>
      <w:r w:rsidRPr="00360902">
        <w:rPr>
          <w:lang w:val="ro-RO"/>
        </w:rPr>
        <w:t xml:space="preserve">Grupul </w:t>
      </w:r>
      <w:r w:rsidR="00AA615B" w:rsidRPr="00360902">
        <w:rPr>
          <w:lang w:val="ro-RO"/>
        </w:rPr>
        <w:t>țintă</w:t>
      </w:r>
      <w:r w:rsidRPr="00360902">
        <w:rPr>
          <w:lang w:val="ro-RO"/>
        </w:rPr>
        <w:t xml:space="preserve"> al proiectului</w:t>
      </w:r>
      <w:bookmarkEnd w:id="14"/>
      <w:bookmarkEnd w:id="15"/>
    </w:p>
    <w:p w14:paraId="3A472793" w14:textId="77777777" w:rsidR="00E510CE" w:rsidRPr="00360902" w:rsidRDefault="00E510CE" w:rsidP="00341A6E">
      <w:pPr>
        <w:spacing w:before="5" w:line="120" w:lineRule="exact"/>
        <w:jc w:val="both"/>
        <w:rPr>
          <w:rFonts w:asciiTheme="majorHAnsi" w:hAnsiTheme="majorHAnsi"/>
          <w:sz w:val="22"/>
          <w:szCs w:val="22"/>
          <w:lang w:val="ro-RO"/>
        </w:rPr>
      </w:pPr>
    </w:p>
    <w:p w14:paraId="56C60D4A" w14:textId="30CEE1EF" w:rsidR="00E510CE" w:rsidRPr="00360902" w:rsidRDefault="00A1640A" w:rsidP="00341A6E">
      <w:pPr>
        <w:spacing w:line="363" w:lineRule="auto"/>
        <w:ind w:left="100" w:right="22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p</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ezent</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a</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 xml:space="preserve">el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ec</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 gr</w:t>
      </w:r>
      <w:r w:rsidRPr="00360902">
        <w:rPr>
          <w:rFonts w:asciiTheme="majorHAnsi" w:eastAsia="Calibri" w:hAnsiTheme="majorHAnsi" w:cs="Calibri"/>
          <w:spacing w:val="-1"/>
          <w:sz w:val="22"/>
          <w:szCs w:val="22"/>
          <w:lang w:val="ro-RO"/>
        </w:rPr>
        <w:t>upu</w:t>
      </w:r>
      <w:r w:rsidRPr="00360902">
        <w:rPr>
          <w:rFonts w:asciiTheme="majorHAnsi" w:eastAsia="Calibri" w:hAnsiTheme="majorHAnsi" w:cs="Calibri"/>
          <w:sz w:val="22"/>
          <w:szCs w:val="22"/>
          <w:lang w:val="ro-RO"/>
        </w:rPr>
        <w:t>l țintă al</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proie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tu</w:t>
      </w:r>
      <w:r w:rsidRPr="00360902">
        <w:rPr>
          <w:rFonts w:asciiTheme="majorHAnsi" w:eastAsia="Calibri" w:hAnsiTheme="majorHAnsi" w:cs="Calibri"/>
          <w:spacing w:val="-1"/>
          <w:sz w:val="22"/>
          <w:szCs w:val="22"/>
          <w:lang w:val="ro-RO"/>
        </w:rPr>
        <w:t>lu</w:t>
      </w:r>
      <w:r w:rsidRPr="00360902">
        <w:rPr>
          <w:rFonts w:asciiTheme="majorHAnsi" w:eastAsia="Calibri" w:hAnsiTheme="majorHAnsi" w:cs="Calibri"/>
          <w:sz w:val="22"/>
          <w:szCs w:val="22"/>
          <w:lang w:val="ro-RO"/>
        </w:rPr>
        <w:t xml:space="preserve">i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fi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f</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1"/>
          <w:sz w:val="22"/>
          <w:szCs w:val="22"/>
          <w:lang w:val="ro-RO"/>
        </w:rPr>
        <w:t xml:space="preserve"> </w:t>
      </w:r>
      <w:r w:rsidR="00474B14" w:rsidRPr="00360902">
        <w:rPr>
          <w:rFonts w:asciiTheme="majorHAnsi" w:eastAsia="Calibri" w:hAnsiTheme="majorHAnsi" w:cs="Calibri"/>
          <w:spacing w:val="-1"/>
          <w:sz w:val="22"/>
          <w:szCs w:val="22"/>
          <w:lang w:val="ro-RO"/>
        </w:rPr>
        <w:t>131</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p</w:t>
      </w:r>
      <w:r w:rsidRPr="00360902">
        <w:rPr>
          <w:rFonts w:asciiTheme="majorHAnsi" w:eastAsia="Calibri" w:hAnsiTheme="majorHAnsi" w:cs="Calibri"/>
          <w:sz w:val="22"/>
          <w:szCs w:val="22"/>
          <w:lang w:val="ro-RO"/>
        </w:rPr>
        <w:t>ers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 xml:space="preserve">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resc</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să</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fi</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ț</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3"/>
          <w:sz w:val="22"/>
          <w:szCs w:val="22"/>
          <w:lang w:val="ro-RO"/>
        </w:rPr>
        <w:t>z</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trepr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eri 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sau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se</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ț</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cial</w:t>
      </w:r>
      <w:r w:rsidR="00474B14" w:rsidRPr="00360902">
        <w:rPr>
          <w:rFonts w:asciiTheme="majorHAnsi" w:eastAsia="Calibri" w:hAnsiTheme="majorHAnsi" w:cs="Calibri"/>
          <w:sz w:val="22"/>
          <w:szCs w:val="22"/>
          <w:lang w:val="ro-RO"/>
        </w:rPr>
        <w:t>a</w:t>
      </w:r>
      <w:r w:rsidRPr="00360902">
        <w:rPr>
          <w:rFonts w:asciiTheme="majorHAnsi" w:eastAsia="Calibri" w:hAnsiTheme="majorHAnsi" w:cs="Calibri"/>
          <w:sz w:val="22"/>
          <w:szCs w:val="22"/>
          <w:lang w:val="ro-RO"/>
        </w:rPr>
        <w:t xml:space="preserve"> în </w:t>
      </w:r>
      <w:r w:rsidR="00474B14" w:rsidRPr="00360902">
        <w:rPr>
          <w:rFonts w:asciiTheme="majorHAnsi" w:eastAsia="Calibri" w:hAnsiTheme="majorHAnsi" w:cs="Calibri"/>
          <w:sz w:val="22"/>
          <w:szCs w:val="22"/>
          <w:lang w:val="ro-RO"/>
        </w:rPr>
        <w:t>mediul rural din regiunea de implementare a proiectului</w:t>
      </w:r>
      <w:r w:rsidRPr="00360902">
        <w:rPr>
          <w:rFonts w:asciiTheme="majorHAnsi" w:eastAsia="Calibri" w:hAnsiTheme="majorHAnsi" w:cs="Calibri"/>
          <w:color w:val="000000"/>
          <w:sz w:val="22"/>
          <w:szCs w:val="22"/>
          <w:lang w:val="ro-RO"/>
        </w:rPr>
        <w:t>.</w:t>
      </w:r>
    </w:p>
    <w:p w14:paraId="6EE24BA6" w14:textId="28F4BDFC" w:rsidR="00E510CE" w:rsidRPr="00360902" w:rsidRDefault="00A1640A" w:rsidP="00341A6E">
      <w:pPr>
        <w:spacing w:line="260" w:lineRule="exact"/>
        <w:ind w:left="100"/>
        <w:jc w:val="both"/>
        <w:rPr>
          <w:rFonts w:asciiTheme="majorHAnsi" w:eastAsia="Calibri" w:hAnsiTheme="majorHAnsi" w:cs="Calibri"/>
          <w:spacing w:val="1"/>
          <w:sz w:val="22"/>
          <w:szCs w:val="22"/>
          <w:lang w:val="ro-RO"/>
        </w:rPr>
      </w:pP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trepr</w:t>
      </w:r>
      <w:r w:rsidRPr="00360902">
        <w:rPr>
          <w:rFonts w:asciiTheme="majorHAnsi" w:eastAsia="Calibri" w:hAnsiTheme="majorHAnsi" w:cs="Calibri"/>
          <w:spacing w:val="-1"/>
          <w:sz w:val="22"/>
          <w:szCs w:val="22"/>
          <w:lang w:val="ro-RO"/>
        </w:rPr>
        <w:t>ind</w:t>
      </w:r>
      <w:r w:rsidRPr="00360902">
        <w:rPr>
          <w:rFonts w:asciiTheme="majorHAnsi" w:eastAsia="Calibri" w:hAnsiTheme="majorHAnsi" w:cs="Calibri"/>
          <w:sz w:val="22"/>
          <w:szCs w:val="22"/>
          <w:lang w:val="ro-RO"/>
        </w:rPr>
        <w:t>erilor</w:t>
      </w:r>
      <w:r w:rsidRPr="00360902">
        <w:rPr>
          <w:rFonts w:asciiTheme="majorHAnsi" w:eastAsia="Calibri" w:hAnsiTheme="majorHAnsi" w:cs="Calibri"/>
          <w:spacing w:val="-2"/>
          <w:sz w:val="22"/>
          <w:szCs w:val="22"/>
          <w:lang w:val="ro-RO"/>
        </w:rPr>
        <w:t xml:space="preserve"> 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f</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țate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ec</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se</w:t>
      </w:r>
      <w:r w:rsidRPr="00360902">
        <w:rPr>
          <w:rFonts w:asciiTheme="majorHAnsi" w:eastAsia="Calibri" w:hAnsiTheme="majorHAnsi" w:cs="Calibri"/>
          <w:spacing w:val="-1"/>
          <w:sz w:val="22"/>
          <w:szCs w:val="22"/>
          <w:lang w:val="ro-RO"/>
        </w:rPr>
        <w:t xml:space="preserve"> v</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an</w:t>
      </w:r>
      <w:r w:rsidRPr="00360902">
        <w:rPr>
          <w:rFonts w:asciiTheme="majorHAnsi" w:eastAsia="Calibri" w:hAnsiTheme="majorHAnsi" w:cs="Calibri"/>
          <w:spacing w:val="-2"/>
          <w:sz w:val="22"/>
          <w:szCs w:val="22"/>
          <w:lang w:val="ro-RO"/>
        </w:rPr>
        <w:t>g</w:t>
      </w:r>
      <w:r w:rsidRPr="00360902">
        <w:rPr>
          <w:rFonts w:asciiTheme="majorHAnsi" w:eastAsia="Calibri" w:hAnsiTheme="majorHAnsi" w:cs="Calibri"/>
          <w:sz w:val="22"/>
          <w:szCs w:val="22"/>
          <w:lang w:val="ro-RO"/>
        </w:rPr>
        <w:t>aja</w:t>
      </w:r>
      <w:r w:rsidRPr="00360902">
        <w:rPr>
          <w:rFonts w:asciiTheme="majorHAnsi" w:eastAsia="Calibri" w:hAnsiTheme="majorHAnsi" w:cs="Calibri"/>
          <w:spacing w:val="-2"/>
          <w:sz w:val="22"/>
          <w:szCs w:val="22"/>
          <w:lang w:val="ro-RO"/>
        </w:rPr>
        <w:t xml:space="preserve"> </w:t>
      </w:r>
      <w:r w:rsidR="00474B14" w:rsidRPr="00360902">
        <w:rPr>
          <w:rFonts w:asciiTheme="majorHAnsi" w:eastAsia="Calibri" w:hAnsiTheme="majorHAnsi" w:cs="Calibri"/>
          <w:spacing w:val="1"/>
          <w:sz w:val="22"/>
          <w:szCs w:val="22"/>
          <w:lang w:val="ro-RO"/>
        </w:rPr>
        <w:t xml:space="preserve">minim 136 de persoane cu </w:t>
      </w:r>
      <w:r w:rsidR="00371CE3" w:rsidRPr="00360902">
        <w:rPr>
          <w:rFonts w:asciiTheme="majorHAnsi" w:eastAsia="Calibri" w:hAnsiTheme="majorHAnsi" w:cs="Calibri"/>
          <w:spacing w:val="1"/>
          <w:sz w:val="22"/>
          <w:szCs w:val="22"/>
          <w:lang w:val="ro-RO"/>
        </w:rPr>
        <w:t>domiciliul in mediul rural din regiunea de implementare a proiectului.</w:t>
      </w:r>
    </w:p>
    <w:p w14:paraId="5A24F9A5" w14:textId="77777777" w:rsidR="00371CE3" w:rsidRPr="00360902" w:rsidRDefault="00371CE3" w:rsidP="00341A6E">
      <w:pPr>
        <w:spacing w:line="260" w:lineRule="exact"/>
        <w:ind w:left="100"/>
        <w:jc w:val="both"/>
        <w:rPr>
          <w:rFonts w:asciiTheme="majorHAnsi" w:eastAsia="Calibri" w:hAnsiTheme="majorHAnsi" w:cs="Calibri"/>
          <w:sz w:val="22"/>
          <w:szCs w:val="22"/>
          <w:lang w:val="ro-RO"/>
        </w:rPr>
      </w:pPr>
    </w:p>
    <w:p w14:paraId="7A7D067A" w14:textId="77777777" w:rsidR="00E510CE" w:rsidRPr="00360902" w:rsidRDefault="00E510CE" w:rsidP="00341A6E">
      <w:pPr>
        <w:spacing w:line="200" w:lineRule="exact"/>
        <w:jc w:val="both"/>
        <w:rPr>
          <w:rFonts w:asciiTheme="majorHAnsi" w:hAnsiTheme="majorHAnsi"/>
          <w:sz w:val="22"/>
          <w:szCs w:val="22"/>
          <w:lang w:val="ro-RO"/>
        </w:rPr>
      </w:pPr>
    </w:p>
    <w:p w14:paraId="6BBB22A1" w14:textId="77777777" w:rsidR="00E510CE" w:rsidRPr="00360902" w:rsidRDefault="00E510CE" w:rsidP="00341A6E">
      <w:pPr>
        <w:spacing w:line="200" w:lineRule="exact"/>
        <w:jc w:val="both"/>
        <w:rPr>
          <w:rFonts w:asciiTheme="majorHAnsi" w:hAnsiTheme="majorHAnsi"/>
          <w:sz w:val="22"/>
          <w:szCs w:val="22"/>
          <w:lang w:val="ro-RO"/>
        </w:rPr>
      </w:pPr>
    </w:p>
    <w:p w14:paraId="43FD908A" w14:textId="77777777" w:rsidR="00E510CE" w:rsidRPr="00360902" w:rsidRDefault="00E510CE" w:rsidP="00341A6E">
      <w:pPr>
        <w:spacing w:before="2" w:line="140" w:lineRule="exact"/>
        <w:jc w:val="both"/>
        <w:rPr>
          <w:rFonts w:asciiTheme="majorHAnsi" w:hAnsiTheme="majorHAnsi"/>
          <w:sz w:val="22"/>
          <w:szCs w:val="22"/>
          <w:lang w:val="ro-RO"/>
        </w:rPr>
      </w:pPr>
    </w:p>
    <w:p w14:paraId="4B982F93" w14:textId="22CA269F" w:rsidR="00E510CE" w:rsidRPr="00360902" w:rsidRDefault="00A1640A" w:rsidP="00BC15BD">
      <w:pPr>
        <w:pStyle w:val="Heading2"/>
        <w:numPr>
          <w:ilvl w:val="1"/>
          <w:numId w:val="4"/>
        </w:numPr>
        <w:rPr>
          <w:lang w:val="ro-RO"/>
        </w:rPr>
      </w:pPr>
      <w:bookmarkStart w:id="16" w:name="_Toc192583991"/>
      <w:bookmarkStart w:id="17" w:name="_Toc193876609"/>
      <w:proofErr w:type="spellStart"/>
      <w:r w:rsidRPr="00360902">
        <w:rPr>
          <w:lang w:val="ro-RO"/>
        </w:rPr>
        <w:t>Obtinerea</w:t>
      </w:r>
      <w:proofErr w:type="spellEnd"/>
      <w:r w:rsidRPr="00360902">
        <w:rPr>
          <w:lang w:val="ro-RO"/>
        </w:rPr>
        <w:t xml:space="preserve"> statutului de </w:t>
      </w:r>
      <w:proofErr w:type="spellStart"/>
      <w:r w:rsidRPr="00360902">
        <w:rPr>
          <w:lang w:val="ro-RO"/>
        </w:rPr>
        <w:t>intreprindere</w:t>
      </w:r>
      <w:proofErr w:type="spellEnd"/>
      <w:r w:rsidRPr="00360902">
        <w:rPr>
          <w:lang w:val="ro-RO"/>
        </w:rPr>
        <w:t xml:space="preserve"> sociala sau de întreprindere de inserție socială</w:t>
      </w:r>
      <w:bookmarkEnd w:id="16"/>
      <w:bookmarkEnd w:id="17"/>
    </w:p>
    <w:p w14:paraId="2865F418" w14:textId="77777777" w:rsidR="00E510CE" w:rsidRPr="00360902" w:rsidRDefault="00E510CE" w:rsidP="00341A6E">
      <w:pPr>
        <w:spacing w:before="8" w:line="140" w:lineRule="exact"/>
        <w:jc w:val="both"/>
        <w:rPr>
          <w:rFonts w:asciiTheme="majorHAnsi" w:hAnsiTheme="majorHAnsi"/>
          <w:sz w:val="22"/>
          <w:szCs w:val="22"/>
          <w:lang w:val="ro-RO"/>
        </w:rPr>
      </w:pPr>
    </w:p>
    <w:p w14:paraId="6A520074" w14:textId="77777777" w:rsidR="00E510CE" w:rsidRPr="00360902" w:rsidRDefault="00E510CE" w:rsidP="00341A6E">
      <w:pPr>
        <w:spacing w:line="200" w:lineRule="exact"/>
        <w:jc w:val="both"/>
        <w:rPr>
          <w:rFonts w:asciiTheme="majorHAnsi" w:hAnsiTheme="majorHAnsi"/>
          <w:sz w:val="22"/>
          <w:szCs w:val="22"/>
          <w:lang w:val="ro-RO"/>
        </w:rPr>
      </w:pPr>
    </w:p>
    <w:p w14:paraId="32BC4D0A" w14:textId="77777777" w:rsidR="00F75A93" w:rsidRPr="00360902" w:rsidRDefault="00A1640A" w:rsidP="00F75A93">
      <w:pPr>
        <w:spacing w:line="276" w:lineRule="auto"/>
        <w:ind w:left="100" w:right="327"/>
        <w:jc w:val="both"/>
        <w:rPr>
          <w:rFonts w:asciiTheme="majorHAnsi" w:eastAsia="Calibri" w:hAnsiTheme="majorHAnsi" w:cs="Calibri"/>
          <w:sz w:val="22"/>
          <w:szCs w:val="22"/>
          <w:lang w:val="ro-RO"/>
        </w:rPr>
      </w:pPr>
      <w:r w:rsidRPr="00360902">
        <w:rPr>
          <w:rFonts w:asciiTheme="majorHAnsi" w:eastAsia="Calibri" w:hAnsiTheme="majorHAnsi" w:cs="Calibri"/>
          <w:b/>
          <w:spacing w:val="1"/>
          <w:sz w:val="22"/>
          <w:szCs w:val="22"/>
          <w:lang w:val="ro-RO"/>
        </w:rPr>
        <w:t>S</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l</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de</w:t>
      </w:r>
      <w:r w:rsidRPr="00360902">
        <w:rPr>
          <w:rFonts w:asciiTheme="majorHAnsi" w:eastAsia="Calibri" w:hAnsiTheme="majorHAnsi" w:cs="Calibri"/>
          <w:b/>
          <w:spacing w:val="-3"/>
          <w:sz w:val="22"/>
          <w:szCs w:val="22"/>
          <w:lang w:val="ro-RO"/>
        </w:rPr>
        <w:t xml:space="preserve"> </w:t>
      </w:r>
      <w:r w:rsidRPr="00360902">
        <w:rPr>
          <w:rFonts w:asciiTheme="majorHAnsi" w:eastAsia="Calibri" w:hAnsiTheme="majorHAnsi" w:cs="Calibri"/>
          <w:b/>
          <w:spacing w:val="1"/>
          <w:sz w:val="22"/>
          <w:szCs w:val="22"/>
          <w:lang w:val="ro-RO"/>
        </w:rPr>
        <w:t>î</w:t>
      </w:r>
      <w:r w:rsidRPr="00360902">
        <w:rPr>
          <w:rFonts w:asciiTheme="majorHAnsi" w:eastAsia="Calibri" w:hAnsiTheme="majorHAnsi" w:cs="Calibri"/>
          <w:b/>
          <w:spacing w:val="-1"/>
          <w:sz w:val="22"/>
          <w:szCs w:val="22"/>
          <w:lang w:val="ro-RO"/>
        </w:rPr>
        <w:t>n</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ep</w:t>
      </w:r>
      <w:r w:rsidRPr="00360902">
        <w:rPr>
          <w:rFonts w:asciiTheme="majorHAnsi" w:eastAsia="Calibri" w:hAnsiTheme="majorHAnsi" w:cs="Calibri"/>
          <w:b/>
          <w:spacing w:val="-2"/>
          <w:sz w:val="22"/>
          <w:szCs w:val="22"/>
          <w:lang w:val="ro-RO"/>
        </w:rPr>
        <w:t>r</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nde</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 xml:space="preserve">e </w:t>
      </w:r>
      <w:r w:rsidRPr="00360902">
        <w:rPr>
          <w:rFonts w:asciiTheme="majorHAnsi" w:eastAsia="Calibri" w:hAnsiTheme="majorHAnsi" w:cs="Calibri"/>
          <w:b/>
          <w:spacing w:val="-1"/>
          <w:sz w:val="22"/>
          <w:szCs w:val="22"/>
          <w:lang w:val="ro-RO"/>
        </w:rPr>
        <w:t>so</w:t>
      </w:r>
      <w:r w:rsidRPr="00360902">
        <w:rPr>
          <w:rFonts w:asciiTheme="majorHAnsi" w:eastAsia="Calibri" w:hAnsiTheme="majorHAnsi" w:cs="Calibri"/>
          <w:b/>
          <w:spacing w:val="1"/>
          <w:sz w:val="22"/>
          <w:szCs w:val="22"/>
          <w:lang w:val="ro-RO"/>
        </w:rPr>
        <w:t>ci</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z w:val="22"/>
          <w:szCs w:val="22"/>
          <w:lang w:val="ro-RO"/>
        </w:rPr>
        <w:t>ă</w:t>
      </w:r>
      <w:r w:rsidRPr="00360902">
        <w:rPr>
          <w:rFonts w:asciiTheme="majorHAnsi" w:eastAsia="Calibri" w:hAnsiTheme="majorHAnsi" w:cs="Calibri"/>
          <w:b/>
          <w:spacing w:val="-3"/>
          <w:sz w:val="22"/>
          <w:szCs w:val="22"/>
          <w:lang w:val="ro-RO"/>
        </w:rPr>
        <w:t xml:space="preserve"> </w:t>
      </w:r>
      <w:r w:rsidRPr="00360902">
        <w:rPr>
          <w:rFonts w:asciiTheme="majorHAnsi" w:eastAsia="Calibri" w:hAnsiTheme="majorHAnsi" w:cs="Calibri"/>
          <w:b/>
          <w:sz w:val="22"/>
          <w:szCs w:val="22"/>
          <w:lang w:val="ro-RO"/>
        </w:rPr>
        <w:t xml:space="preserve">se </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unoa</w:t>
      </w:r>
      <w:r w:rsidRPr="00360902">
        <w:rPr>
          <w:rFonts w:asciiTheme="majorHAnsi" w:eastAsia="Calibri" w:hAnsiTheme="majorHAnsi" w:cs="Calibri"/>
          <w:b/>
          <w:sz w:val="22"/>
          <w:szCs w:val="22"/>
          <w:lang w:val="ro-RO"/>
        </w:rPr>
        <w:t xml:space="preserve">ște </w:t>
      </w:r>
      <w:r w:rsidRPr="00360902">
        <w:rPr>
          <w:rFonts w:asciiTheme="majorHAnsi" w:eastAsia="Calibri" w:hAnsiTheme="majorHAnsi" w:cs="Calibri"/>
          <w:b/>
          <w:spacing w:val="2"/>
          <w:sz w:val="22"/>
          <w:szCs w:val="22"/>
          <w:lang w:val="ro-RO"/>
        </w:rPr>
        <w:t>p</w:t>
      </w:r>
      <w:r w:rsidRPr="00360902">
        <w:rPr>
          <w:rFonts w:asciiTheme="majorHAnsi" w:eastAsia="Calibri" w:hAnsiTheme="majorHAnsi" w:cs="Calibri"/>
          <w:b/>
          <w:spacing w:val="1"/>
          <w:sz w:val="22"/>
          <w:szCs w:val="22"/>
          <w:lang w:val="ro-RO"/>
        </w:rPr>
        <w:t>ri</w:t>
      </w:r>
      <w:r w:rsidRPr="00360902">
        <w:rPr>
          <w:rFonts w:asciiTheme="majorHAnsi" w:eastAsia="Calibri" w:hAnsiTheme="majorHAnsi" w:cs="Calibri"/>
          <w:b/>
          <w:sz w:val="22"/>
          <w:szCs w:val="22"/>
          <w:lang w:val="ro-RO"/>
        </w:rPr>
        <w:t>n</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3"/>
          <w:sz w:val="22"/>
          <w:szCs w:val="22"/>
          <w:lang w:val="ro-RO"/>
        </w:rPr>
        <w:t>d</w:t>
      </w:r>
      <w:r w:rsidRPr="00360902">
        <w:rPr>
          <w:rFonts w:asciiTheme="majorHAnsi" w:eastAsia="Calibri" w:hAnsiTheme="majorHAnsi" w:cs="Calibri"/>
          <w:b/>
          <w:spacing w:val="-1"/>
          <w:sz w:val="22"/>
          <w:szCs w:val="22"/>
          <w:lang w:val="ro-RO"/>
        </w:rPr>
        <w:t>obând</w:t>
      </w:r>
      <w:r w:rsidRPr="00360902">
        <w:rPr>
          <w:rFonts w:asciiTheme="majorHAnsi" w:eastAsia="Calibri" w:hAnsiTheme="majorHAnsi" w:cs="Calibri"/>
          <w:b/>
          <w:spacing w:val="1"/>
          <w:sz w:val="22"/>
          <w:szCs w:val="22"/>
          <w:lang w:val="ro-RO"/>
        </w:rPr>
        <w:t>ir</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u</w:t>
      </w:r>
      <w:r w:rsidRPr="00360902">
        <w:rPr>
          <w:rFonts w:asciiTheme="majorHAnsi" w:eastAsia="Calibri" w:hAnsiTheme="majorHAnsi" w:cs="Calibri"/>
          <w:b/>
          <w:spacing w:val="-1"/>
          <w:sz w:val="22"/>
          <w:szCs w:val="22"/>
          <w:lang w:val="ro-RO"/>
        </w:rPr>
        <w:t>nu</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at</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z w:val="22"/>
          <w:szCs w:val="22"/>
          <w:lang w:val="ro-RO"/>
        </w:rPr>
        <w:t>st</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d</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î</w:t>
      </w:r>
      <w:r w:rsidRPr="00360902">
        <w:rPr>
          <w:rFonts w:asciiTheme="majorHAnsi" w:eastAsia="Calibri" w:hAnsiTheme="majorHAnsi" w:cs="Calibri"/>
          <w:b/>
          <w:spacing w:val="-1"/>
          <w:sz w:val="22"/>
          <w:szCs w:val="22"/>
          <w:lang w:val="ro-RO"/>
        </w:rPr>
        <w:t>n</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ep</w:t>
      </w:r>
      <w:r w:rsidRPr="00360902">
        <w:rPr>
          <w:rFonts w:asciiTheme="majorHAnsi" w:eastAsia="Calibri" w:hAnsiTheme="majorHAnsi" w:cs="Calibri"/>
          <w:b/>
          <w:spacing w:val="1"/>
          <w:sz w:val="22"/>
          <w:szCs w:val="22"/>
          <w:lang w:val="ro-RO"/>
        </w:rPr>
        <w:t>ri</w:t>
      </w:r>
      <w:r w:rsidRPr="00360902">
        <w:rPr>
          <w:rFonts w:asciiTheme="majorHAnsi" w:eastAsia="Calibri" w:hAnsiTheme="majorHAnsi" w:cs="Calibri"/>
          <w:b/>
          <w:spacing w:val="-1"/>
          <w:sz w:val="22"/>
          <w:szCs w:val="22"/>
          <w:lang w:val="ro-RO"/>
        </w:rPr>
        <w:t>nde</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e s</w:t>
      </w:r>
      <w:r w:rsidRPr="00360902">
        <w:rPr>
          <w:rFonts w:asciiTheme="majorHAnsi" w:eastAsia="Calibri" w:hAnsiTheme="majorHAnsi" w:cs="Calibri"/>
          <w:b/>
          <w:spacing w:val="-1"/>
          <w:sz w:val="22"/>
          <w:szCs w:val="22"/>
          <w:lang w:val="ro-RO"/>
        </w:rPr>
        <w:t>o</w:t>
      </w:r>
      <w:r w:rsidRPr="00360902">
        <w:rPr>
          <w:rFonts w:asciiTheme="majorHAnsi" w:eastAsia="Calibri" w:hAnsiTheme="majorHAnsi" w:cs="Calibri"/>
          <w:b/>
          <w:spacing w:val="1"/>
          <w:sz w:val="22"/>
          <w:szCs w:val="22"/>
          <w:lang w:val="ro-RO"/>
        </w:rPr>
        <w:t>ci</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pacing w:val="-4"/>
          <w:sz w:val="22"/>
          <w:szCs w:val="22"/>
          <w:lang w:val="ro-RO"/>
        </w:rPr>
        <w:t>ă</w:t>
      </w:r>
      <w:r w:rsidRPr="00360902">
        <w:rPr>
          <w:rFonts w:asciiTheme="majorHAnsi" w:eastAsia="Calibri" w:hAnsiTheme="majorHAnsi" w:cs="Calibri"/>
          <w:b/>
          <w:sz w:val="22"/>
          <w:szCs w:val="22"/>
          <w:lang w:val="ro-RO"/>
        </w:rPr>
        <w:t>,</w:t>
      </w:r>
      <w:r w:rsidRPr="00360902">
        <w:rPr>
          <w:rFonts w:asciiTheme="majorHAnsi" w:eastAsia="Calibri" w:hAnsiTheme="majorHAnsi" w:cs="Calibri"/>
          <w:b/>
          <w:spacing w:val="2"/>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f</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ate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egea</w:t>
      </w:r>
      <w:r w:rsidRPr="00360902">
        <w:rPr>
          <w:rFonts w:asciiTheme="majorHAnsi" w:eastAsia="Calibri" w:hAnsiTheme="majorHAnsi" w:cs="Calibri"/>
          <w:spacing w:val="-2"/>
          <w:sz w:val="22"/>
          <w:szCs w:val="22"/>
          <w:lang w:val="ro-RO"/>
        </w:rPr>
        <w:t xml:space="preserve"> 2</w:t>
      </w:r>
      <w:r w:rsidRPr="00360902">
        <w:rPr>
          <w:rFonts w:asciiTheme="majorHAnsi" w:eastAsia="Calibri" w:hAnsiTheme="majorHAnsi" w:cs="Calibri"/>
          <w:spacing w:val="1"/>
          <w:sz w:val="22"/>
          <w:szCs w:val="22"/>
          <w:lang w:val="ro-RO"/>
        </w:rPr>
        <w:t>1</w:t>
      </w:r>
      <w:r w:rsidRPr="00360902">
        <w:rPr>
          <w:rFonts w:asciiTheme="majorHAnsi" w:eastAsia="Calibri" w:hAnsiTheme="majorHAnsi" w:cs="Calibri"/>
          <w:spacing w:val="-2"/>
          <w:sz w:val="22"/>
          <w:szCs w:val="22"/>
          <w:lang w:val="ro-RO"/>
        </w:rPr>
        <w:t>9</w:t>
      </w:r>
      <w:r w:rsidRPr="00360902">
        <w:rPr>
          <w:rFonts w:asciiTheme="majorHAnsi" w:eastAsia="Calibri" w:hAnsiTheme="majorHAnsi" w:cs="Calibri"/>
          <w:spacing w:val="1"/>
          <w:sz w:val="22"/>
          <w:szCs w:val="22"/>
          <w:lang w:val="ro-RO"/>
        </w:rPr>
        <w:t>/</w:t>
      </w:r>
      <w:r w:rsidRPr="00360902">
        <w:rPr>
          <w:rFonts w:asciiTheme="majorHAnsi" w:eastAsia="Calibri" w:hAnsiTheme="majorHAnsi" w:cs="Calibri"/>
          <w:spacing w:val="-2"/>
          <w:sz w:val="22"/>
          <w:szCs w:val="22"/>
          <w:lang w:val="ro-RO"/>
        </w:rPr>
        <w:t>2</w:t>
      </w:r>
      <w:r w:rsidRPr="00360902">
        <w:rPr>
          <w:rFonts w:asciiTheme="majorHAnsi" w:eastAsia="Calibri" w:hAnsiTheme="majorHAnsi" w:cs="Calibri"/>
          <w:spacing w:val="1"/>
          <w:sz w:val="22"/>
          <w:szCs w:val="22"/>
          <w:lang w:val="ro-RO"/>
        </w:rPr>
        <w:t>0</w:t>
      </w:r>
      <w:r w:rsidRPr="00360902">
        <w:rPr>
          <w:rFonts w:asciiTheme="majorHAnsi" w:eastAsia="Calibri" w:hAnsiTheme="majorHAnsi" w:cs="Calibri"/>
          <w:spacing w:val="-2"/>
          <w:sz w:val="22"/>
          <w:szCs w:val="22"/>
          <w:lang w:val="ro-RO"/>
        </w:rPr>
        <w:t>1</w:t>
      </w:r>
      <w:r w:rsidRPr="00360902">
        <w:rPr>
          <w:rFonts w:asciiTheme="majorHAnsi" w:eastAsia="Calibri" w:hAnsiTheme="majorHAnsi" w:cs="Calibri"/>
          <w:sz w:val="22"/>
          <w:szCs w:val="22"/>
          <w:lang w:val="ro-RO"/>
        </w:rPr>
        <w:t>5</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d</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 xml:space="preserve">ia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ers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ele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jur</w:t>
      </w:r>
      <w:r w:rsidRPr="00360902">
        <w:rPr>
          <w:rFonts w:asciiTheme="majorHAnsi" w:eastAsia="Calibri" w:hAnsiTheme="majorHAnsi" w:cs="Calibri"/>
          <w:spacing w:val="-1"/>
          <w:sz w:val="22"/>
          <w:szCs w:val="22"/>
          <w:lang w:val="ro-RO"/>
        </w:rPr>
        <w:t>id</w:t>
      </w:r>
      <w:r w:rsidRPr="00360902">
        <w:rPr>
          <w:rFonts w:asciiTheme="majorHAnsi" w:eastAsia="Calibri" w:hAnsiTheme="majorHAnsi" w:cs="Calibri"/>
          <w:sz w:val="22"/>
          <w:szCs w:val="22"/>
          <w:lang w:val="ro-RO"/>
        </w:rPr>
        <w:t>ice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 xml:space="preserve">ept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rivat,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1"/>
          <w:sz w:val="22"/>
          <w:szCs w:val="22"/>
          <w:lang w:val="ro-RO"/>
        </w:rPr>
        <w:t>zu</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ai s</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cita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un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ate</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tat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4"/>
          <w:sz w:val="22"/>
          <w:szCs w:val="22"/>
          <w:lang w:val="ro-RO"/>
        </w:rPr>
        <w:t>n</w:t>
      </w:r>
      <w:r w:rsidRPr="00360902">
        <w:rPr>
          <w:rFonts w:asciiTheme="majorHAnsi" w:eastAsia="Calibri" w:hAnsiTheme="majorHAnsi" w:cs="Calibri"/>
          <w:sz w:val="22"/>
          <w:szCs w:val="22"/>
          <w:lang w:val="ro-RO"/>
        </w:rPr>
        <w:t>trepr</w:t>
      </w:r>
      <w:r w:rsidRPr="00360902">
        <w:rPr>
          <w:rFonts w:asciiTheme="majorHAnsi" w:eastAsia="Calibri" w:hAnsiTheme="majorHAnsi" w:cs="Calibri"/>
          <w:spacing w:val="-1"/>
          <w:sz w:val="22"/>
          <w:szCs w:val="22"/>
          <w:lang w:val="ro-RO"/>
        </w:rPr>
        <w:t>ind</w:t>
      </w:r>
      <w:r w:rsidRPr="00360902">
        <w:rPr>
          <w:rFonts w:asciiTheme="majorHAnsi" w:eastAsia="Calibri" w:hAnsiTheme="majorHAnsi" w:cs="Calibri"/>
          <w:sz w:val="22"/>
          <w:szCs w:val="22"/>
          <w:lang w:val="ro-RO"/>
        </w:rPr>
        <w:t>ere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3"/>
          <w:sz w:val="22"/>
          <w:szCs w:val="22"/>
          <w:lang w:val="ro-RO"/>
        </w:rPr>
        <w:t>ă</w:t>
      </w:r>
      <w:r w:rsidRPr="00360902">
        <w:rPr>
          <w:rFonts w:asciiTheme="majorHAnsi" w:eastAsia="Calibri" w:hAnsiTheme="majorHAnsi" w:cs="Calibri"/>
          <w:sz w:val="22"/>
          <w:szCs w:val="22"/>
          <w:lang w:val="ro-RO"/>
        </w:rPr>
        <w:t xml:space="preserve">, dacă </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ct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le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fi</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țare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și f</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cți</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țin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pre</w:t>
      </w:r>
      <w:r w:rsidRPr="00360902">
        <w:rPr>
          <w:rFonts w:asciiTheme="majorHAnsi" w:eastAsia="Calibri" w:hAnsiTheme="majorHAnsi" w:cs="Calibri"/>
          <w:spacing w:val="-2"/>
          <w:sz w:val="22"/>
          <w:szCs w:val="22"/>
          <w:lang w:val="ro-RO"/>
        </w:rPr>
        <w:t>v</w:t>
      </w:r>
      <w:r w:rsidRPr="00360902">
        <w:rPr>
          <w:rFonts w:asciiTheme="majorHAnsi" w:eastAsia="Calibri" w:hAnsiTheme="majorHAnsi" w:cs="Calibri"/>
          <w:sz w:val="22"/>
          <w:szCs w:val="22"/>
          <w:lang w:val="ro-RO"/>
        </w:rPr>
        <w:t>ed</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care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strea</w:t>
      </w:r>
      <w:r w:rsidRPr="00360902">
        <w:rPr>
          <w:rFonts w:asciiTheme="majorHAnsi" w:eastAsia="Calibri" w:hAnsiTheme="majorHAnsi" w:cs="Calibri"/>
          <w:spacing w:val="-3"/>
          <w:sz w:val="22"/>
          <w:szCs w:val="22"/>
          <w:lang w:val="ro-RO"/>
        </w:rPr>
        <w:t>z</w:t>
      </w:r>
      <w:r w:rsidRPr="00360902">
        <w:rPr>
          <w:rFonts w:asciiTheme="majorHAnsi" w:eastAsia="Calibri" w:hAnsiTheme="majorHAnsi" w:cs="Calibri"/>
          <w:sz w:val="22"/>
          <w:szCs w:val="22"/>
          <w:lang w:val="ro-RO"/>
        </w:rPr>
        <w:t>ă fa</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tul că:</w:t>
      </w:r>
    </w:p>
    <w:p w14:paraId="4C82BF0C" w14:textId="77777777" w:rsidR="00F75A93" w:rsidRPr="00360902" w:rsidRDefault="00A1640A" w:rsidP="00BC15BD">
      <w:pPr>
        <w:pStyle w:val="ListParagraph"/>
        <w:numPr>
          <w:ilvl w:val="0"/>
          <w:numId w:val="2"/>
        </w:numPr>
        <w:spacing w:line="276" w:lineRule="auto"/>
        <w:ind w:right="327"/>
        <w:jc w:val="both"/>
        <w:rPr>
          <w:rFonts w:asciiTheme="majorHAnsi" w:eastAsia="Calibri" w:hAnsiTheme="majorHAnsi" w:cs="Calibri"/>
          <w:lang w:val="ro-RO"/>
        </w:rPr>
      </w:pPr>
      <w:r w:rsidRPr="00360902">
        <w:rPr>
          <w:rFonts w:asciiTheme="majorHAnsi" w:eastAsia="Calibri" w:hAnsiTheme="majorHAnsi" w:cs="Calibri"/>
          <w:lang w:val="ro-RO"/>
        </w:rPr>
        <w:t>act</w:t>
      </w:r>
      <w:r w:rsidRPr="00360902">
        <w:rPr>
          <w:rFonts w:asciiTheme="majorHAnsi" w:eastAsia="Calibri" w:hAnsiTheme="majorHAnsi" w:cs="Calibri"/>
          <w:spacing w:val="-2"/>
          <w:lang w:val="ro-RO"/>
        </w:rPr>
        <w:t>i</w:t>
      </w:r>
      <w:r w:rsidRPr="00360902">
        <w:rPr>
          <w:rFonts w:asciiTheme="majorHAnsi" w:eastAsia="Calibri" w:hAnsiTheme="majorHAnsi" w:cs="Calibri"/>
          <w:spacing w:val="1"/>
          <w:lang w:val="ro-RO"/>
        </w:rPr>
        <w:t>v</w:t>
      </w:r>
      <w:r w:rsidRPr="00360902">
        <w:rPr>
          <w:rFonts w:asciiTheme="majorHAnsi" w:eastAsia="Calibri" w:hAnsiTheme="majorHAnsi" w:cs="Calibri"/>
          <w:lang w:val="ro-RO"/>
        </w:rPr>
        <w:t>it</w:t>
      </w:r>
      <w:r w:rsidRPr="00360902">
        <w:rPr>
          <w:rFonts w:asciiTheme="majorHAnsi" w:eastAsia="Calibri" w:hAnsiTheme="majorHAnsi" w:cs="Calibri"/>
          <w:spacing w:val="-2"/>
          <w:lang w:val="ro-RO"/>
        </w:rPr>
        <w:t>a</w:t>
      </w:r>
      <w:r w:rsidRPr="00360902">
        <w:rPr>
          <w:rFonts w:asciiTheme="majorHAnsi" w:eastAsia="Calibri" w:hAnsiTheme="majorHAnsi" w:cs="Calibri"/>
          <w:lang w:val="ro-RO"/>
        </w:rPr>
        <w:t>t</w:t>
      </w:r>
      <w:r w:rsidRPr="00360902">
        <w:rPr>
          <w:rFonts w:asciiTheme="majorHAnsi" w:eastAsia="Calibri" w:hAnsiTheme="majorHAnsi" w:cs="Calibri"/>
          <w:spacing w:val="1"/>
          <w:lang w:val="ro-RO"/>
        </w:rPr>
        <w:t>e</w:t>
      </w:r>
      <w:r w:rsidRPr="00360902">
        <w:rPr>
          <w:rFonts w:asciiTheme="majorHAnsi" w:eastAsia="Calibri" w:hAnsiTheme="majorHAnsi" w:cs="Calibri"/>
          <w:lang w:val="ro-RO"/>
        </w:rPr>
        <w:t xml:space="preserve">a </w:t>
      </w:r>
      <w:r w:rsidRPr="00360902">
        <w:rPr>
          <w:rFonts w:asciiTheme="majorHAnsi" w:eastAsia="Calibri" w:hAnsiTheme="majorHAnsi" w:cs="Calibri"/>
          <w:spacing w:val="-3"/>
          <w:lang w:val="ro-RO"/>
        </w:rPr>
        <w:t>d</w:t>
      </w:r>
      <w:r w:rsidRPr="00360902">
        <w:rPr>
          <w:rFonts w:asciiTheme="majorHAnsi" w:eastAsia="Calibri" w:hAnsiTheme="majorHAnsi" w:cs="Calibri"/>
          <w:lang w:val="ro-RO"/>
        </w:rPr>
        <w:t>esfășu</w:t>
      </w:r>
      <w:r w:rsidRPr="00360902">
        <w:rPr>
          <w:rFonts w:asciiTheme="majorHAnsi" w:eastAsia="Calibri" w:hAnsiTheme="majorHAnsi" w:cs="Calibri"/>
          <w:spacing w:val="-1"/>
          <w:lang w:val="ro-RO"/>
        </w:rPr>
        <w:t>r</w:t>
      </w:r>
      <w:r w:rsidRPr="00360902">
        <w:rPr>
          <w:rFonts w:asciiTheme="majorHAnsi" w:eastAsia="Calibri" w:hAnsiTheme="majorHAnsi" w:cs="Calibri"/>
          <w:lang w:val="ro-RO"/>
        </w:rPr>
        <w:t>ată</w:t>
      </w:r>
      <w:r w:rsidRPr="00360902">
        <w:rPr>
          <w:rFonts w:asciiTheme="majorHAnsi" w:eastAsia="Calibri" w:hAnsiTheme="majorHAnsi" w:cs="Calibri"/>
          <w:spacing w:val="-2"/>
          <w:lang w:val="ro-RO"/>
        </w:rPr>
        <w:t xml:space="preserve"> </w:t>
      </w:r>
      <w:r w:rsidRPr="00360902">
        <w:rPr>
          <w:rFonts w:asciiTheme="majorHAnsi" w:eastAsia="Calibri" w:hAnsiTheme="majorHAnsi" w:cs="Calibri"/>
          <w:lang w:val="ro-RO"/>
        </w:rPr>
        <w:t>a</w:t>
      </w:r>
      <w:r w:rsidRPr="00360902">
        <w:rPr>
          <w:rFonts w:asciiTheme="majorHAnsi" w:eastAsia="Calibri" w:hAnsiTheme="majorHAnsi" w:cs="Calibri"/>
          <w:spacing w:val="-2"/>
          <w:lang w:val="ro-RO"/>
        </w:rPr>
        <w:t>r</w:t>
      </w:r>
      <w:r w:rsidRPr="00360902">
        <w:rPr>
          <w:rFonts w:asciiTheme="majorHAnsi" w:eastAsia="Calibri" w:hAnsiTheme="majorHAnsi" w:cs="Calibri"/>
          <w:lang w:val="ro-RO"/>
        </w:rPr>
        <w:t>e</w:t>
      </w:r>
      <w:r w:rsidRPr="00360902">
        <w:rPr>
          <w:rFonts w:asciiTheme="majorHAnsi" w:eastAsia="Calibri" w:hAnsiTheme="majorHAnsi" w:cs="Calibri"/>
          <w:spacing w:val="1"/>
          <w:lang w:val="ro-RO"/>
        </w:rPr>
        <w:t xml:space="preserve"> </w:t>
      </w:r>
      <w:r w:rsidRPr="00360902">
        <w:rPr>
          <w:rFonts w:asciiTheme="majorHAnsi" w:eastAsia="Calibri" w:hAnsiTheme="majorHAnsi" w:cs="Calibri"/>
          <w:lang w:val="ro-RO"/>
        </w:rPr>
        <w:t>s</w:t>
      </w:r>
      <w:r w:rsidRPr="00360902">
        <w:rPr>
          <w:rFonts w:asciiTheme="majorHAnsi" w:eastAsia="Calibri" w:hAnsiTheme="majorHAnsi" w:cs="Calibri"/>
          <w:spacing w:val="-2"/>
          <w:lang w:val="ro-RO"/>
        </w:rPr>
        <w:t>c</w:t>
      </w:r>
      <w:r w:rsidRPr="00360902">
        <w:rPr>
          <w:rFonts w:asciiTheme="majorHAnsi" w:eastAsia="Calibri" w:hAnsiTheme="majorHAnsi" w:cs="Calibri"/>
          <w:spacing w:val="1"/>
          <w:lang w:val="ro-RO"/>
        </w:rPr>
        <w:t>o</w:t>
      </w:r>
      <w:r w:rsidRPr="00360902">
        <w:rPr>
          <w:rFonts w:asciiTheme="majorHAnsi" w:eastAsia="Calibri" w:hAnsiTheme="majorHAnsi" w:cs="Calibri"/>
          <w:lang w:val="ro-RO"/>
        </w:rPr>
        <w:t xml:space="preserve">p </w:t>
      </w:r>
      <w:r w:rsidRPr="00360902">
        <w:rPr>
          <w:rFonts w:asciiTheme="majorHAnsi" w:eastAsia="Calibri" w:hAnsiTheme="majorHAnsi" w:cs="Calibri"/>
          <w:spacing w:val="-2"/>
          <w:lang w:val="ro-RO"/>
        </w:rPr>
        <w:t>s</w:t>
      </w:r>
      <w:r w:rsidRPr="00360902">
        <w:rPr>
          <w:rFonts w:asciiTheme="majorHAnsi" w:eastAsia="Calibri" w:hAnsiTheme="majorHAnsi" w:cs="Calibri"/>
          <w:spacing w:val="1"/>
          <w:lang w:val="ro-RO"/>
        </w:rPr>
        <w:t>o</w:t>
      </w:r>
      <w:r w:rsidRPr="00360902">
        <w:rPr>
          <w:rFonts w:asciiTheme="majorHAnsi" w:eastAsia="Calibri" w:hAnsiTheme="majorHAnsi" w:cs="Calibri"/>
          <w:lang w:val="ro-RO"/>
        </w:rPr>
        <w:t>cia</w:t>
      </w:r>
      <w:r w:rsidRPr="00360902">
        <w:rPr>
          <w:rFonts w:asciiTheme="majorHAnsi" w:eastAsia="Calibri" w:hAnsiTheme="majorHAnsi" w:cs="Calibri"/>
          <w:spacing w:val="-1"/>
          <w:lang w:val="ro-RO"/>
        </w:rPr>
        <w:t>l</w:t>
      </w:r>
      <w:r w:rsidRPr="00360902">
        <w:rPr>
          <w:rFonts w:asciiTheme="majorHAnsi" w:eastAsia="Calibri" w:hAnsiTheme="majorHAnsi" w:cs="Calibri"/>
          <w:lang w:val="ro-RO"/>
        </w:rPr>
        <w:t>; res</w:t>
      </w:r>
      <w:r w:rsidRPr="00360902">
        <w:rPr>
          <w:rFonts w:asciiTheme="majorHAnsi" w:eastAsia="Calibri" w:hAnsiTheme="majorHAnsi" w:cs="Calibri"/>
          <w:spacing w:val="-3"/>
          <w:lang w:val="ro-RO"/>
        </w:rPr>
        <w:t>p</w:t>
      </w:r>
      <w:r w:rsidRPr="00360902">
        <w:rPr>
          <w:rFonts w:asciiTheme="majorHAnsi" w:eastAsia="Calibri" w:hAnsiTheme="majorHAnsi" w:cs="Calibri"/>
          <w:lang w:val="ro-RO"/>
        </w:rPr>
        <w:t>ec</w:t>
      </w:r>
      <w:r w:rsidRPr="00360902">
        <w:rPr>
          <w:rFonts w:asciiTheme="majorHAnsi" w:eastAsia="Calibri" w:hAnsiTheme="majorHAnsi" w:cs="Calibri"/>
          <w:spacing w:val="1"/>
          <w:lang w:val="ro-RO"/>
        </w:rPr>
        <w:t>t</w:t>
      </w:r>
      <w:r w:rsidRPr="00360902">
        <w:rPr>
          <w:rFonts w:asciiTheme="majorHAnsi" w:eastAsia="Calibri" w:hAnsiTheme="majorHAnsi" w:cs="Calibri"/>
          <w:lang w:val="ro-RO"/>
        </w:rPr>
        <w:t>ă pr</w:t>
      </w:r>
      <w:r w:rsidRPr="00360902">
        <w:rPr>
          <w:rFonts w:asciiTheme="majorHAnsi" w:eastAsia="Calibri" w:hAnsiTheme="majorHAnsi" w:cs="Calibri"/>
          <w:spacing w:val="-1"/>
          <w:lang w:val="ro-RO"/>
        </w:rPr>
        <w:t>in</w:t>
      </w:r>
      <w:r w:rsidRPr="00360902">
        <w:rPr>
          <w:rFonts w:asciiTheme="majorHAnsi" w:eastAsia="Calibri" w:hAnsiTheme="majorHAnsi" w:cs="Calibri"/>
          <w:lang w:val="ro-RO"/>
        </w:rPr>
        <w:t>ci</w:t>
      </w:r>
      <w:r w:rsidRPr="00360902">
        <w:rPr>
          <w:rFonts w:asciiTheme="majorHAnsi" w:eastAsia="Calibri" w:hAnsiTheme="majorHAnsi" w:cs="Calibri"/>
          <w:spacing w:val="-1"/>
          <w:lang w:val="ro-RO"/>
        </w:rPr>
        <w:t>p</w:t>
      </w:r>
      <w:r w:rsidRPr="00360902">
        <w:rPr>
          <w:rFonts w:asciiTheme="majorHAnsi" w:eastAsia="Calibri" w:hAnsiTheme="majorHAnsi" w:cs="Calibri"/>
          <w:lang w:val="ro-RO"/>
        </w:rPr>
        <w:t>i</w:t>
      </w:r>
      <w:r w:rsidRPr="00360902">
        <w:rPr>
          <w:rFonts w:asciiTheme="majorHAnsi" w:eastAsia="Calibri" w:hAnsiTheme="majorHAnsi" w:cs="Calibri"/>
          <w:spacing w:val="-1"/>
          <w:lang w:val="ro-RO"/>
        </w:rPr>
        <w:t>i</w:t>
      </w:r>
      <w:r w:rsidRPr="00360902">
        <w:rPr>
          <w:rFonts w:asciiTheme="majorHAnsi" w:eastAsia="Calibri" w:hAnsiTheme="majorHAnsi" w:cs="Calibri"/>
          <w:lang w:val="ro-RO"/>
        </w:rPr>
        <w:t>le</w:t>
      </w:r>
      <w:r w:rsidRPr="00360902">
        <w:rPr>
          <w:rFonts w:asciiTheme="majorHAnsi" w:eastAsia="Calibri" w:hAnsiTheme="majorHAnsi" w:cs="Calibri"/>
          <w:spacing w:val="-2"/>
          <w:lang w:val="ro-RO"/>
        </w:rPr>
        <w:t xml:space="preserve"> </w:t>
      </w:r>
      <w:r w:rsidRPr="00360902">
        <w:rPr>
          <w:rFonts w:asciiTheme="majorHAnsi" w:eastAsia="Calibri" w:hAnsiTheme="majorHAnsi" w:cs="Calibri"/>
          <w:spacing w:val="1"/>
          <w:lang w:val="ro-RO"/>
        </w:rPr>
        <w:t>e</w:t>
      </w:r>
      <w:r w:rsidRPr="00360902">
        <w:rPr>
          <w:rFonts w:asciiTheme="majorHAnsi" w:eastAsia="Calibri" w:hAnsiTheme="majorHAnsi" w:cs="Calibri"/>
          <w:spacing w:val="-2"/>
          <w:lang w:val="ro-RO"/>
        </w:rPr>
        <w:t>c</w:t>
      </w:r>
      <w:r w:rsidRPr="00360902">
        <w:rPr>
          <w:rFonts w:asciiTheme="majorHAnsi" w:eastAsia="Calibri" w:hAnsiTheme="majorHAnsi" w:cs="Calibri"/>
          <w:spacing w:val="1"/>
          <w:lang w:val="ro-RO"/>
        </w:rPr>
        <w:t>o</w:t>
      </w:r>
      <w:r w:rsidRPr="00360902">
        <w:rPr>
          <w:rFonts w:asciiTheme="majorHAnsi" w:eastAsia="Calibri" w:hAnsiTheme="majorHAnsi" w:cs="Calibri"/>
          <w:spacing w:val="-3"/>
          <w:lang w:val="ro-RO"/>
        </w:rPr>
        <w:t>n</w:t>
      </w:r>
      <w:r w:rsidRPr="00360902">
        <w:rPr>
          <w:rFonts w:asciiTheme="majorHAnsi" w:eastAsia="Calibri" w:hAnsiTheme="majorHAnsi" w:cs="Calibri"/>
          <w:spacing w:val="1"/>
          <w:lang w:val="ro-RO"/>
        </w:rPr>
        <w:t>om</w:t>
      </w:r>
      <w:r w:rsidRPr="00360902">
        <w:rPr>
          <w:rFonts w:asciiTheme="majorHAnsi" w:eastAsia="Calibri" w:hAnsiTheme="majorHAnsi" w:cs="Calibri"/>
          <w:spacing w:val="-3"/>
          <w:lang w:val="ro-RO"/>
        </w:rPr>
        <w:t>i</w:t>
      </w:r>
      <w:r w:rsidRPr="00360902">
        <w:rPr>
          <w:rFonts w:asciiTheme="majorHAnsi" w:eastAsia="Calibri" w:hAnsiTheme="majorHAnsi" w:cs="Calibri"/>
          <w:lang w:val="ro-RO"/>
        </w:rPr>
        <w:t xml:space="preserve">ei </w:t>
      </w:r>
      <w:r w:rsidRPr="00360902">
        <w:rPr>
          <w:rFonts w:asciiTheme="majorHAnsi" w:eastAsia="Calibri" w:hAnsiTheme="majorHAnsi" w:cs="Calibri"/>
          <w:spacing w:val="-2"/>
          <w:lang w:val="ro-RO"/>
        </w:rPr>
        <w:t>s</w:t>
      </w:r>
      <w:r w:rsidRPr="00360902">
        <w:rPr>
          <w:rFonts w:asciiTheme="majorHAnsi" w:eastAsia="Calibri" w:hAnsiTheme="majorHAnsi" w:cs="Calibri"/>
          <w:spacing w:val="1"/>
          <w:lang w:val="ro-RO"/>
        </w:rPr>
        <w:t>o</w:t>
      </w:r>
      <w:r w:rsidRPr="00360902">
        <w:rPr>
          <w:rFonts w:asciiTheme="majorHAnsi" w:eastAsia="Calibri" w:hAnsiTheme="majorHAnsi" w:cs="Calibri"/>
          <w:lang w:val="ro-RO"/>
        </w:rPr>
        <w:t>cia</w:t>
      </w:r>
      <w:r w:rsidRPr="00360902">
        <w:rPr>
          <w:rFonts w:asciiTheme="majorHAnsi" w:eastAsia="Calibri" w:hAnsiTheme="majorHAnsi" w:cs="Calibri"/>
          <w:spacing w:val="-1"/>
          <w:lang w:val="ro-RO"/>
        </w:rPr>
        <w:t>l</w:t>
      </w:r>
      <w:r w:rsidRPr="00360902">
        <w:rPr>
          <w:rFonts w:asciiTheme="majorHAnsi" w:eastAsia="Calibri" w:hAnsiTheme="majorHAnsi" w:cs="Calibri"/>
          <w:spacing w:val="-2"/>
          <w:lang w:val="ro-RO"/>
        </w:rPr>
        <w:t>e</w:t>
      </w:r>
      <w:r w:rsidRPr="00360902">
        <w:rPr>
          <w:rFonts w:asciiTheme="majorHAnsi" w:eastAsia="Calibri" w:hAnsiTheme="majorHAnsi" w:cs="Calibri"/>
          <w:lang w:val="ro-RO"/>
        </w:rPr>
        <w:t>; res</w:t>
      </w:r>
      <w:r w:rsidRPr="00360902">
        <w:rPr>
          <w:rFonts w:asciiTheme="majorHAnsi" w:eastAsia="Calibri" w:hAnsiTheme="majorHAnsi" w:cs="Calibri"/>
          <w:spacing w:val="-3"/>
          <w:lang w:val="ro-RO"/>
        </w:rPr>
        <w:t>p</w:t>
      </w:r>
      <w:r w:rsidRPr="00360902">
        <w:rPr>
          <w:rFonts w:asciiTheme="majorHAnsi" w:eastAsia="Calibri" w:hAnsiTheme="majorHAnsi" w:cs="Calibri"/>
          <w:lang w:val="ro-RO"/>
        </w:rPr>
        <w:t>ec</w:t>
      </w:r>
      <w:r w:rsidRPr="00360902">
        <w:rPr>
          <w:rFonts w:asciiTheme="majorHAnsi" w:eastAsia="Calibri" w:hAnsiTheme="majorHAnsi" w:cs="Calibri"/>
          <w:spacing w:val="1"/>
          <w:lang w:val="ro-RO"/>
        </w:rPr>
        <w:t>t</w:t>
      </w:r>
      <w:r w:rsidRPr="00360902">
        <w:rPr>
          <w:rFonts w:asciiTheme="majorHAnsi" w:eastAsia="Calibri" w:hAnsiTheme="majorHAnsi" w:cs="Calibri"/>
          <w:lang w:val="ro-RO"/>
        </w:rPr>
        <w:t>ă u</w:t>
      </w:r>
      <w:r w:rsidRPr="00360902">
        <w:rPr>
          <w:rFonts w:asciiTheme="majorHAnsi" w:eastAsia="Calibri" w:hAnsiTheme="majorHAnsi" w:cs="Calibri"/>
          <w:spacing w:val="-3"/>
          <w:lang w:val="ro-RO"/>
        </w:rPr>
        <w:t>r</w:t>
      </w:r>
      <w:r w:rsidRPr="00360902">
        <w:rPr>
          <w:rFonts w:asciiTheme="majorHAnsi" w:eastAsia="Calibri" w:hAnsiTheme="majorHAnsi" w:cs="Calibri"/>
          <w:spacing w:val="1"/>
          <w:lang w:val="ro-RO"/>
        </w:rPr>
        <w:t>m</w:t>
      </w:r>
      <w:r w:rsidRPr="00360902">
        <w:rPr>
          <w:rFonts w:asciiTheme="majorHAnsi" w:eastAsia="Calibri" w:hAnsiTheme="majorHAnsi" w:cs="Calibri"/>
          <w:spacing w:val="-3"/>
          <w:lang w:val="ro-RO"/>
        </w:rPr>
        <w:t>ă</w:t>
      </w:r>
      <w:r w:rsidRPr="00360902">
        <w:rPr>
          <w:rFonts w:asciiTheme="majorHAnsi" w:eastAsia="Calibri" w:hAnsiTheme="majorHAnsi" w:cs="Calibri"/>
          <w:lang w:val="ro-RO"/>
        </w:rPr>
        <w:t>t</w:t>
      </w:r>
      <w:r w:rsidRPr="00360902">
        <w:rPr>
          <w:rFonts w:asciiTheme="majorHAnsi" w:eastAsia="Calibri" w:hAnsiTheme="majorHAnsi" w:cs="Calibri"/>
          <w:spacing w:val="2"/>
          <w:lang w:val="ro-RO"/>
        </w:rPr>
        <w:t>o</w:t>
      </w:r>
      <w:r w:rsidRPr="00360902">
        <w:rPr>
          <w:rFonts w:asciiTheme="majorHAnsi" w:eastAsia="Calibri" w:hAnsiTheme="majorHAnsi" w:cs="Calibri"/>
          <w:lang w:val="ro-RO"/>
        </w:rPr>
        <w:t>a</w:t>
      </w:r>
      <w:r w:rsidRPr="00360902">
        <w:rPr>
          <w:rFonts w:asciiTheme="majorHAnsi" w:eastAsia="Calibri" w:hAnsiTheme="majorHAnsi" w:cs="Calibri"/>
          <w:spacing w:val="-3"/>
          <w:lang w:val="ro-RO"/>
        </w:rPr>
        <w:t>r</w:t>
      </w:r>
      <w:r w:rsidRPr="00360902">
        <w:rPr>
          <w:rFonts w:asciiTheme="majorHAnsi" w:eastAsia="Calibri" w:hAnsiTheme="majorHAnsi" w:cs="Calibri"/>
          <w:lang w:val="ro-RO"/>
        </w:rPr>
        <w:t>ele</w:t>
      </w:r>
      <w:r w:rsidRPr="00360902">
        <w:rPr>
          <w:rFonts w:asciiTheme="majorHAnsi" w:eastAsia="Calibri" w:hAnsiTheme="majorHAnsi" w:cs="Calibri"/>
          <w:spacing w:val="-1"/>
          <w:lang w:val="ro-RO"/>
        </w:rPr>
        <w:t xml:space="preserve"> </w:t>
      </w:r>
      <w:r w:rsidRPr="00360902">
        <w:rPr>
          <w:rFonts w:asciiTheme="majorHAnsi" w:eastAsia="Calibri" w:hAnsiTheme="majorHAnsi" w:cs="Calibri"/>
          <w:lang w:val="ro-RO"/>
        </w:rPr>
        <w:t>cri</w:t>
      </w:r>
      <w:r w:rsidRPr="00360902">
        <w:rPr>
          <w:rFonts w:asciiTheme="majorHAnsi" w:eastAsia="Calibri" w:hAnsiTheme="majorHAnsi" w:cs="Calibri"/>
          <w:spacing w:val="-2"/>
          <w:lang w:val="ro-RO"/>
        </w:rPr>
        <w:t>t</w:t>
      </w:r>
      <w:r w:rsidRPr="00360902">
        <w:rPr>
          <w:rFonts w:asciiTheme="majorHAnsi" w:eastAsia="Calibri" w:hAnsiTheme="majorHAnsi" w:cs="Calibri"/>
          <w:lang w:val="ro-RO"/>
        </w:rPr>
        <w:t>erii:</w:t>
      </w:r>
    </w:p>
    <w:p w14:paraId="5ABEC179" w14:textId="77777777" w:rsidR="00F75A93" w:rsidRPr="00360902" w:rsidRDefault="00A1640A" w:rsidP="00BC15BD">
      <w:pPr>
        <w:pStyle w:val="ListParagraph"/>
        <w:numPr>
          <w:ilvl w:val="0"/>
          <w:numId w:val="2"/>
        </w:numPr>
        <w:spacing w:line="276" w:lineRule="auto"/>
        <w:ind w:right="327"/>
        <w:jc w:val="both"/>
        <w:rPr>
          <w:rFonts w:asciiTheme="majorHAnsi" w:eastAsia="Calibri" w:hAnsiTheme="majorHAnsi" w:cs="Calibri"/>
          <w:lang w:val="ro-RO"/>
        </w:rPr>
      </w:pPr>
      <w:proofErr w:type="spellStart"/>
      <w:r w:rsidRPr="00360902">
        <w:rPr>
          <w:rFonts w:asciiTheme="majorHAnsi" w:eastAsia="Calibri" w:hAnsiTheme="majorHAnsi" w:cs="Calibri"/>
          <w:lang w:val="ro-RO"/>
        </w:rPr>
        <w:t>acţ</w:t>
      </w:r>
      <w:r w:rsidRPr="00360902">
        <w:rPr>
          <w:rFonts w:asciiTheme="majorHAnsi" w:eastAsia="Calibri" w:hAnsiTheme="majorHAnsi" w:cs="Calibri"/>
          <w:spacing w:val="-2"/>
          <w:lang w:val="ro-RO"/>
        </w:rPr>
        <w:t>i</w:t>
      </w:r>
      <w:r w:rsidRPr="00360902">
        <w:rPr>
          <w:rFonts w:asciiTheme="majorHAnsi" w:eastAsia="Calibri" w:hAnsiTheme="majorHAnsi" w:cs="Calibri"/>
          <w:spacing w:val="1"/>
          <w:lang w:val="ro-RO"/>
        </w:rPr>
        <w:t>o</w:t>
      </w:r>
      <w:r w:rsidRPr="00360902">
        <w:rPr>
          <w:rFonts w:asciiTheme="majorHAnsi" w:eastAsia="Calibri" w:hAnsiTheme="majorHAnsi" w:cs="Calibri"/>
          <w:spacing w:val="-1"/>
          <w:lang w:val="ro-RO"/>
        </w:rPr>
        <w:t>n</w:t>
      </w:r>
      <w:r w:rsidRPr="00360902">
        <w:rPr>
          <w:rFonts w:asciiTheme="majorHAnsi" w:eastAsia="Calibri" w:hAnsiTheme="majorHAnsi" w:cs="Calibri"/>
          <w:lang w:val="ro-RO"/>
        </w:rPr>
        <w:t>ează</w:t>
      </w:r>
      <w:proofErr w:type="spellEnd"/>
      <w:r w:rsidRPr="00360902">
        <w:rPr>
          <w:rFonts w:asciiTheme="majorHAnsi" w:eastAsia="Calibri" w:hAnsiTheme="majorHAnsi" w:cs="Calibri"/>
          <w:spacing w:val="-3"/>
          <w:lang w:val="ro-RO"/>
        </w:rPr>
        <w:t xml:space="preserve"> </w:t>
      </w:r>
      <w:r w:rsidRPr="00360902">
        <w:rPr>
          <w:rFonts w:asciiTheme="majorHAnsi" w:eastAsia="Calibri" w:hAnsiTheme="majorHAnsi" w:cs="Calibri"/>
          <w:lang w:val="ro-RO"/>
        </w:rPr>
        <w:t>în s</w:t>
      </w:r>
      <w:r w:rsidRPr="00360902">
        <w:rPr>
          <w:rFonts w:asciiTheme="majorHAnsi" w:eastAsia="Calibri" w:hAnsiTheme="majorHAnsi" w:cs="Calibri"/>
          <w:spacing w:val="-2"/>
          <w:lang w:val="ro-RO"/>
        </w:rPr>
        <w:t>c</w:t>
      </w:r>
      <w:r w:rsidRPr="00360902">
        <w:rPr>
          <w:rFonts w:asciiTheme="majorHAnsi" w:eastAsia="Calibri" w:hAnsiTheme="majorHAnsi" w:cs="Calibri"/>
          <w:spacing w:val="1"/>
          <w:lang w:val="ro-RO"/>
        </w:rPr>
        <w:t>o</w:t>
      </w:r>
      <w:r w:rsidRPr="00360902">
        <w:rPr>
          <w:rFonts w:asciiTheme="majorHAnsi" w:eastAsia="Calibri" w:hAnsiTheme="majorHAnsi" w:cs="Calibri"/>
          <w:lang w:val="ro-RO"/>
        </w:rPr>
        <w:t xml:space="preserve">p </w:t>
      </w:r>
      <w:r w:rsidRPr="00360902">
        <w:rPr>
          <w:rFonts w:asciiTheme="majorHAnsi" w:eastAsia="Calibri" w:hAnsiTheme="majorHAnsi" w:cs="Calibri"/>
          <w:spacing w:val="-2"/>
          <w:lang w:val="ro-RO"/>
        </w:rPr>
        <w:t>s</w:t>
      </w:r>
      <w:r w:rsidRPr="00360902">
        <w:rPr>
          <w:rFonts w:asciiTheme="majorHAnsi" w:eastAsia="Calibri" w:hAnsiTheme="majorHAnsi" w:cs="Calibri"/>
          <w:spacing w:val="1"/>
          <w:lang w:val="ro-RO"/>
        </w:rPr>
        <w:t>o</w:t>
      </w:r>
      <w:r w:rsidRPr="00360902">
        <w:rPr>
          <w:rFonts w:asciiTheme="majorHAnsi" w:eastAsia="Calibri" w:hAnsiTheme="majorHAnsi" w:cs="Calibri"/>
          <w:lang w:val="ro-RO"/>
        </w:rPr>
        <w:t>cial</w:t>
      </w:r>
      <w:r w:rsidRPr="00360902">
        <w:rPr>
          <w:rFonts w:asciiTheme="majorHAnsi" w:eastAsia="Calibri" w:hAnsiTheme="majorHAnsi" w:cs="Calibri"/>
          <w:spacing w:val="-2"/>
          <w:lang w:val="ro-RO"/>
        </w:rPr>
        <w:t xml:space="preserve"> </w:t>
      </w:r>
      <w:r w:rsidRPr="00360902">
        <w:rPr>
          <w:rFonts w:asciiTheme="majorHAnsi" w:eastAsia="Calibri" w:hAnsiTheme="majorHAnsi" w:cs="Calibri"/>
          <w:lang w:val="ro-RO"/>
        </w:rPr>
        <w:t>şi</w:t>
      </w:r>
      <w:r w:rsidRPr="00360902">
        <w:rPr>
          <w:rFonts w:asciiTheme="majorHAnsi" w:eastAsia="Calibri" w:hAnsiTheme="majorHAnsi" w:cs="Calibri"/>
          <w:spacing w:val="1"/>
          <w:lang w:val="ro-RO"/>
        </w:rPr>
        <w:t>/</w:t>
      </w:r>
      <w:r w:rsidRPr="00360902">
        <w:rPr>
          <w:rFonts w:asciiTheme="majorHAnsi" w:eastAsia="Calibri" w:hAnsiTheme="majorHAnsi" w:cs="Calibri"/>
          <w:lang w:val="ro-RO"/>
        </w:rPr>
        <w:t>sau</w:t>
      </w:r>
      <w:r w:rsidRPr="00360902">
        <w:rPr>
          <w:rFonts w:asciiTheme="majorHAnsi" w:eastAsia="Calibri" w:hAnsiTheme="majorHAnsi" w:cs="Calibri"/>
          <w:spacing w:val="-1"/>
          <w:lang w:val="ro-RO"/>
        </w:rPr>
        <w:t xml:space="preserve"> </w:t>
      </w:r>
      <w:r w:rsidRPr="00360902">
        <w:rPr>
          <w:rFonts w:asciiTheme="majorHAnsi" w:eastAsia="Calibri" w:hAnsiTheme="majorHAnsi" w:cs="Calibri"/>
          <w:lang w:val="ro-RO"/>
        </w:rPr>
        <w:t>în i</w:t>
      </w:r>
      <w:r w:rsidRPr="00360902">
        <w:rPr>
          <w:rFonts w:asciiTheme="majorHAnsi" w:eastAsia="Calibri" w:hAnsiTheme="majorHAnsi" w:cs="Calibri"/>
          <w:spacing w:val="-1"/>
          <w:lang w:val="ro-RO"/>
        </w:rPr>
        <w:t>n</w:t>
      </w:r>
      <w:r w:rsidRPr="00360902">
        <w:rPr>
          <w:rFonts w:asciiTheme="majorHAnsi" w:eastAsia="Calibri" w:hAnsiTheme="majorHAnsi" w:cs="Calibri"/>
          <w:spacing w:val="-2"/>
          <w:lang w:val="ro-RO"/>
        </w:rPr>
        <w:t>t</w:t>
      </w:r>
      <w:r w:rsidRPr="00360902">
        <w:rPr>
          <w:rFonts w:asciiTheme="majorHAnsi" w:eastAsia="Calibri" w:hAnsiTheme="majorHAnsi" w:cs="Calibri"/>
          <w:lang w:val="ro-RO"/>
        </w:rPr>
        <w:t>eres</w:t>
      </w:r>
      <w:r w:rsidRPr="00360902">
        <w:rPr>
          <w:rFonts w:asciiTheme="majorHAnsi" w:eastAsia="Calibri" w:hAnsiTheme="majorHAnsi" w:cs="Calibri"/>
          <w:spacing w:val="-1"/>
          <w:lang w:val="ro-RO"/>
        </w:rPr>
        <w:t>u</w:t>
      </w:r>
      <w:r w:rsidRPr="00360902">
        <w:rPr>
          <w:rFonts w:asciiTheme="majorHAnsi" w:eastAsia="Calibri" w:hAnsiTheme="majorHAnsi" w:cs="Calibri"/>
          <w:lang w:val="ro-RO"/>
        </w:rPr>
        <w:t xml:space="preserve">l </w:t>
      </w:r>
      <w:r w:rsidRPr="00360902">
        <w:rPr>
          <w:rFonts w:asciiTheme="majorHAnsi" w:eastAsia="Calibri" w:hAnsiTheme="majorHAnsi" w:cs="Calibri"/>
          <w:spacing w:val="-1"/>
          <w:lang w:val="ro-RO"/>
        </w:rPr>
        <w:t>g</w:t>
      </w:r>
      <w:r w:rsidRPr="00360902">
        <w:rPr>
          <w:rFonts w:asciiTheme="majorHAnsi" w:eastAsia="Calibri" w:hAnsiTheme="majorHAnsi" w:cs="Calibri"/>
          <w:lang w:val="ro-RO"/>
        </w:rPr>
        <w:t>e</w:t>
      </w:r>
      <w:r w:rsidRPr="00360902">
        <w:rPr>
          <w:rFonts w:asciiTheme="majorHAnsi" w:eastAsia="Calibri" w:hAnsiTheme="majorHAnsi" w:cs="Calibri"/>
          <w:spacing w:val="-3"/>
          <w:lang w:val="ro-RO"/>
        </w:rPr>
        <w:t>n</w:t>
      </w:r>
      <w:r w:rsidRPr="00360902">
        <w:rPr>
          <w:rFonts w:asciiTheme="majorHAnsi" w:eastAsia="Calibri" w:hAnsiTheme="majorHAnsi" w:cs="Calibri"/>
          <w:lang w:val="ro-RO"/>
        </w:rPr>
        <w:t>eral</w:t>
      </w:r>
      <w:r w:rsidRPr="00360902">
        <w:rPr>
          <w:rFonts w:asciiTheme="majorHAnsi" w:eastAsia="Calibri" w:hAnsiTheme="majorHAnsi" w:cs="Calibri"/>
          <w:spacing w:val="-2"/>
          <w:lang w:val="ro-RO"/>
        </w:rPr>
        <w:t xml:space="preserve"> </w:t>
      </w:r>
      <w:r w:rsidRPr="00360902">
        <w:rPr>
          <w:rFonts w:asciiTheme="majorHAnsi" w:eastAsia="Calibri" w:hAnsiTheme="majorHAnsi" w:cs="Calibri"/>
          <w:lang w:val="ro-RO"/>
        </w:rPr>
        <w:t xml:space="preserve">al </w:t>
      </w:r>
      <w:proofErr w:type="spellStart"/>
      <w:r w:rsidRPr="00360902">
        <w:rPr>
          <w:rFonts w:asciiTheme="majorHAnsi" w:eastAsia="Calibri" w:hAnsiTheme="majorHAnsi" w:cs="Calibri"/>
          <w:lang w:val="ro-RO"/>
        </w:rPr>
        <w:t>c</w:t>
      </w:r>
      <w:r w:rsidRPr="00360902">
        <w:rPr>
          <w:rFonts w:asciiTheme="majorHAnsi" w:eastAsia="Calibri" w:hAnsiTheme="majorHAnsi" w:cs="Calibri"/>
          <w:spacing w:val="-1"/>
          <w:lang w:val="ro-RO"/>
        </w:rPr>
        <w:t>o</w:t>
      </w:r>
      <w:r w:rsidRPr="00360902">
        <w:rPr>
          <w:rFonts w:asciiTheme="majorHAnsi" w:eastAsia="Calibri" w:hAnsiTheme="majorHAnsi" w:cs="Calibri"/>
          <w:spacing w:val="1"/>
          <w:lang w:val="ro-RO"/>
        </w:rPr>
        <w:t>m</w:t>
      </w:r>
      <w:r w:rsidRPr="00360902">
        <w:rPr>
          <w:rFonts w:asciiTheme="majorHAnsi" w:eastAsia="Calibri" w:hAnsiTheme="majorHAnsi" w:cs="Calibri"/>
          <w:spacing w:val="-1"/>
          <w:lang w:val="ro-RO"/>
        </w:rPr>
        <w:t>un</w:t>
      </w:r>
      <w:r w:rsidRPr="00360902">
        <w:rPr>
          <w:rFonts w:asciiTheme="majorHAnsi" w:eastAsia="Calibri" w:hAnsiTheme="majorHAnsi" w:cs="Calibri"/>
          <w:lang w:val="ro-RO"/>
        </w:rPr>
        <w:t>ităţi</w:t>
      </w:r>
      <w:r w:rsidRPr="00360902">
        <w:rPr>
          <w:rFonts w:asciiTheme="majorHAnsi" w:eastAsia="Calibri" w:hAnsiTheme="majorHAnsi" w:cs="Calibri"/>
          <w:spacing w:val="-3"/>
          <w:lang w:val="ro-RO"/>
        </w:rPr>
        <w:t>i</w:t>
      </w:r>
      <w:proofErr w:type="spellEnd"/>
      <w:r w:rsidRPr="00360902">
        <w:rPr>
          <w:rFonts w:asciiTheme="majorHAnsi" w:eastAsia="Calibri" w:hAnsiTheme="majorHAnsi" w:cs="Calibri"/>
          <w:lang w:val="ro-RO"/>
        </w:rPr>
        <w:t>;</w:t>
      </w:r>
    </w:p>
    <w:p w14:paraId="55EA7F3C" w14:textId="77777777" w:rsidR="00F75A93" w:rsidRPr="00360902" w:rsidRDefault="00A1640A" w:rsidP="00BC15BD">
      <w:pPr>
        <w:pStyle w:val="ListParagraph"/>
        <w:numPr>
          <w:ilvl w:val="0"/>
          <w:numId w:val="2"/>
        </w:numPr>
        <w:spacing w:line="276" w:lineRule="auto"/>
        <w:ind w:right="327"/>
        <w:jc w:val="both"/>
        <w:rPr>
          <w:rFonts w:asciiTheme="majorHAnsi" w:eastAsia="Calibri" w:hAnsiTheme="majorHAnsi" w:cs="Calibri"/>
          <w:lang w:val="ro-RO"/>
        </w:rPr>
      </w:pPr>
      <w:r w:rsidRPr="00360902">
        <w:rPr>
          <w:rFonts w:asciiTheme="majorHAnsi" w:eastAsia="Calibri" w:hAnsiTheme="majorHAnsi" w:cs="Calibri"/>
          <w:lang w:val="ro-RO"/>
        </w:rPr>
        <w:t>a</w:t>
      </w:r>
      <w:r w:rsidRPr="00360902">
        <w:rPr>
          <w:rFonts w:asciiTheme="majorHAnsi" w:eastAsia="Calibri" w:hAnsiTheme="majorHAnsi" w:cs="Calibri"/>
          <w:spacing w:val="-3"/>
          <w:lang w:val="ro-RO"/>
        </w:rPr>
        <w:t>l</w:t>
      </w:r>
      <w:r w:rsidRPr="00360902">
        <w:rPr>
          <w:rFonts w:asciiTheme="majorHAnsi" w:eastAsia="Calibri" w:hAnsiTheme="majorHAnsi" w:cs="Calibri"/>
          <w:spacing w:val="1"/>
          <w:lang w:val="ro-RO"/>
        </w:rPr>
        <w:t>o</w:t>
      </w:r>
      <w:r w:rsidRPr="00360902">
        <w:rPr>
          <w:rFonts w:asciiTheme="majorHAnsi" w:eastAsia="Calibri" w:hAnsiTheme="majorHAnsi" w:cs="Calibri"/>
          <w:lang w:val="ro-RO"/>
        </w:rPr>
        <w:t>că</w:t>
      </w:r>
      <w:r w:rsidRPr="00360902">
        <w:rPr>
          <w:rFonts w:asciiTheme="majorHAnsi" w:eastAsia="Calibri" w:hAnsiTheme="majorHAnsi" w:cs="Calibri"/>
          <w:spacing w:val="-2"/>
          <w:lang w:val="ro-RO"/>
        </w:rPr>
        <w:t xml:space="preserve"> </w:t>
      </w:r>
      <w:r w:rsidRPr="00360902">
        <w:rPr>
          <w:rFonts w:asciiTheme="majorHAnsi" w:eastAsia="Calibri" w:hAnsiTheme="majorHAnsi" w:cs="Calibri"/>
          <w:spacing w:val="1"/>
          <w:lang w:val="ro-RO"/>
        </w:rPr>
        <w:t>m</w:t>
      </w:r>
      <w:r w:rsidRPr="00360902">
        <w:rPr>
          <w:rFonts w:asciiTheme="majorHAnsi" w:eastAsia="Calibri" w:hAnsiTheme="majorHAnsi" w:cs="Calibri"/>
          <w:lang w:val="ro-RO"/>
        </w:rPr>
        <w:t>i</w:t>
      </w:r>
      <w:r w:rsidRPr="00360902">
        <w:rPr>
          <w:rFonts w:asciiTheme="majorHAnsi" w:eastAsia="Calibri" w:hAnsiTheme="majorHAnsi" w:cs="Calibri"/>
          <w:spacing w:val="-1"/>
          <w:lang w:val="ro-RO"/>
        </w:rPr>
        <w:t>n</w:t>
      </w:r>
      <w:r w:rsidRPr="00360902">
        <w:rPr>
          <w:rFonts w:asciiTheme="majorHAnsi" w:eastAsia="Calibri" w:hAnsiTheme="majorHAnsi" w:cs="Calibri"/>
          <w:lang w:val="ro-RO"/>
        </w:rPr>
        <w:t>i</w:t>
      </w:r>
      <w:r w:rsidRPr="00360902">
        <w:rPr>
          <w:rFonts w:asciiTheme="majorHAnsi" w:eastAsia="Calibri" w:hAnsiTheme="majorHAnsi" w:cs="Calibri"/>
          <w:spacing w:val="1"/>
          <w:lang w:val="ro-RO"/>
        </w:rPr>
        <w:t>m</w:t>
      </w:r>
      <w:r w:rsidRPr="00360902">
        <w:rPr>
          <w:rFonts w:asciiTheme="majorHAnsi" w:eastAsia="Calibri" w:hAnsiTheme="majorHAnsi" w:cs="Calibri"/>
          <w:spacing w:val="-3"/>
          <w:lang w:val="ro-RO"/>
        </w:rPr>
        <w:t>u</w:t>
      </w:r>
      <w:r w:rsidRPr="00360902">
        <w:rPr>
          <w:rFonts w:asciiTheme="majorHAnsi" w:eastAsia="Calibri" w:hAnsiTheme="majorHAnsi" w:cs="Calibri"/>
          <w:lang w:val="ro-RO"/>
        </w:rPr>
        <w:t>m</w:t>
      </w:r>
      <w:r w:rsidRPr="00360902">
        <w:rPr>
          <w:rFonts w:asciiTheme="majorHAnsi" w:eastAsia="Calibri" w:hAnsiTheme="majorHAnsi" w:cs="Calibri"/>
          <w:spacing w:val="-1"/>
          <w:lang w:val="ro-RO"/>
        </w:rPr>
        <w:t xml:space="preserve"> </w:t>
      </w:r>
      <w:r w:rsidRPr="00360902">
        <w:rPr>
          <w:rFonts w:asciiTheme="majorHAnsi" w:eastAsia="Calibri" w:hAnsiTheme="majorHAnsi" w:cs="Calibri"/>
          <w:spacing w:val="1"/>
          <w:lang w:val="ro-RO"/>
        </w:rPr>
        <w:t>9</w:t>
      </w:r>
      <w:r w:rsidRPr="00360902">
        <w:rPr>
          <w:rFonts w:asciiTheme="majorHAnsi" w:eastAsia="Calibri" w:hAnsiTheme="majorHAnsi" w:cs="Calibri"/>
          <w:spacing w:val="-2"/>
          <w:lang w:val="ro-RO"/>
        </w:rPr>
        <w:t>0</w:t>
      </w:r>
      <w:r w:rsidRPr="00360902">
        <w:rPr>
          <w:rFonts w:asciiTheme="majorHAnsi" w:eastAsia="Calibri" w:hAnsiTheme="majorHAnsi" w:cs="Calibri"/>
          <w:lang w:val="ro-RO"/>
        </w:rPr>
        <w:t>%</w:t>
      </w:r>
      <w:r w:rsidRPr="00360902">
        <w:rPr>
          <w:rFonts w:asciiTheme="majorHAnsi" w:eastAsia="Calibri" w:hAnsiTheme="majorHAnsi" w:cs="Calibri"/>
          <w:spacing w:val="1"/>
          <w:lang w:val="ro-RO"/>
        </w:rPr>
        <w:t xml:space="preserve"> </w:t>
      </w:r>
      <w:r w:rsidRPr="00360902">
        <w:rPr>
          <w:rFonts w:asciiTheme="majorHAnsi" w:eastAsia="Calibri" w:hAnsiTheme="majorHAnsi" w:cs="Calibri"/>
          <w:spacing w:val="-1"/>
          <w:lang w:val="ro-RO"/>
        </w:rPr>
        <w:t>d</w:t>
      </w:r>
      <w:r w:rsidRPr="00360902">
        <w:rPr>
          <w:rFonts w:asciiTheme="majorHAnsi" w:eastAsia="Calibri" w:hAnsiTheme="majorHAnsi" w:cs="Calibri"/>
          <w:lang w:val="ro-RO"/>
        </w:rPr>
        <w:t>in</w:t>
      </w:r>
      <w:r w:rsidRPr="00360902">
        <w:rPr>
          <w:rFonts w:asciiTheme="majorHAnsi" w:eastAsia="Calibri" w:hAnsiTheme="majorHAnsi" w:cs="Calibri"/>
          <w:spacing w:val="-3"/>
          <w:lang w:val="ro-RO"/>
        </w:rPr>
        <w:t xml:space="preserve"> </w:t>
      </w:r>
      <w:r w:rsidRPr="00360902">
        <w:rPr>
          <w:rFonts w:asciiTheme="majorHAnsi" w:eastAsia="Calibri" w:hAnsiTheme="majorHAnsi" w:cs="Calibri"/>
          <w:spacing w:val="-1"/>
          <w:lang w:val="ro-RO"/>
        </w:rPr>
        <w:t>p</w:t>
      </w:r>
      <w:r w:rsidRPr="00360902">
        <w:rPr>
          <w:rFonts w:asciiTheme="majorHAnsi" w:eastAsia="Calibri" w:hAnsiTheme="majorHAnsi" w:cs="Calibri"/>
          <w:lang w:val="ro-RO"/>
        </w:rPr>
        <w:t>r</w:t>
      </w:r>
      <w:r w:rsidRPr="00360902">
        <w:rPr>
          <w:rFonts w:asciiTheme="majorHAnsi" w:eastAsia="Calibri" w:hAnsiTheme="majorHAnsi" w:cs="Calibri"/>
          <w:spacing w:val="1"/>
          <w:lang w:val="ro-RO"/>
        </w:rPr>
        <w:t>o</w:t>
      </w:r>
      <w:r w:rsidRPr="00360902">
        <w:rPr>
          <w:rFonts w:asciiTheme="majorHAnsi" w:eastAsia="Calibri" w:hAnsiTheme="majorHAnsi" w:cs="Calibri"/>
          <w:lang w:val="ro-RO"/>
        </w:rPr>
        <w:t>fit</w:t>
      </w:r>
      <w:r w:rsidRPr="00360902">
        <w:rPr>
          <w:rFonts w:asciiTheme="majorHAnsi" w:eastAsia="Calibri" w:hAnsiTheme="majorHAnsi" w:cs="Calibri"/>
          <w:spacing w:val="-1"/>
          <w:lang w:val="ro-RO"/>
        </w:rPr>
        <w:t>u</w:t>
      </w:r>
      <w:r w:rsidRPr="00360902">
        <w:rPr>
          <w:rFonts w:asciiTheme="majorHAnsi" w:eastAsia="Calibri" w:hAnsiTheme="majorHAnsi" w:cs="Calibri"/>
          <w:lang w:val="ro-RO"/>
        </w:rPr>
        <w:t>l reali</w:t>
      </w:r>
      <w:r w:rsidRPr="00360902">
        <w:rPr>
          <w:rFonts w:asciiTheme="majorHAnsi" w:eastAsia="Calibri" w:hAnsiTheme="majorHAnsi" w:cs="Calibri"/>
          <w:spacing w:val="-2"/>
          <w:lang w:val="ro-RO"/>
        </w:rPr>
        <w:t>z</w:t>
      </w:r>
      <w:r w:rsidRPr="00360902">
        <w:rPr>
          <w:rFonts w:asciiTheme="majorHAnsi" w:eastAsia="Calibri" w:hAnsiTheme="majorHAnsi" w:cs="Calibri"/>
          <w:lang w:val="ro-RO"/>
        </w:rPr>
        <w:t>at</w:t>
      </w:r>
      <w:r w:rsidRPr="00360902">
        <w:rPr>
          <w:rFonts w:asciiTheme="majorHAnsi" w:eastAsia="Calibri" w:hAnsiTheme="majorHAnsi" w:cs="Calibri"/>
          <w:spacing w:val="-2"/>
          <w:lang w:val="ro-RO"/>
        </w:rPr>
        <w:t xml:space="preserve"> </w:t>
      </w:r>
      <w:r w:rsidRPr="00360902">
        <w:rPr>
          <w:rFonts w:asciiTheme="majorHAnsi" w:eastAsia="Calibri" w:hAnsiTheme="majorHAnsi" w:cs="Calibri"/>
          <w:lang w:val="ro-RO"/>
        </w:rPr>
        <w:t>s</w:t>
      </w:r>
      <w:r w:rsidRPr="00360902">
        <w:rPr>
          <w:rFonts w:asciiTheme="majorHAnsi" w:eastAsia="Calibri" w:hAnsiTheme="majorHAnsi" w:cs="Calibri"/>
          <w:spacing w:val="-2"/>
          <w:lang w:val="ro-RO"/>
        </w:rPr>
        <w:t>c</w:t>
      </w:r>
      <w:r w:rsidRPr="00360902">
        <w:rPr>
          <w:rFonts w:asciiTheme="majorHAnsi" w:eastAsia="Calibri" w:hAnsiTheme="majorHAnsi" w:cs="Calibri"/>
          <w:spacing w:val="1"/>
          <w:lang w:val="ro-RO"/>
        </w:rPr>
        <w:t>o</w:t>
      </w:r>
      <w:r w:rsidRPr="00360902">
        <w:rPr>
          <w:rFonts w:asciiTheme="majorHAnsi" w:eastAsia="Calibri" w:hAnsiTheme="majorHAnsi" w:cs="Calibri"/>
          <w:spacing w:val="-1"/>
          <w:lang w:val="ro-RO"/>
        </w:rPr>
        <w:t>pu</w:t>
      </w:r>
      <w:r w:rsidRPr="00360902">
        <w:rPr>
          <w:rFonts w:asciiTheme="majorHAnsi" w:eastAsia="Calibri" w:hAnsiTheme="majorHAnsi" w:cs="Calibri"/>
          <w:lang w:val="ro-RO"/>
        </w:rPr>
        <w:t>l</w:t>
      </w:r>
      <w:r w:rsidRPr="00360902">
        <w:rPr>
          <w:rFonts w:asciiTheme="majorHAnsi" w:eastAsia="Calibri" w:hAnsiTheme="majorHAnsi" w:cs="Calibri"/>
          <w:spacing w:val="-1"/>
          <w:lang w:val="ro-RO"/>
        </w:rPr>
        <w:t>u</w:t>
      </w:r>
      <w:r w:rsidRPr="00360902">
        <w:rPr>
          <w:rFonts w:asciiTheme="majorHAnsi" w:eastAsia="Calibri" w:hAnsiTheme="majorHAnsi" w:cs="Calibri"/>
          <w:lang w:val="ro-RO"/>
        </w:rPr>
        <w:t>i s</w:t>
      </w:r>
      <w:r w:rsidRPr="00360902">
        <w:rPr>
          <w:rFonts w:asciiTheme="majorHAnsi" w:eastAsia="Calibri" w:hAnsiTheme="majorHAnsi" w:cs="Calibri"/>
          <w:spacing w:val="-1"/>
          <w:lang w:val="ro-RO"/>
        </w:rPr>
        <w:t>o</w:t>
      </w:r>
      <w:r w:rsidRPr="00360902">
        <w:rPr>
          <w:rFonts w:asciiTheme="majorHAnsi" w:eastAsia="Calibri" w:hAnsiTheme="majorHAnsi" w:cs="Calibri"/>
          <w:lang w:val="ro-RO"/>
        </w:rPr>
        <w:t>cial și</w:t>
      </w:r>
      <w:r w:rsidRPr="00360902">
        <w:rPr>
          <w:rFonts w:asciiTheme="majorHAnsi" w:eastAsia="Calibri" w:hAnsiTheme="majorHAnsi" w:cs="Calibri"/>
          <w:spacing w:val="1"/>
          <w:lang w:val="ro-RO"/>
        </w:rPr>
        <w:t xml:space="preserve"> </w:t>
      </w:r>
      <w:r w:rsidRPr="00360902">
        <w:rPr>
          <w:rFonts w:asciiTheme="majorHAnsi" w:eastAsia="Calibri" w:hAnsiTheme="majorHAnsi" w:cs="Calibri"/>
          <w:lang w:val="ro-RO"/>
        </w:rPr>
        <w:t>re</w:t>
      </w:r>
      <w:r w:rsidRPr="00360902">
        <w:rPr>
          <w:rFonts w:asciiTheme="majorHAnsi" w:eastAsia="Calibri" w:hAnsiTheme="majorHAnsi" w:cs="Calibri"/>
          <w:spacing w:val="-3"/>
          <w:lang w:val="ro-RO"/>
        </w:rPr>
        <w:t>z</w:t>
      </w:r>
      <w:r w:rsidRPr="00360902">
        <w:rPr>
          <w:rFonts w:asciiTheme="majorHAnsi" w:eastAsia="Calibri" w:hAnsiTheme="majorHAnsi" w:cs="Calibri"/>
          <w:lang w:val="ro-RO"/>
        </w:rPr>
        <w:t>er</w:t>
      </w:r>
      <w:r w:rsidRPr="00360902">
        <w:rPr>
          <w:rFonts w:asciiTheme="majorHAnsi" w:eastAsia="Calibri" w:hAnsiTheme="majorHAnsi" w:cs="Calibri"/>
          <w:spacing w:val="-1"/>
          <w:lang w:val="ro-RO"/>
        </w:rPr>
        <w:t>v</w:t>
      </w:r>
      <w:r w:rsidRPr="00360902">
        <w:rPr>
          <w:rFonts w:asciiTheme="majorHAnsi" w:eastAsia="Calibri" w:hAnsiTheme="majorHAnsi" w:cs="Calibri"/>
          <w:lang w:val="ro-RO"/>
        </w:rPr>
        <w:t>ei s</w:t>
      </w:r>
      <w:r w:rsidRPr="00360902">
        <w:rPr>
          <w:rFonts w:asciiTheme="majorHAnsi" w:eastAsia="Calibri" w:hAnsiTheme="majorHAnsi" w:cs="Calibri"/>
          <w:spacing w:val="1"/>
          <w:lang w:val="ro-RO"/>
        </w:rPr>
        <w:t>t</w:t>
      </w:r>
      <w:r w:rsidRPr="00360902">
        <w:rPr>
          <w:rFonts w:asciiTheme="majorHAnsi" w:eastAsia="Calibri" w:hAnsiTheme="majorHAnsi" w:cs="Calibri"/>
          <w:spacing w:val="-3"/>
          <w:lang w:val="ro-RO"/>
        </w:rPr>
        <w:t>a</w:t>
      </w:r>
      <w:r w:rsidRPr="00360902">
        <w:rPr>
          <w:rFonts w:asciiTheme="majorHAnsi" w:eastAsia="Calibri" w:hAnsiTheme="majorHAnsi" w:cs="Calibri"/>
          <w:lang w:val="ro-RO"/>
        </w:rPr>
        <w:t>tutar</w:t>
      </w:r>
      <w:r w:rsidRPr="00360902">
        <w:rPr>
          <w:rFonts w:asciiTheme="majorHAnsi" w:eastAsia="Calibri" w:hAnsiTheme="majorHAnsi" w:cs="Calibri"/>
          <w:spacing w:val="-2"/>
          <w:lang w:val="ro-RO"/>
        </w:rPr>
        <w:t>e</w:t>
      </w:r>
      <w:r w:rsidRPr="00360902">
        <w:rPr>
          <w:rFonts w:asciiTheme="majorHAnsi" w:eastAsia="Calibri" w:hAnsiTheme="majorHAnsi" w:cs="Calibri"/>
          <w:lang w:val="ro-RO"/>
        </w:rPr>
        <w:t>;</w:t>
      </w:r>
    </w:p>
    <w:p w14:paraId="2A7CB048" w14:textId="77777777" w:rsidR="00F75A93" w:rsidRPr="00360902" w:rsidRDefault="00A1640A" w:rsidP="00BC15BD">
      <w:pPr>
        <w:pStyle w:val="ListParagraph"/>
        <w:numPr>
          <w:ilvl w:val="0"/>
          <w:numId w:val="2"/>
        </w:numPr>
        <w:spacing w:line="276" w:lineRule="auto"/>
        <w:ind w:right="327"/>
        <w:jc w:val="both"/>
        <w:rPr>
          <w:rFonts w:asciiTheme="majorHAnsi" w:eastAsia="Calibri" w:hAnsiTheme="majorHAnsi" w:cs="Calibri"/>
          <w:lang w:val="ro-RO"/>
        </w:rPr>
      </w:pPr>
      <w:r w:rsidRPr="00360902">
        <w:rPr>
          <w:rFonts w:asciiTheme="majorHAnsi" w:eastAsia="Calibri" w:hAnsiTheme="majorHAnsi" w:cs="Calibri"/>
          <w:lang w:val="ro-RO"/>
        </w:rPr>
        <w:t>se</w:t>
      </w:r>
      <w:r w:rsidRPr="00360902">
        <w:rPr>
          <w:rFonts w:asciiTheme="majorHAnsi" w:eastAsia="Calibri" w:hAnsiTheme="majorHAnsi" w:cs="Calibri"/>
          <w:spacing w:val="-2"/>
          <w:lang w:val="ro-RO"/>
        </w:rPr>
        <w:t xml:space="preserve"> </w:t>
      </w:r>
      <w:r w:rsidRPr="00360902">
        <w:rPr>
          <w:rFonts w:asciiTheme="majorHAnsi" w:eastAsia="Calibri" w:hAnsiTheme="majorHAnsi" w:cs="Calibri"/>
          <w:spacing w:val="2"/>
          <w:lang w:val="ro-RO"/>
        </w:rPr>
        <w:t>o</w:t>
      </w:r>
      <w:r w:rsidRPr="00360902">
        <w:rPr>
          <w:rFonts w:asciiTheme="majorHAnsi" w:eastAsia="Calibri" w:hAnsiTheme="majorHAnsi" w:cs="Calibri"/>
          <w:spacing w:val="-1"/>
          <w:lang w:val="ro-RO"/>
        </w:rPr>
        <w:t>b</w:t>
      </w:r>
      <w:r w:rsidRPr="00360902">
        <w:rPr>
          <w:rFonts w:asciiTheme="majorHAnsi" w:eastAsia="Calibri" w:hAnsiTheme="majorHAnsi" w:cs="Calibri"/>
          <w:lang w:val="ro-RO"/>
        </w:rPr>
        <w:t>l</w:t>
      </w:r>
      <w:r w:rsidRPr="00360902">
        <w:rPr>
          <w:rFonts w:asciiTheme="majorHAnsi" w:eastAsia="Calibri" w:hAnsiTheme="majorHAnsi" w:cs="Calibri"/>
          <w:spacing w:val="-1"/>
          <w:lang w:val="ro-RO"/>
        </w:rPr>
        <w:t>ig</w:t>
      </w:r>
      <w:r w:rsidRPr="00360902">
        <w:rPr>
          <w:rFonts w:asciiTheme="majorHAnsi" w:eastAsia="Calibri" w:hAnsiTheme="majorHAnsi" w:cs="Calibri"/>
          <w:lang w:val="ro-RO"/>
        </w:rPr>
        <w:t>ă să</w:t>
      </w:r>
      <w:r w:rsidRPr="00360902">
        <w:rPr>
          <w:rFonts w:asciiTheme="majorHAnsi" w:eastAsia="Calibri" w:hAnsiTheme="majorHAnsi" w:cs="Calibri"/>
          <w:spacing w:val="-2"/>
          <w:lang w:val="ro-RO"/>
        </w:rPr>
        <w:t xml:space="preserve"> </w:t>
      </w:r>
      <w:r w:rsidRPr="00360902">
        <w:rPr>
          <w:rFonts w:asciiTheme="majorHAnsi" w:eastAsia="Calibri" w:hAnsiTheme="majorHAnsi" w:cs="Calibri"/>
          <w:spacing w:val="1"/>
          <w:lang w:val="ro-RO"/>
        </w:rPr>
        <w:t>t</w:t>
      </w:r>
      <w:r w:rsidRPr="00360902">
        <w:rPr>
          <w:rFonts w:asciiTheme="majorHAnsi" w:eastAsia="Calibri" w:hAnsiTheme="majorHAnsi" w:cs="Calibri"/>
          <w:lang w:val="ro-RO"/>
        </w:rPr>
        <w:t>ra</w:t>
      </w:r>
      <w:r w:rsidRPr="00360902">
        <w:rPr>
          <w:rFonts w:asciiTheme="majorHAnsi" w:eastAsia="Calibri" w:hAnsiTheme="majorHAnsi" w:cs="Calibri"/>
          <w:spacing w:val="-1"/>
          <w:lang w:val="ro-RO"/>
        </w:rPr>
        <w:t>n</w:t>
      </w:r>
      <w:r w:rsidRPr="00360902">
        <w:rPr>
          <w:rFonts w:asciiTheme="majorHAnsi" w:eastAsia="Calibri" w:hAnsiTheme="majorHAnsi" w:cs="Calibri"/>
          <w:spacing w:val="-2"/>
          <w:lang w:val="ro-RO"/>
        </w:rPr>
        <w:t>s</w:t>
      </w:r>
      <w:r w:rsidRPr="00360902">
        <w:rPr>
          <w:rFonts w:asciiTheme="majorHAnsi" w:eastAsia="Calibri" w:hAnsiTheme="majorHAnsi" w:cs="Calibri"/>
          <w:spacing w:val="1"/>
          <w:lang w:val="ro-RO"/>
        </w:rPr>
        <w:t>m</w:t>
      </w:r>
      <w:r w:rsidRPr="00360902">
        <w:rPr>
          <w:rFonts w:asciiTheme="majorHAnsi" w:eastAsia="Calibri" w:hAnsiTheme="majorHAnsi" w:cs="Calibri"/>
          <w:lang w:val="ro-RO"/>
        </w:rPr>
        <w:t>ită</w:t>
      </w:r>
      <w:r w:rsidRPr="00360902">
        <w:rPr>
          <w:rFonts w:asciiTheme="majorHAnsi" w:eastAsia="Calibri" w:hAnsiTheme="majorHAnsi" w:cs="Calibri"/>
          <w:spacing w:val="-2"/>
          <w:lang w:val="ro-RO"/>
        </w:rPr>
        <w:t xml:space="preserve"> </w:t>
      </w:r>
      <w:r w:rsidRPr="00360902">
        <w:rPr>
          <w:rFonts w:asciiTheme="majorHAnsi" w:eastAsia="Calibri" w:hAnsiTheme="majorHAnsi" w:cs="Calibri"/>
          <w:lang w:val="ro-RO"/>
        </w:rPr>
        <w:t>b</w:t>
      </w:r>
      <w:r w:rsidRPr="00360902">
        <w:rPr>
          <w:rFonts w:asciiTheme="majorHAnsi" w:eastAsia="Calibri" w:hAnsiTheme="majorHAnsi" w:cs="Calibri"/>
          <w:spacing w:val="-1"/>
          <w:lang w:val="ro-RO"/>
        </w:rPr>
        <w:t>unu</w:t>
      </w:r>
      <w:r w:rsidRPr="00360902">
        <w:rPr>
          <w:rFonts w:asciiTheme="majorHAnsi" w:eastAsia="Calibri" w:hAnsiTheme="majorHAnsi" w:cs="Calibri"/>
          <w:lang w:val="ro-RO"/>
        </w:rPr>
        <w:t>ri</w:t>
      </w:r>
      <w:r w:rsidRPr="00360902">
        <w:rPr>
          <w:rFonts w:asciiTheme="majorHAnsi" w:eastAsia="Calibri" w:hAnsiTheme="majorHAnsi" w:cs="Calibri"/>
          <w:spacing w:val="-1"/>
          <w:lang w:val="ro-RO"/>
        </w:rPr>
        <w:t>l</w:t>
      </w:r>
      <w:r w:rsidRPr="00360902">
        <w:rPr>
          <w:rFonts w:asciiTheme="majorHAnsi" w:eastAsia="Calibri" w:hAnsiTheme="majorHAnsi" w:cs="Calibri"/>
          <w:lang w:val="ro-RO"/>
        </w:rPr>
        <w:t>e</w:t>
      </w:r>
      <w:r w:rsidRPr="00360902">
        <w:rPr>
          <w:rFonts w:asciiTheme="majorHAnsi" w:eastAsia="Calibri" w:hAnsiTheme="majorHAnsi" w:cs="Calibri"/>
          <w:spacing w:val="1"/>
          <w:lang w:val="ro-RO"/>
        </w:rPr>
        <w:t xml:space="preserve"> </w:t>
      </w:r>
      <w:r w:rsidRPr="00360902">
        <w:rPr>
          <w:rFonts w:asciiTheme="majorHAnsi" w:eastAsia="Calibri" w:hAnsiTheme="majorHAnsi" w:cs="Calibri"/>
          <w:lang w:val="ro-RO"/>
        </w:rPr>
        <w:t>răma</w:t>
      </w:r>
      <w:r w:rsidRPr="00360902">
        <w:rPr>
          <w:rFonts w:asciiTheme="majorHAnsi" w:eastAsia="Calibri" w:hAnsiTheme="majorHAnsi" w:cs="Calibri"/>
          <w:spacing w:val="-2"/>
          <w:lang w:val="ro-RO"/>
        </w:rPr>
        <w:t>s</w:t>
      </w:r>
      <w:r w:rsidRPr="00360902">
        <w:rPr>
          <w:rFonts w:asciiTheme="majorHAnsi" w:eastAsia="Calibri" w:hAnsiTheme="majorHAnsi" w:cs="Calibri"/>
          <w:lang w:val="ro-RO"/>
        </w:rPr>
        <w:t>e</w:t>
      </w:r>
      <w:r w:rsidRPr="00360902">
        <w:rPr>
          <w:rFonts w:asciiTheme="majorHAnsi" w:eastAsia="Calibri" w:hAnsiTheme="majorHAnsi" w:cs="Calibri"/>
          <w:spacing w:val="1"/>
          <w:lang w:val="ro-RO"/>
        </w:rPr>
        <w:t xml:space="preserve"> </w:t>
      </w:r>
      <w:r w:rsidRPr="00360902">
        <w:rPr>
          <w:rFonts w:asciiTheme="majorHAnsi" w:eastAsia="Calibri" w:hAnsiTheme="majorHAnsi" w:cs="Calibri"/>
          <w:lang w:val="ro-RO"/>
        </w:rPr>
        <w:t>în</w:t>
      </w:r>
      <w:r w:rsidRPr="00360902">
        <w:rPr>
          <w:rFonts w:asciiTheme="majorHAnsi" w:eastAsia="Calibri" w:hAnsiTheme="majorHAnsi" w:cs="Calibri"/>
          <w:spacing w:val="-1"/>
          <w:lang w:val="ro-RO"/>
        </w:rPr>
        <w:t xml:space="preserve"> </w:t>
      </w:r>
      <w:r w:rsidRPr="00360902">
        <w:rPr>
          <w:rFonts w:asciiTheme="majorHAnsi" w:eastAsia="Calibri" w:hAnsiTheme="majorHAnsi" w:cs="Calibri"/>
          <w:lang w:val="ro-RO"/>
        </w:rPr>
        <w:t>u</w:t>
      </w:r>
      <w:r w:rsidRPr="00360902">
        <w:rPr>
          <w:rFonts w:asciiTheme="majorHAnsi" w:eastAsia="Calibri" w:hAnsiTheme="majorHAnsi" w:cs="Calibri"/>
          <w:spacing w:val="-3"/>
          <w:lang w:val="ro-RO"/>
        </w:rPr>
        <w:t>r</w:t>
      </w:r>
      <w:r w:rsidRPr="00360902">
        <w:rPr>
          <w:rFonts w:asciiTheme="majorHAnsi" w:eastAsia="Calibri" w:hAnsiTheme="majorHAnsi" w:cs="Calibri"/>
          <w:spacing w:val="1"/>
          <w:lang w:val="ro-RO"/>
        </w:rPr>
        <w:t>m</w:t>
      </w:r>
      <w:r w:rsidRPr="00360902">
        <w:rPr>
          <w:rFonts w:asciiTheme="majorHAnsi" w:eastAsia="Calibri" w:hAnsiTheme="majorHAnsi" w:cs="Calibri"/>
          <w:lang w:val="ro-RO"/>
        </w:rPr>
        <w:t>a lic</w:t>
      </w:r>
      <w:r w:rsidRPr="00360902">
        <w:rPr>
          <w:rFonts w:asciiTheme="majorHAnsi" w:eastAsia="Calibri" w:hAnsiTheme="majorHAnsi" w:cs="Calibri"/>
          <w:spacing w:val="-1"/>
          <w:lang w:val="ro-RO"/>
        </w:rPr>
        <w:t>h</w:t>
      </w:r>
      <w:r w:rsidRPr="00360902">
        <w:rPr>
          <w:rFonts w:asciiTheme="majorHAnsi" w:eastAsia="Calibri" w:hAnsiTheme="majorHAnsi" w:cs="Calibri"/>
          <w:spacing w:val="-3"/>
          <w:lang w:val="ro-RO"/>
        </w:rPr>
        <w:t>i</w:t>
      </w:r>
      <w:r w:rsidRPr="00360902">
        <w:rPr>
          <w:rFonts w:asciiTheme="majorHAnsi" w:eastAsia="Calibri" w:hAnsiTheme="majorHAnsi" w:cs="Calibri"/>
          <w:spacing w:val="-1"/>
          <w:lang w:val="ro-RO"/>
        </w:rPr>
        <w:t>d</w:t>
      </w:r>
      <w:r w:rsidRPr="00360902">
        <w:rPr>
          <w:rFonts w:asciiTheme="majorHAnsi" w:eastAsia="Calibri" w:hAnsiTheme="majorHAnsi" w:cs="Calibri"/>
          <w:lang w:val="ro-RO"/>
        </w:rPr>
        <w:t>ăr</w:t>
      </w:r>
      <w:r w:rsidRPr="00360902">
        <w:rPr>
          <w:rFonts w:asciiTheme="majorHAnsi" w:eastAsia="Calibri" w:hAnsiTheme="majorHAnsi" w:cs="Calibri"/>
          <w:spacing w:val="-1"/>
          <w:lang w:val="ro-RO"/>
        </w:rPr>
        <w:t>i</w:t>
      </w:r>
      <w:r w:rsidRPr="00360902">
        <w:rPr>
          <w:rFonts w:asciiTheme="majorHAnsi" w:eastAsia="Calibri" w:hAnsiTheme="majorHAnsi" w:cs="Calibri"/>
          <w:lang w:val="ro-RO"/>
        </w:rPr>
        <w:t>i către</w:t>
      </w:r>
      <w:r w:rsidRPr="00360902">
        <w:rPr>
          <w:rFonts w:asciiTheme="majorHAnsi" w:eastAsia="Calibri" w:hAnsiTheme="majorHAnsi" w:cs="Calibri"/>
          <w:spacing w:val="1"/>
          <w:lang w:val="ro-RO"/>
        </w:rPr>
        <w:t xml:space="preserve"> </w:t>
      </w:r>
      <w:r w:rsidRPr="00360902">
        <w:rPr>
          <w:rFonts w:asciiTheme="majorHAnsi" w:eastAsia="Calibri" w:hAnsiTheme="majorHAnsi" w:cs="Calibri"/>
          <w:lang w:val="ro-RO"/>
        </w:rPr>
        <w:t>u</w:t>
      </w:r>
      <w:r w:rsidRPr="00360902">
        <w:rPr>
          <w:rFonts w:asciiTheme="majorHAnsi" w:eastAsia="Calibri" w:hAnsiTheme="majorHAnsi" w:cs="Calibri"/>
          <w:spacing w:val="-1"/>
          <w:lang w:val="ro-RO"/>
        </w:rPr>
        <w:t>n</w:t>
      </w:r>
      <w:r w:rsidRPr="00360902">
        <w:rPr>
          <w:rFonts w:asciiTheme="majorHAnsi" w:eastAsia="Calibri" w:hAnsiTheme="majorHAnsi" w:cs="Calibri"/>
          <w:lang w:val="ro-RO"/>
        </w:rPr>
        <w:t>a</w:t>
      </w:r>
      <w:r w:rsidRPr="00360902">
        <w:rPr>
          <w:rFonts w:asciiTheme="majorHAnsi" w:eastAsia="Calibri" w:hAnsiTheme="majorHAnsi" w:cs="Calibri"/>
          <w:spacing w:val="-2"/>
          <w:lang w:val="ro-RO"/>
        </w:rPr>
        <w:t xml:space="preserve"> </w:t>
      </w:r>
      <w:r w:rsidRPr="00360902">
        <w:rPr>
          <w:rFonts w:asciiTheme="majorHAnsi" w:eastAsia="Calibri" w:hAnsiTheme="majorHAnsi" w:cs="Calibri"/>
          <w:lang w:val="ro-RO"/>
        </w:rPr>
        <w:t>sau</w:t>
      </w:r>
      <w:r w:rsidRPr="00360902">
        <w:rPr>
          <w:rFonts w:asciiTheme="majorHAnsi" w:eastAsia="Calibri" w:hAnsiTheme="majorHAnsi" w:cs="Calibri"/>
          <w:spacing w:val="-2"/>
          <w:lang w:val="ro-RO"/>
        </w:rPr>
        <w:t xml:space="preserve"> </w:t>
      </w:r>
      <w:r w:rsidRPr="00360902">
        <w:rPr>
          <w:rFonts w:asciiTheme="majorHAnsi" w:eastAsia="Calibri" w:hAnsiTheme="majorHAnsi" w:cs="Calibri"/>
          <w:spacing w:val="1"/>
          <w:lang w:val="ro-RO"/>
        </w:rPr>
        <w:t>m</w:t>
      </w:r>
      <w:r w:rsidRPr="00360902">
        <w:rPr>
          <w:rFonts w:asciiTheme="majorHAnsi" w:eastAsia="Calibri" w:hAnsiTheme="majorHAnsi" w:cs="Calibri"/>
          <w:lang w:val="ro-RO"/>
        </w:rPr>
        <w:t>ai</w:t>
      </w:r>
      <w:r w:rsidRPr="00360902">
        <w:rPr>
          <w:rFonts w:asciiTheme="majorHAnsi" w:eastAsia="Calibri" w:hAnsiTheme="majorHAnsi" w:cs="Calibri"/>
          <w:spacing w:val="-2"/>
          <w:lang w:val="ro-RO"/>
        </w:rPr>
        <w:t xml:space="preserve"> </w:t>
      </w:r>
      <w:r w:rsidRPr="00360902">
        <w:rPr>
          <w:rFonts w:asciiTheme="majorHAnsi" w:eastAsia="Calibri" w:hAnsiTheme="majorHAnsi" w:cs="Calibri"/>
          <w:spacing w:val="1"/>
          <w:lang w:val="ro-RO"/>
        </w:rPr>
        <w:t>m</w:t>
      </w:r>
      <w:r w:rsidRPr="00360902">
        <w:rPr>
          <w:rFonts w:asciiTheme="majorHAnsi" w:eastAsia="Calibri" w:hAnsiTheme="majorHAnsi" w:cs="Calibri"/>
          <w:spacing w:val="-1"/>
          <w:lang w:val="ro-RO"/>
        </w:rPr>
        <w:t>u</w:t>
      </w:r>
      <w:r w:rsidRPr="00360902">
        <w:rPr>
          <w:rFonts w:asciiTheme="majorHAnsi" w:eastAsia="Calibri" w:hAnsiTheme="majorHAnsi" w:cs="Calibri"/>
          <w:spacing w:val="-3"/>
          <w:lang w:val="ro-RO"/>
        </w:rPr>
        <w:t>l</w:t>
      </w:r>
      <w:r w:rsidRPr="00360902">
        <w:rPr>
          <w:rFonts w:asciiTheme="majorHAnsi" w:eastAsia="Calibri" w:hAnsiTheme="majorHAnsi" w:cs="Calibri"/>
          <w:lang w:val="ro-RO"/>
        </w:rPr>
        <w:t>te</w:t>
      </w:r>
      <w:r w:rsidRPr="00360902">
        <w:rPr>
          <w:rFonts w:asciiTheme="majorHAnsi" w:eastAsia="Calibri" w:hAnsiTheme="majorHAnsi" w:cs="Calibri"/>
          <w:spacing w:val="1"/>
          <w:lang w:val="ro-RO"/>
        </w:rPr>
        <w:t xml:space="preserve"> </w:t>
      </w:r>
      <w:r w:rsidRPr="00360902">
        <w:rPr>
          <w:rFonts w:asciiTheme="majorHAnsi" w:eastAsia="Calibri" w:hAnsiTheme="majorHAnsi" w:cs="Calibri"/>
          <w:lang w:val="ro-RO"/>
        </w:rPr>
        <w:t>între</w:t>
      </w:r>
      <w:r w:rsidRPr="00360902">
        <w:rPr>
          <w:rFonts w:asciiTheme="majorHAnsi" w:eastAsia="Calibri" w:hAnsiTheme="majorHAnsi" w:cs="Calibri"/>
          <w:spacing w:val="-1"/>
          <w:lang w:val="ro-RO"/>
        </w:rPr>
        <w:t>p</w:t>
      </w:r>
      <w:r w:rsidRPr="00360902">
        <w:rPr>
          <w:rFonts w:asciiTheme="majorHAnsi" w:eastAsia="Calibri" w:hAnsiTheme="majorHAnsi" w:cs="Calibri"/>
          <w:lang w:val="ro-RO"/>
        </w:rPr>
        <w:t>ri</w:t>
      </w:r>
      <w:r w:rsidRPr="00360902">
        <w:rPr>
          <w:rFonts w:asciiTheme="majorHAnsi" w:eastAsia="Calibri" w:hAnsiTheme="majorHAnsi" w:cs="Calibri"/>
          <w:spacing w:val="-1"/>
          <w:lang w:val="ro-RO"/>
        </w:rPr>
        <w:t>nd</w:t>
      </w:r>
      <w:r w:rsidRPr="00360902">
        <w:rPr>
          <w:rFonts w:asciiTheme="majorHAnsi" w:eastAsia="Calibri" w:hAnsiTheme="majorHAnsi" w:cs="Calibri"/>
          <w:lang w:val="ro-RO"/>
        </w:rPr>
        <w:t>er</w:t>
      </w:r>
      <w:r w:rsidR="00F75A93" w:rsidRPr="00360902">
        <w:rPr>
          <w:rFonts w:asciiTheme="majorHAnsi" w:eastAsia="Calibri" w:hAnsiTheme="majorHAnsi" w:cs="Calibri"/>
          <w:lang w:val="ro-RO"/>
        </w:rPr>
        <w:t xml:space="preserve">i </w:t>
      </w:r>
      <w:r w:rsidRPr="00360902">
        <w:rPr>
          <w:rFonts w:asciiTheme="majorHAnsi" w:eastAsia="Calibri" w:hAnsiTheme="majorHAnsi" w:cs="Calibri"/>
          <w:lang w:val="ro-RO"/>
        </w:rPr>
        <w:t>s</w:t>
      </w:r>
      <w:r w:rsidRPr="00360902">
        <w:rPr>
          <w:rFonts w:asciiTheme="majorHAnsi" w:eastAsia="Calibri" w:hAnsiTheme="majorHAnsi" w:cs="Calibri"/>
          <w:spacing w:val="1"/>
          <w:lang w:val="ro-RO"/>
        </w:rPr>
        <w:t>o</w:t>
      </w:r>
      <w:r w:rsidRPr="00360902">
        <w:rPr>
          <w:rFonts w:asciiTheme="majorHAnsi" w:eastAsia="Calibri" w:hAnsiTheme="majorHAnsi" w:cs="Calibri"/>
          <w:lang w:val="ro-RO"/>
        </w:rPr>
        <w:t>cial</w:t>
      </w:r>
      <w:r w:rsidRPr="00360902">
        <w:rPr>
          <w:rFonts w:asciiTheme="majorHAnsi" w:eastAsia="Calibri" w:hAnsiTheme="majorHAnsi" w:cs="Calibri"/>
          <w:spacing w:val="-2"/>
          <w:lang w:val="ro-RO"/>
        </w:rPr>
        <w:t>e</w:t>
      </w:r>
      <w:r w:rsidRPr="00360902">
        <w:rPr>
          <w:rFonts w:asciiTheme="majorHAnsi" w:eastAsia="Calibri" w:hAnsiTheme="majorHAnsi" w:cs="Calibri"/>
          <w:lang w:val="ro-RO"/>
        </w:rPr>
        <w:t>;</w:t>
      </w:r>
    </w:p>
    <w:p w14:paraId="2AFEA55E" w14:textId="2002E7A0" w:rsidR="00E510CE" w:rsidRPr="00360902" w:rsidRDefault="00E077CF" w:rsidP="00BC15BD">
      <w:pPr>
        <w:pStyle w:val="ListParagraph"/>
        <w:numPr>
          <w:ilvl w:val="0"/>
          <w:numId w:val="2"/>
        </w:numPr>
        <w:spacing w:line="276" w:lineRule="auto"/>
        <w:ind w:right="327"/>
        <w:jc w:val="both"/>
        <w:rPr>
          <w:rFonts w:asciiTheme="majorHAnsi" w:eastAsia="Calibri" w:hAnsiTheme="majorHAnsi" w:cs="Calibri"/>
          <w:lang w:val="ro-RO"/>
        </w:rPr>
      </w:pPr>
      <w:r>
        <w:rPr>
          <w:rFonts w:eastAsia="Times New Roman" w:cs="Times New Roman"/>
          <w:lang w:val="ro-RO"/>
        </w:rPr>
        <w:pict w14:anchorId="50CED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in;margin-top:2.15pt;width:11.3pt;height:13.45pt;z-index:-251658752;mso-position-horizontal-relative:page">
            <v:imagedata r:id="rId18" o:title=""/>
            <w10:wrap anchorx="page"/>
          </v:shape>
        </w:pict>
      </w:r>
      <w:r w:rsidR="00A1640A" w:rsidRPr="00360902">
        <w:rPr>
          <w:rFonts w:asciiTheme="majorHAnsi" w:eastAsia="Calibri" w:hAnsiTheme="majorHAnsi" w:cs="Calibri"/>
          <w:lang w:val="ro-RO"/>
        </w:rPr>
        <w:t>a</w:t>
      </w:r>
      <w:r w:rsidR="00A1640A" w:rsidRPr="00360902">
        <w:rPr>
          <w:rFonts w:asciiTheme="majorHAnsi" w:eastAsia="Calibri" w:hAnsiTheme="majorHAnsi" w:cs="Calibri"/>
          <w:spacing w:val="-1"/>
          <w:lang w:val="ro-RO"/>
        </w:rPr>
        <w:t>p</w:t>
      </w:r>
      <w:r w:rsidR="00A1640A" w:rsidRPr="00360902">
        <w:rPr>
          <w:rFonts w:asciiTheme="majorHAnsi" w:eastAsia="Calibri" w:hAnsiTheme="majorHAnsi" w:cs="Calibri"/>
          <w:lang w:val="ro-RO"/>
        </w:rPr>
        <w:t>l</w:t>
      </w:r>
      <w:r w:rsidR="00A1640A" w:rsidRPr="00360902">
        <w:rPr>
          <w:rFonts w:asciiTheme="majorHAnsi" w:eastAsia="Calibri" w:hAnsiTheme="majorHAnsi" w:cs="Calibri"/>
          <w:spacing w:val="-1"/>
          <w:lang w:val="ro-RO"/>
        </w:rPr>
        <w:t>i</w:t>
      </w:r>
      <w:r w:rsidR="00A1640A" w:rsidRPr="00360902">
        <w:rPr>
          <w:rFonts w:asciiTheme="majorHAnsi" w:eastAsia="Calibri" w:hAnsiTheme="majorHAnsi" w:cs="Calibri"/>
          <w:lang w:val="ro-RO"/>
        </w:rPr>
        <w:t>că pr</w:t>
      </w:r>
      <w:r w:rsidR="00A1640A" w:rsidRPr="00360902">
        <w:rPr>
          <w:rFonts w:asciiTheme="majorHAnsi" w:eastAsia="Calibri" w:hAnsiTheme="majorHAnsi" w:cs="Calibri"/>
          <w:spacing w:val="-1"/>
          <w:lang w:val="ro-RO"/>
        </w:rPr>
        <w:t>in</w:t>
      </w:r>
      <w:r w:rsidR="00A1640A" w:rsidRPr="00360902">
        <w:rPr>
          <w:rFonts w:asciiTheme="majorHAnsi" w:eastAsia="Calibri" w:hAnsiTheme="majorHAnsi" w:cs="Calibri"/>
          <w:lang w:val="ro-RO"/>
        </w:rPr>
        <w:t>ci</w:t>
      </w:r>
      <w:r w:rsidR="00A1640A" w:rsidRPr="00360902">
        <w:rPr>
          <w:rFonts w:asciiTheme="majorHAnsi" w:eastAsia="Calibri" w:hAnsiTheme="majorHAnsi" w:cs="Calibri"/>
          <w:spacing w:val="-1"/>
          <w:lang w:val="ro-RO"/>
        </w:rPr>
        <w:t>p</w:t>
      </w:r>
      <w:r w:rsidR="00A1640A" w:rsidRPr="00360902">
        <w:rPr>
          <w:rFonts w:asciiTheme="majorHAnsi" w:eastAsia="Calibri" w:hAnsiTheme="majorHAnsi" w:cs="Calibri"/>
          <w:lang w:val="ro-RO"/>
        </w:rPr>
        <w:t>i</w:t>
      </w:r>
      <w:r w:rsidR="00A1640A" w:rsidRPr="00360902">
        <w:rPr>
          <w:rFonts w:asciiTheme="majorHAnsi" w:eastAsia="Calibri" w:hAnsiTheme="majorHAnsi" w:cs="Calibri"/>
          <w:spacing w:val="-1"/>
          <w:lang w:val="ro-RO"/>
        </w:rPr>
        <w:t>u</w:t>
      </w:r>
      <w:r w:rsidR="00A1640A" w:rsidRPr="00360902">
        <w:rPr>
          <w:rFonts w:asciiTheme="majorHAnsi" w:eastAsia="Calibri" w:hAnsiTheme="majorHAnsi" w:cs="Calibri"/>
          <w:lang w:val="ro-RO"/>
        </w:rPr>
        <w:t xml:space="preserve">l </w:t>
      </w:r>
      <w:proofErr w:type="spellStart"/>
      <w:r w:rsidR="00A1640A" w:rsidRPr="00360902">
        <w:rPr>
          <w:rFonts w:asciiTheme="majorHAnsi" w:eastAsia="Calibri" w:hAnsiTheme="majorHAnsi" w:cs="Calibri"/>
          <w:spacing w:val="-2"/>
          <w:lang w:val="ro-RO"/>
        </w:rPr>
        <w:t>e</w:t>
      </w:r>
      <w:r w:rsidR="00A1640A" w:rsidRPr="00360902">
        <w:rPr>
          <w:rFonts w:asciiTheme="majorHAnsi" w:eastAsia="Calibri" w:hAnsiTheme="majorHAnsi" w:cs="Calibri"/>
          <w:lang w:val="ro-RO"/>
        </w:rPr>
        <w:t>ch</w:t>
      </w:r>
      <w:r w:rsidR="00A1640A" w:rsidRPr="00360902">
        <w:rPr>
          <w:rFonts w:asciiTheme="majorHAnsi" w:eastAsia="Calibri" w:hAnsiTheme="majorHAnsi" w:cs="Calibri"/>
          <w:spacing w:val="-1"/>
          <w:lang w:val="ro-RO"/>
        </w:rPr>
        <w:t>i</w:t>
      </w:r>
      <w:r w:rsidR="00A1640A" w:rsidRPr="00360902">
        <w:rPr>
          <w:rFonts w:asciiTheme="majorHAnsi" w:eastAsia="Calibri" w:hAnsiTheme="majorHAnsi" w:cs="Calibri"/>
          <w:lang w:val="ro-RO"/>
        </w:rPr>
        <w:t>tăţii</w:t>
      </w:r>
      <w:proofErr w:type="spellEnd"/>
      <w:r w:rsidR="00A1640A" w:rsidRPr="00360902">
        <w:rPr>
          <w:rFonts w:asciiTheme="majorHAnsi" w:eastAsia="Calibri" w:hAnsiTheme="majorHAnsi" w:cs="Calibri"/>
          <w:spacing w:val="-2"/>
          <w:lang w:val="ro-RO"/>
        </w:rPr>
        <w:t xml:space="preserve"> </w:t>
      </w:r>
      <w:r w:rsidR="00A1640A" w:rsidRPr="00360902">
        <w:rPr>
          <w:rFonts w:asciiTheme="majorHAnsi" w:eastAsia="Calibri" w:hAnsiTheme="majorHAnsi" w:cs="Calibri"/>
          <w:lang w:val="ro-RO"/>
        </w:rPr>
        <w:t>s</w:t>
      </w:r>
      <w:r w:rsidR="00A1640A" w:rsidRPr="00360902">
        <w:rPr>
          <w:rFonts w:asciiTheme="majorHAnsi" w:eastAsia="Calibri" w:hAnsiTheme="majorHAnsi" w:cs="Calibri"/>
          <w:spacing w:val="1"/>
          <w:lang w:val="ro-RO"/>
        </w:rPr>
        <w:t>o</w:t>
      </w:r>
      <w:r w:rsidR="00A1640A" w:rsidRPr="00360902">
        <w:rPr>
          <w:rFonts w:asciiTheme="majorHAnsi" w:eastAsia="Calibri" w:hAnsiTheme="majorHAnsi" w:cs="Calibri"/>
          <w:lang w:val="ro-RO"/>
        </w:rPr>
        <w:t>cia</w:t>
      </w:r>
      <w:r w:rsidR="00A1640A" w:rsidRPr="00360902">
        <w:rPr>
          <w:rFonts w:asciiTheme="majorHAnsi" w:eastAsia="Calibri" w:hAnsiTheme="majorHAnsi" w:cs="Calibri"/>
          <w:spacing w:val="-1"/>
          <w:lang w:val="ro-RO"/>
        </w:rPr>
        <w:t>l</w:t>
      </w:r>
      <w:r w:rsidR="00A1640A" w:rsidRPr="00360902">
        <w:rPr>
          <w:rFonts w:asciiTheme="majorHAnsi" w:eastAsia="Calibri" w:hAnsiTheme="majorHAnsi" w:cs="Calibri"/>
          <w:lang w:val="ro-RO"/>
        </w:rPr>
        <w:t>e</w:t>
      </w:r>
      <w:r w:rsidR="00A1640A" w:rsidRPr="00360902">
        <w:rPr>
          <w:rFonts w:asciiTheme="majorHAnsi" w:eastAsia="Calibri" w:hAnsiTheme="majorHAnsi" w:cs="Calibri"/>
          <w:spacing w:val="-2"/>
          <w:lang w:val="ro-RO"/>
        </w:rPr>
        <w:t xml:space="preserve"> </w:t>
      </w:r>
      <w:proofErr w:type="spellStart"/>
      <w:r w:rsidR="00A1640A" w:rsidRPr="00360902">
        <w:rPr>
          <w:rFonts w:asciiTheme="majorHAnsi" w:eastAsia="Calibri" w:hAnsiTheme="majorHAnsi" w:cs="Calibri"/>
          <w:lang w:val="ro-RO"/>
        </w:rPr>
        <w:t>faţă</w:t>
      </w:r>
      <w:proofErr w:type="spellEnd"/>
      <w:r w:rsidR="00A1640A" w:rsidRPr="00360902">
        <w:rPr>
          <w:rFonts w:asciiTheme="majorHAnsi" w:eastAsia="Calibri" w:hAnsiTheme="majorHAnsi" w:cs="Calibri"/>
          <w:spacing w:val="1"/>
          <w:lang w:val="ro-RO"/>
        </w:rPr>
        <w:t xml:space="preserve"> </w:t>
      </w:r>
      <w:r w:rsidR="00A1640A" w:rsidRPr="00360902">
        <w:rPr>
          <w:rFonts w:asciiTheme="majorHAnsi" w:eastAsia="Calibri" w:hAnsiTheme="majorHAnsi" w:cs="Calibri"/>
          <w:spacing w:val="-3"/>
          <w:lang w:val="ro-RO"/>
        </w:rPr>
        <w:t>d</w:t>
      </w:r>
      <w:r w:rsidR="00A1640A" w:rsidRPr="00360902">
        <w:rPr>
          <w:rFonts w:asciiTheme="majorHAnsi" w:eastAsia="Calibri" w:hAnsiTheme="majorHAnsi" w:cs="Calibri"/>
          <w:lang w:val="ro-RO"/>
        </w:rPr>
        <w:t>e</w:t>
      </w:r>
      <w:r w:rsidR="00A1640A" w:rsidRPr="00360902">
        <w:rPr>
          <w:rFonts w:asciiTheme="majorHAnsi" w:eastAsia="Calibri" w:hAnsiTheme="majorHAnsi" w:cs="Calibri"/>
          <w:spacing w:val="1"/>
          <w:lang w:val="ro-RO"/>
        </w:rPr>
        <w:t xml:space="preserve"> </w:t>
      </w:r>
      <w:proofErr w:type="spellStart"/>
      <w:r w:rsidR="00A1640A" w:rsidRPr="00360902">
        <w:rPr>
          <w:rFonts w:asciiTheme="majorHAnsi" w:eastAsia="Calibri" w:hAnsiTheme="majorHAnsi" w:cs="Calibri"/>
          <w:lang w:val="ro-RO"/>
        </w:rPr>
        <w:t>a</w:t>
      </w:r>
      <w:r w:rsidR="00A1640A" w:rsidRPr="00360902">
        <w:rPr>
          <w:rFonts w:asciiTheme="majorHAnsi" w:eastAsia="Calibri" w:hAnsiTheme="majorHAnsi" w:cs="Calibri"/>
          <w:spacing w:val="-1"/>
          <w:lang w:val="ro-RO"/>
        </w:rPr>
        <w:t>ng</w:t>
      </w:r>
      <w:r w:rsidR="00A1640A" w:rsidRPr="00360902">
        <w:rPr>
          <w:rFonts w:asciiTheme="majorHAnsi" w:eastAsia="Calibri" w:hAnsiTheme="majorHAnsi" w:cs="Calibri"/>
          <w:lang w:val="ro-RO"/>
        </w:rPr>
        <w:t>ajaţi</w:t>
      </w:r>
      <w:proofErr w:type="spellEnd"/>
      <w:r w:rsidR="00A1640A" w:rsidRPr="00360902">
        <w:rPr>
          <w:rFonts w:asciiTheme="majorHAnsi" w:eastAsia="Calibri" w:hAnsiTheme="majorHAnsi" w:cs="Calibri"/>
          <w:lang w:val="ro-RO"/>
        </w:rPr>
        <w:t>,</w:t>
      </w:r>
      <w:r w:rsidR="00A1640A" w:rsidRPr="00360902">
        <w:rPr>
          <w:rFonts w:asciiTheme="majorHAnsi" w:eastAsia="Calibri" w:hAnsiTheme="majorHAnsi" w:cs="Calibri"/>
          <w:spacing w:val="-2"/>
          <w:lang w:val="ro-RO"/>
        </w:rPr>
        <w:t xml:space="preserve"> </w:t>
      </w:r>
      <w:r w:rsidR="00A1640A" w:rsidRPr="00360902">
        <w:rPr>
          <w:rFonts w:asciiTheme="majorHAnsi" w:eastAsia="Calibri" w:hAnsiTheme="majorHAnsi" w:cs="Calibri"/>
          <w:lang w:val="ro-RO"/>
        </w:rPr>
        <w:t>as</w:t>
      </w:r>
      <w:r w:rsidR="00A1640A" w:rsidRPr="00360902">
        <w:rPr>
          <w:rFonts w:asciiTheme="majorHAnsi" w:eastAsia="Calibri" w:hAnsiTheme="majorHAnsi" w:cs="Calibri"/>
          <w:spacing w:val="-2"/>
          <w:lang w:val="ro-RO"/>
        </w:rPr>
        <w:t>i</w:t>
      </w:r>
      <w:r w:rsidR="00A1640A" w:rsidRPr="00360902">
        <w:rPr>
          <w:rFonts w:asciiTheme="majorHAnsi" w:eastAsia="Calibri" w:hAnsiTheme="majorHAnsi" w:cs="Calibri"/>
          <w:spacing w:val="-1"/>
          <w:lang w:val="ro-RO"/>
        </w:rPr>
        <w:t>gu</w:t>
      </w:r>
      <w:r w:rsidR="00A1640A" w:rsidRPr="00360902">
        <w:rPr>
          <w:rFonts w:asciiTheme="majorHAnsi" w:eastAsia="Calibri" w:hAnsiTheme="majorHAnsi" w:cs="Calibri"/>
          <w:lang w:val="ro-RO"/>
        </w:rPr>
        <w:t>râ</w:t>
      </w:r>
      <w:r w:rsidR="00A1640A" w:rsidRPr="00360902">
        <w:rPr>
          <w:rFonts w:asciiTheme="majorHAnsi" w:eastAsia="Calibri" w:hAnsiTheme="majorHAnsi" w:cs="Calibri"/>
          <w:spacing w:val="-1"/>
          <w:lang w:val="ro-RO"/>
        </w:rPr>
        <w:t>n</w:t>
      </w:r>
      <w:r w:rsidR="00A1640A" w:rsidRPr="00360902">
        <w:rPr>
          <w:rFonts w:asciiTheme="majorHAnsi" w:eastAsia="Calibri" w:hAnsiTheme="majorHAnsi" w:cs="Calibri"/>
          <w:lang w:val="ro-RO"/>
        </w:rPr>
        <w:t>d n</w:t>
      </w:r>
      <w:r w:rsidR="00A1640A" w:rsidRPr="00360902">
        <w:rPr>
          <w:rFonts w:asciiTheme="majorHAnsi" w:eastAsia="Calibri" w:hAnsiTheme="majorHAnsi" w:cs="Calibri"/>
          <w:spacing w:val="1"/>
          <w:lang w:val="ro-RO"/>
        </w:rPr>
        <w:t>iv</w:t>
      </w:r>
      <w:r w:rsidR="00A1640A" w:rsidRPr="00360902">
        <w:rPr>
          <w:rFonts w:asciiTheme="majorHAnsi" w:eastAsia="Calibri" w:hAnsiTheme="majorHAnsi" w:cs="Calibri"/>
          <w:lang w:val="ro-RO"/>
        </w:rPr>
        <w:t>el</w:t>
      </w:r>
      <w:r w:rsidR="00A1640A" w:rsidRPr="00360902">
        <w:rPr>
          <w:rFonts w:asciiTheme="majorHAnsi" w:eastAsia="Calibri" w:hAnsiTheme="majorHAnsi" w:cs="Calibri"/>
          <w:spacing w:val="-1"/>
          <w:lang w:val="ro-RO"/>
        </w:rPr>
        <w:t>u</w:t>
      </w:r>
      <w:r w:rsidR="00A1640A" w:rsidRPr="00360902">
        <w:rPr>
          <w:rFonts w:asciiTheme="majorHAnsi" w:eastAsia="Calibri" w:hAnsiTheme="majorHAnsi" w:cs="Calibri"/>
          <w:lang w:val="ro-RO"/>
        </w:rPr>
        <w:t xml:space="preserve">ri </w:t>
      </w:r>
      <w:r w:rsidR="00A1640A" w:rsidRPr="00360902">
        <w:rPr>
          <w:rFonts w:asciiTheme="majorHAnsi" w:eastAsia="Calibri" w:hAnsiTheme="majorHAnsi" w:cs="Calibri"/>
          <w:spacing w:val="-1"/>
          <w:lang w:val="ro-RO"/>
        </w:rPr>
        <w:t>d</w:t>
      </w:r>
      <w:r w:rsidR="00A1640A" w:rsidRPr="00360902">
        <w:rPr>
          <w:rFonts w:asciiTheme="majorHAnsi" w:eastAsia="Calibri" w:hAnsiTheme="majorHAnsi" w:cs="Calibri"/>
          <w:lang w:val="ro-RO"/>
        </w:rPr>
        <w:t>e</w:t>
      </w:r>
      <w:r w:rsidR="00A1640A" w:rsidRPr="00360902">
        <w:rPr>
          <w:rFonts w:asciiTheme="majorHAnsi" w:eastAsia="Calibri" w:hAnsiTheme="majorHAnsi" w:cs="Calibri"/>
          <w:spacing w:val="1"/>
          <w:lang w:val="ro-RO"/>
        </w:rPr>
        <w:t xml:space="preserve"> </w:t>
      </w:r>
      <w:r w:rsidR="00A1640A" w:rsidRPr="00360902">
        <w:rPr>
          <w:rFonts w:asciiTheme="majorHAnsi" w:eastAsia="Calibri" w:hAnsiTheme="majorHAnsi" w:cs="Calibri"/>
          <w:lang w:val="ro-RO"/>
        </w:rPr>
        <w:t>sala</w:t>
      </w:r>
      <w:r w:rsidR="00A1640A" w:rsidRPr="00360902">
        <w:rPr>
          <w:rFonts w:asciiTheme="majorHAnsi" w:eastAsia="Calibri" w:hAnsiTheme="majorHAnsi" w:cs="Calibri"/>
          <w:spacing w:val="-1"/>
          <w:lang w:val="ro-RO"/>
        </w:rPr>
        <w:t>r</w:t>
      </w:r>
      <w:r w:rsidR="00A1640A" w:rsidRPr="00360902">
        <w:rPr>
          <w:rFonts w:asciiTheme="majorHAnsi" w:eastAsia="Calibri" w:hAnsiTheme="majorHAnsi" w:cs="Calibri"/>
          <w:lang w:val="ro-RO"/>
        </w:rPr>
        <w:t>i</w:t>
      </w:r>
      <w:r w:rsidR="00A1640A" w:rsidRPr="00360902">
        <w:rPr>
          <w:rFonts w:asciiTheme="majorHAnsi" w:eastAsia="Calibri" w:hAnsiTheme="majorHAnsi" w:cs="Calibri"/>
          <w:spacing w:val="-1"/>
          <w:lang w:val="ro-RO"/>
        </w:rPr>
        <w:t>z</w:t>
      </w:r>
      <w:r w:rsidR="00A1640A" w:rsidRPr="00360902">
        <w:rPr>
          <w:rFonts w:asciiTheme="majorHAnsi" w:eastAsia="Calibri" w:hAnsiTheme="majorHAnsi" w:cs="Calibri"/>
          <w:lang w:val="ro-RO"/>
        </w:rPr>
        <w:t>a</w:t>
      </w:r>
      <w:r w:rsidR="00A1640A" w:rsidRPr="00360902">
        <w:rPr>
          <w:rFonts w:asciiTheme="majorHAnsi" w:eastAsia="Calibri" w:hAnsiTheme="majorHAnsi" w:cs="Calibri"/>
          <w:spacing w:val="-3"/>
          <w:lang w:val="ro-RO"/>
        </w:rPr>
        <w:t>r</w:t>
      </w:r>
      <w:r w:rsidR="00A1640A" w:rsidRPr="00360902">
        <w:rPr>
          <w:rFonts w:asciiTheme="majorHAnsi" w:eastAsia="Calibri" w:hAnsiTheme="majorHAnsi" w:cs="Calibri"/>
          <w:lang w:val="ro-RO"/>
        </w:rPr>
        <w:t>e</w:t>
      </w:r>
      <w:r w:rsidR="00A1640A" w:rsidRPr="00360902">
        <w:rPr>
          <w:rFonts w:asciiTheme="majorHAnsi" w:eastAsia="Calibri" w:hAnsiTheme="majorHAnsi" w:cs="Calibri"/>
          <w:spacing w:val="1"/>
          <w:lang w:val="ro-RO"/>
        </w:rPr>
        <w:t xml:space="preserve"> </w:t>
      </w:r>
      <w:r w:rsidR="00A1640A" w:rsidRPr="00360902">
        <w:rPr>
          <w:rFonts w:asciiTheme="majorHAnsi" w:eastAsia="Calibri" w:hAnsiTheme="majorHAnsi" w:cs="Calibri"/>
          <w:lang w:val="ro-RO"/>
        </w:rPr>
        <w:t>echita</w:t>
      </w:r>
      <w:r w:rsidR="00A1640A" w:rsidRPr="00360902">
        <w:rPr>
          <w:rFonts w:asciiTheme="majorHAnsi" w:eastAsia="Calibri" w:hAnsiTheme="majorHAnsi" w:cs="Calibri"/>
          <w:spacing w:val="-1"/>
          <w:lang w:val="ro-RO"/>
        </w:rPr>
        <w:t>b</w:t>
      </w:r>
      <w:r w:rsidR="00A1640A" w:rsidRPr="00360902">
        <w:rPr>
          <w:rFonts w:asciiTheme="majorHAnsi" w:eastAsia="Calibri" w:hAnsiTheme="majorHAnsi" w:cs="Calibri"/>
          <w:lang w:val="ro-RO"/>
        </w:rPr>
        <w:t>i</w:t>
      </w:r>
      <w:r w:rsidR="00A1640A" w:rsidRPr="00360902">
        <w:rPr>
          <w:rFonts w:asciiTheme="majorHAnsi" w:eastAsia="Calibri" w:hAnsiTheme="majorHAnsi" w:cs="Calibri"/>
          <w:spacing w:val="-3"/>
          <w:lang w:val="ro-RO"/>
        </w:rPr>
        <w:t>l</w:t>
      </w:r>
      <w:r w:rsidR="00A1640A" w:rsidRPr="00360902">
        <w:rPr>
          <w:rFonts w:asciiTheme="majorHAnsi" w:eastAsia="Calibri" w:hAnsiTheme="majorHAnsi" w:cs="Calibri"/>
          <w:lang w:val="ro-RO"/>
        </w:rPr>
        <w:t>e,</w:t>
      </w:r>
      <w:r w:rsidR="00A1640A" w:rsidRPr="00360902">
        <w:rPr>
          <w:rFonts w:asciiTheme="majorHAnsi" w:eastAsia="Calibri" w:hAnsiTheme="majorHAnsi" w:cs="Calibri"/>
          <w:spacing w:val="1"/>
          <w:lang w:val="ro-RO"/>
        </w:rPr>
        <w:t xml:space="preserve"> </w:t>
      </w:r>
      <w:r w:rsidR="00A1640A" w:rsidRPr="00360902">
        <w:rPr>
          <w:rFonts w:asciiTheme="majorHAnsi" w:eastAsia="Calibri" w:hAnsiTheme="majorHAnsi" w:cs="Calibri"/>
          <w:lang w:val="ro-RO"/>
        </w:rPr>
        <w:t>î</w:t>
      </w:r>
      <w:r w:rsidR="00A1640A" w:rsidRPr="00360902">
        <w:rPr>
          <w:rFonts w:asciiTheme="majorHAnsi" w:eastAsia="Calibri" w:hAnsiTheme="majorHAnsi" w:cs="Calibri"/>
          <w:spacing w:val="-1"/>
          <w:lang w:val="ro-RO"/>
        </w:rPr>
        <w:t>n</w:t>
      </w:r>
      <w:r w:rsidR="00A1640A" w:rsidRPr="00360902">
        <w:rPr>
          <w:rFonts w:asciiTheme="majorHAnsi" w:eastAsia="Calibri" w:hAnsiTheme="majorHAnsi" w:cs="Calibri"/>
          <w:lang w:val="ro-RO"/>
        </w:rPr>
        <w:t>t</w:t>
      </w:r>
      <w:r w:rsidR="00A1640A" w:rsidRPr="00360902">
        <w:rPr>
          <w:rFonts w:asciiTheme="majorHAnsi" w:eastAsia="Calibri" w:hAnsiTheme="majorHAnsi" w:cs="Calibri"/>
          <w:spacing w:val="-2"/>
          <w:lang w:val="ro-RO"/>
        </w:rPr>
        <w:t>r</w:t>
      </w:r>
      <w:r w:rsidR="00A1640A" w:rsidRPr="00360902">
        <w:rPr>
          <w:rFonts w:asciiTheme="majorHAnsi" w:eastAsia="Calibri" w:hAnsiTheme="majorHAnsi" w:cs="Calibri"/>
          <w:lang w:val="ro-RO"/>
        </w:rPr>
        <w:t>e</w:t>
      </w:r>
      <w:r w:rsidR="00F75A93" w:rsidRPr="00360902">
        <w:rPr>
          <w:rFonts w:asciiTheme="majorHAnsi" w:eastAsia="Calibri" w:hAnsiTheme="majorHAnsi" w:cs="Calibri"/>
          <w:lang w:val="ro-RO"/>
        </w:rPr>
        <w:t xml:space="preserve"> </w:t>
      </w:r>
      <w:r w:rsidR="00A1640A" w:rsidRPr="00360902">
        <w:rPr>
          <w:rFonts w:asciiTheme="majorHAnsi" w:eastAsia="Calibri" w:hAnsiTheme="majorHAnsi" w:cs="Calibri"/>
          <w:lang w:val="ro-RO"/>
        </w:rPr>
        <w:t>care</w:t>
      </w:r>
      <w:r w:rsidR="00A1640A" w:rsidRPr="00360902">
        <w:rPr>
          <w:rFonts w:asciiTheme="majorHAnsi" w:eastAsia="Calibri" w:hAnsiTheme="majorHAnsi" w:cs="Calibri"/>
          <w:spacing w:val="1"/>
          <w:lang w:val="ro-RO"/>
        </w:rPr>
        <w:t xml:space="preserve"> </w:t>
      </w:r>
      <w:r w:rsidR="00A1640A" w:rsidRPr="00360902">
        <w:rPr>
          <w:rFonts w:asciiTheme="majorHAnsi" w:eastAsia="Calibri" w:hAnsiTheme="majorHAnsi" w:cs="Calibri"/>
          <w:spacing w:val="-1"/>
          <w:lang w:val="ro-RO"/>
        </w:rPr>
        <w:t>n</w:t>
      </w:r>
      <w:r w:rsidR="00A1640A" w:rsidRPr="00360902">
        <w:rPr>
          <w:rFonts w:asciiTheme="majorHAnsi" w:eastAsia="Calibri" w:hAnsiTheme="majorHAnsi" w:cs="Calibri"/>
          <w:lang w:val="ro-RO"/>
        </w:rPr>
        <w:t>u p</w:t>
      </w:r>
      <w:r w:rsidR="00A1640A" w:rsidRPr="00360902">
        <w:rPr>
          <w:rFonts w:asciiTheme="majorHAnsi" w:eastAsia="Calibri" w:hAnsiTheme="majorHAnsi" w:cs="Calibri"/>
          <w:spacing w:val="-1"/>
          <w:lang w:val="ro-RO"/>
        </w:rPr>
        <w:t>o</w:t>
      </w:r>
      <w:r w:rsidR="00A1640A" w:rsidRPr="00360902">
        <w:rPr>
          <w:rFonts w:asciiTheme="majorHAnsi" w:eastAsia="Calibri" w:hAnsiTheme="majorHAnsi" w:cs="Calibri"/>
          <w:lang w:val="ro-RO"/>
        </w:rPr>
        <w:t>t</w:t>
      </w:r>
      <w:r w:rsidR="00A1640A" w:rsidRPr="00360902">
        <w:rPr>
          <w:rFonts w:asciiTheme="majorHAnsi" w:eastAsia="Calibri" w:hAnsiTheme="majorHAnsi" w:cs="Calibri"/>
          <w:spacing w:val="1"/>
          <w:lang w:val="ro-RO"/>
        </w:rPr>
        <w:t xml:space="preserve"> </w:t>
      </w:r>
      <w:r w:rsidR="00A1640A" w:rsidRPr="00360902">
        <w:rPr>
          <w:rFonts w:asciiTheme="majorHAnsi" w:eastAsia="Calibri" w:hAnsiTheme="majorHAnsi" w:cs="Calibri"/>
          <w:spacing w:val="-2"/>
          <w:lang w:val="ro-RO"/>
        </w:rPr>
        <w:t>e</w:t>
      </w:r>
      <w:r w:rsidR="00A1640A" w:rsidRPr="00360902">
        <w:rPr>
          <w:rFonts w:asciiTheme="majorHAnsi" w:eastAsia="Calibri" w:hAnsiTheme="majorHAnsi" w:cs="Calibri"/>
          <w:lang w:val="ro-RO"/>
        </w:rPr>
        <w:t>xista</w:t>
      </w:r>
      <w:r w:rsidR="00A1640A" w:rsidRPr="00360902">
        <w:rPr>
          <w:rFonts w:asciiTheme="majorHAnsi" w:eastAsia="Calibri" w:hAnsiTheme="majorHAnsi" w:cs="Calibri"/>
          <w:spacing w:val="1"/>
          <w:lang w:val="ro-RO"/>
        </w:rPr>
        <w:t xml:space="preserve"> </w:t>
      </w:r>
      <w:proofErr w:type="spellStart"/>
      <w:r w:rsidR="00A1640A" w:rsidRPr="00360902">
        <w:rPr>
          <w:rFonts w:asciiTheme="majorHAnsi" w:eastAsia="Calibri" w:hAnsiTheme="majorHAnsi" w:cs="Calibri"/>
          <w:spacing w:val="-1"/>
          <w:lang w:val="ro-RO"/>
        </w:rPr>
        <w:t>d</w:t>
      </w:r>
      <w:r w:rsidR="00A1640A" w:rsidRPr="00360902">
        <w:rPr>
          <w:rFonts w:asciiTheme="majorHAnsi" w:eastAsia="Calibri" w:hAnsiTheme="majorHAnsi" w:cs="Calibri"/>
          <w:lang w:val="ro-RO"/>
        </w:rPr>
        <w:t>i</w:t>
      </w:r>
      <w:r w:rsidR="00A1640A" w:rsidRPr="00360902">
        <w:rPr>
          <w:rFonts w:asciiTheme="majorHAnsi" w:eastAsia="Calibri" w:hAnsiTheme="majorHAnsi" w:cs="Calibri"/>
          <w:spacing w:val="-3"/>
          <w:lang w:val="ro-RO"/>
        </w:rPr>
        <w:t>f</w:t>
      </w:r>
      <w:r w:rsidR="00A1640A" w:rsidRPr="00360902">
        <w:rPr>
          <w:rFonts w:asciiTheme="majorHAnsi" w:eastAsia="Calibri" w:hAnsiTheme="majorHAnsi" w:cs="Calibri"/>
          <w:lang w:val="ro-RO"/>
        </w:rPr>
        <w:t>eren</w:t>
      </w:r>
      <w:r w:rsidR="00A1640A" w:rsidRPr="00360902">
        <w:rPr>
          <w:rFonts w:asciiTheme="majorHAnsi" w:eastAsia="Calibri" w:hAnsiTheme="majorHAnsi" w:cs="Calibri"/>
          <w:spacing w:val="-2"/>
          <w:lang w:val="ro-RO"/>
        </w:rPr>
        <w:t>ţ</w:t>
      </w:r>
      <w:r w:rsidR="00A1640A" w:rsidRPr="00360902">
        <w:rPr>
          <w:rFonts w:asciiTheme="majorHAnsi" w:eastAsia="Calibri" w:hAnsiTheme="majorHAnsi" w:cs="Calibri"/>
          <w:lang w:val="ro-RO"/>
        </w:rPr>
        <w:t>e</w:t>
      </w:r>
      <w:proofErr w:type="spellEnd"/>
      <w:r w:rsidR="00A1640A" w:rsidRPr="00360902">
        <w:rPr>
          <w:rFonts w:asciiTheme="majorHAnsi" w:eastAsia="Calibri" w:hAnsiTheme="majorHAnsi" w:cs="Calibri"/>
          <w:spacing w:val="1"/>
          <w:lang w:val="ro-RO"/>
        </w:rPr>
        <w:t xml:space="preserve"> </w:t>
      </w:r>
      <w:r w:rsidR="00A1640A" w:rsidRPr="00360902">
        <w:rPr>
          <w:rFonts w:asciiTheme="majorHAnsi" w:eastAsia="Calibri" w:hAnsiTheme="majorHAnsi" w:cs="Calibri"/>
          <w:lang w:val="ro-RO"/>
        </w:rPr>
        <w:t>care</w:t>
      </w:r>
      <w:r w:rsidR="00A1640A" w:rsidRPr="00360902">
        <w:rPr>
          <w:rFonts w:asciiTheme="majorHAnsi" w:eastAsia="Calibri" w:hAnsiTheme="majorHAnsi" w:cs="Calibri"/>
          <w:spacing w:val="-2"/>
          <w:lang w:val="ro-RO"/>
        </w:rPr>
        <w:t xml:space="preserve"> </w:t>
      </w:r>
      <w:r w:rsidR="00A1640A" w:rsidRPr="00360902">
        <w:rPr>
          <w:rFonts w:asciiTheme="majorHAnsi" w:eastAsia="Calibri" w:hAnsiTheme="majorHAnsi" w:cs="Calibri"/>
          <w:lang w:val="ro-RO"/>
        </w:rPr>
        <w:t>să</w:t>
      </w:r>
      <w:r w:rsidR="00A1640A" w:rsidRPr="00360902">
        <w:rPr>
          <w:rFonts w:asciiTheme="majorHAnsi" w:eastAsia="Calibri" w:hAnsiTheme="majorHAnsi" w:cs="Calibri"/>
          <w:spacing w:val="1"/>
          <w:lang w:val="ro-RO"/>
        </w:rPr>
        <w:t xml:space="preserve"> </w:t>
      </w:r>
      <w:proofErr w:type="spellStart"/>
      <w:r w:rsidR="00A1640A" w:rsidRPr="00360902">
        <w:rPr>
          <w:rFonts w:asciiTheme="majorHAnsi" w:eastAsia="Calibri" w:hAnsiTheme="majorHAnsi" w:cs="Calibri"/>
          <w:spacing w:val="-1"/>
          <w:lang w:val="ro-RO"/>
        </w:rPr>
        <w:t>d</w:t>
      </w:r>
      <w:r w:rsidR="00A1640A" w:rsidRPr="00360902">
        <w:rPr>
          <w:rFonts w:asciiTheme="majorHAnsi" w:eastAsia="Calibri" w:hAnsiTheme="majorHAnsi" w:cs="Calibri"/>
          <w:lang w:val="ro-RO"/>
        </w:rPr>
        <w:t>epă</w:t>
      </w:r>
      <w:r w:rsidR="00A1640A" w:rsidRPr="00360902">
        <w:rPr>
          <w:rFonts w:asciiTheme="majorHAnsi" w:eastAsia="Calibri" w:hAnsiTheme="majorHAnsi" w:cs="Calibri"/>
          <w:spacing w:val="-3"/>
          <w:lang w:val="ro-RO"/>
        </w:rPr>
        <w:t>ş</w:t>
      </w:r>
      <w:r w:rsidR="00A1640A" w:rsidRPr="00360902">
        <w:rPr>
          <w:rFonts w:asciiTheme="majorHAnsi" w:eastAsia="Calibri" w:hAnsiTheme="majorHAnsi" w:cs="Calibri"/>
          <w:lang w:val="ro-RO"/>
        </w:rPr>
        <w:t>ească</w:t>
      </w:r>
      <w:proofErr w:type="spellEnd"/>
      <w:r w:rsidR="00A1640A" w:rsidRPr="00360902">
        <w:rPr>
          <w:rFonts w:asciiTheme="majorHAnsi" w:eastAsia="Calibri" w:hAnsiTheme="majorHAnsi" w:cs="Calibri"/>
          <w:spacing w:val="-2"/>
          <w:lang w:val="ro-RO"/>
        </w:rPr>
        <w:t xml:space="preserve"> </w:t>
      </w:r>
      <w:r w:rsidR="00A1640A" w:rsidRPr="00360902">
        <w:rPr>
          <w:rFonts w:asciiTheme="majorHAnsi" w:eastAsia="Calibri" w:hAnsiTheme="majorHAnsi" w:cs="Calibri"/>
          <w:lang w:val="ro-RO"/>
        </w:rPr>
        <w:t>rapo</w:t>
      </w:r>
      <w:r w:rsidR="00A1640A" w:rsidRPr="00360902">
        <w:rPr>
          <w:rFonts w:asciiTheme="majorHAnsi" w:eastAsia="Calibri" w:hAnsiTheme="majorHAnsi" w:cs="Calibri"/>
          <w:spacing w:val="-2"/>
          <w:lang w:val="ro-RO"/>
        </w:rPr>
        <w:t>r</w:t>
      </w:r>
      <w:r w:rsidR="00A1640A" w:rsidRPr="00360902">
        <w:rPr>
          <w:rFonts w:asciiTheme="majorHAnsi" w:eastAsia="Calibri" w:hAnsiTheme="majorHAnsi" w:cs="Calibri"/>
          <w:lang w:val="ro-RO"/>
        </w:rPr>
        <w:t>tul de</w:t>
      </w:r>
      <w:r w:rsidR="00A1640A" w:rsidRPr="00360902">
        <w:rPr>
          <w:rFonts w:asciiTheme="majorHAnsi" w:eastAsia="Calibri" w:hAnsiTheme="majorHAnsi" w:cs="Calibri"/>
          <w:spacing w:val="1"/>
          <w:lang w:val="ro-RO"/>
        </w:rPr>
        <w:t xml:space="preserve"> </w:t>
      </w:r>
      <w:r w:rsidR="00A1640A" w:rsidRPr="00360902">
        <w:rPr>
          <w:rFonts w:asciiTheme="majorHAnsi" w:eastAsia="Calibri" w:hAnsiTheme="majorHAnsi" w:cs="Calibri"/>
          <w:lang w:val="ro-RO"/>
        </w:rPr>
        <w:t>1</w:t>
      </w:r>
      <w:r w:rsidR="00A1640A" w:rsidRPr="00360902">
        <w:rPr>
          <w:rFonts w:asciiTheme="majorHAnsi" w:eastAsia="Calibri" w:hAnsiTheme="majorHAnsi" w:cs="Calibri"/>
          <w:spacing w:val="-1"/>
          <w:lang w:val="ro-RO"/>
        </w:rPr>
        <w:t xml:space="preserve"> </w:t>
      </w:r>
      <w:r w:rsidR="00A1640A" w:rsidRPr="00360902">
        <w:rPr>
          <w:rFonts w:asciiTheme="majorHAnsi" w:eastAsia="Calibri" w:hAnsiTheme="majorHAnsi" w:cs="Calibri"/>
          <w:lang w:val="ro-RO"/>
        </w:rPr>
        <w:t>la</w:t>
      </w:r>
      <w:r w:rsidR="00A1640A" w:rsidRPr="00360902">
        <w:rPr>
          <w:rFonts w:asciiTheme="majorHAnsi" w:eastAsia="Calibri" w:hAnsiTheme="majorHAnsi" w:cs="Calibri"/>
          <w:spacing w:val="-2"/>
          <w:lang w:val="ro-RO"/>
        </w:rPr>
        <w:t xml:space="preserve"> </w:t>
      </w:r>
      <w:r w:rsidR="00A1640A" w:rsidRPr="00360902">
        <w:rPr>
          <w:rFonts w:asciiTheme="majorHAnsi" w:eastAsia="Calibri" w:hAnsiTheme="majorHAnsi" w:cs="Calibri"/>
          <w:spacing w:val="1"/>
          <w:lang w:val="ro-RO"/>
        </w:rPr>
        <w:t>8</w:t>
      </w:r>
      <w:r w:rsidR="00A1640A" w:rsidRPr="00360902">
        <w:rPr>
          <w:rFonts w:asciiTheme="majorHAnsi" w:eastAsia="Calibri" w:hAnsiTheme="majorHAnsi" w:cs="Calibri"/>
          <w:lang w:val="ro-RO"/>
        </w:rPr>
        <w:t>.</w:t>
      </w:r>
    </w:p>
    <w:p w14:paraId="061AE32A" w14:textId="77777777" w:rsidR="00E510CE" w:rsidRPr="00360902" w:rsidRDefault="00E510CE" w:rsidP="00341A6E">
      <w:pPr>
        <w:spacing w:before="8" w:line="140" w:lineRule="exact"/>
        <w:jc w:val="both"/>
        <w:rPr>
          <w:rFonts w:asciiTheme="majorHAnsi" w:hAnsiTheme="majorHAnsi"/>
          <w:sz w:val="22"/>
          <w:szCs w:val="22"/>
          <w:lang w:val="ro-RO"/>
        </w:rPr>
      </w:pPr>
    </w:p>
    <w:p w14:paraId="508977D5" w14:textId="77777777" w:rsidR="00E510CE" w:rsidRPr="00360902" w:rsidRDefault="00E510CE" w:rsidP="00341A6E">
      <w:pPr>
        <w:spacing w:line="200" w:lineRule="exact"/>
        <w:jc w:val="both"/>
        <w:rPr>
          <w:rFonts w:asciiTheme="majorHAnsi" w:hAnsiTheme="majorHAnsi"/>
          <w:sz w:val="22"/>
          <w:szCs w:val="22"/>
          <w:lang w:val="ro-RO"/>
        </w:rPr>
      </w:pPr>
    </w:p>
    <w:p w14:paraId="44C6FB59" w14:textId="61C2F509" w:rsidR="00E510CE" w:rsidRPr="00360902" w:rsidRDefault="00A1640A" w:rsidP="00E75224">
      <w:pPr>
        <w:pStyle w:val="Heading1"/>
        <w:rPr>
          <w:rFonts w:eastAsia="Calibri"/>
          <w:lang w:val="ro-RO"/>
        </w:rPr>
      </w:pPr>
      <w:bookmarkStart w:id="18" w:name="_Toc192583992"/>
      <w:bookmarkStart w:id="19" w:name="_Toc193876610"/>
      <w:r w:rsidRPr="00360902">
        <w:rPr>
          <w:rFonts w:eastAsia="Calibri"/>
          <w:lang w:val="ro-RO"/>
        </w:rPr>
        <w:t>PROCEDURA DE ORGANIZARE A CONCURSULUI DE PLANURI DE AFACERI</w:t>
      </w:r>
      <w:bookmarkEnd w:id="18"/>
      <w:bookmarkEnd w:id="19"/>
    </w:p>
    <w:p w14:paraId="20A55E6D" w14:textId="77777777" w:rsidR="00E510CE" w:rsidRPr="00360902" w:rsidRDefault="00E510CE" w:rsidP="00341A6E">
      <w:pPr>
        <w:spacing w:before="9" w:line="140" w:lineRule="exact"/>
        <w:jc w:val="both"/>
        <w:rPr>
          <w:rFonts w:asciiTheme="majorHAnsi" w:hAnsiTheme="majorHAnsi"/>
          <w:sz w:val="22"/>
          <w:szCs w:val="22"/>
          <w:lang w:val="ro-RO"/>
        </w:rPr>
      </w:pPr>
    </w:p>
    <w:p w14:paraId="03242DF4" w14:textId="77777777" w:rsidR="00E510CE" w:rsidRPr="00360902" w:rsidRDefault="00E510CE" w:rsidP="00341A6E">
      <w:pPr>
        <w:spacing w:line="200" w:lineRule="exact"/>
        <w:jc w:val="both"/>
        <w:rPr>
          <w:rFonts w:asciiTheme="majorHAnsi" w:hAnsiTheme="majorHAnsi"/>
          <w:sz w:val="22"/>
          <w:szCs w:val="22"/>
          <w:lang w:val="ro-RO"/>
        </w:rPr>
      </w:pPr>
    </w:p>
    <w:p w14:paraId="1E039F84" w14:textId="77777777" w:rsidR="00E510CE" w:rsidRPr="00360902" w:rsidRDefault="00A1640A" w:rsidP="00341A6E">
      <w:pPr>
        <w:ind w:left="151"/>
        <w:jc w:val="both"/>
        <w:rPr>
          <w:rFonts w:asciiTheme="majorHAnsi" w:eastAsia="Calibri" w:hAnsiTheme="majorHAnsi" w:cs="Calibri"/>
          <w:sz w:val="22"/>
          <w:szCs w:val="22"/>
          <w:lang w:val="ro-RO"/>
        </w:rPr>
      </w:pPr>
      <w:r w:rsidRPr="00360902">
        <w:rPr>
          <w:rFonts w:asciiTheme="majorHAnsi" w:eastAsia="Calibri" w:hAnsiTheme="majorHAnsi" w:cs="Calibri"/>
          <w:b/>
          <w:sz w:val="22"/>
          <w:szCs w:val="22"/>
          <w:lang w:val="ro-RO"/>
        </w:rPr>
        <w:t>Or</w:t>
      </w:r>
      <w:r w:rsidRPr="00360902">
        <w:rPr>
          <w:rFonts w:asciiTheme="majorHAnsi" w:eastAsia="Calibri" w:hAnsiTheme="majorHAnsi" w:cs="Calibri"/>
          <w:b/>
          <w:spacing w:val="1"/>
          <w:sz w:val="22"/>
          <w:szCs w:val="22"/>
          <w:lang w:val="ro-RO"/>
        </w:rPr>
        <w:t>g</w:t>
      </w:r>
      <w:r w:rsidRPr="00360902">
        <w:rPr>
          <w:rFonts w:asciiTheme="majorHAnsi" w:eastAsia="Calibri" w:hAnsiTheme="majorHAnsi" w:cs="Calibri"/>
          <w:b/>
          <w:spacing w:val="-1"/>
          <w:sz w:val="22"/>
          <w:szCs w:val="22"/>
          <w:lang w:val="ro-RO"/>
        </w:rPr>
        <w:t>ani</w:t>
      </w:r>
      <w:r w:rsidRPr="00360902">
        <w:rPr>
          <w:rFonts w:asciiTheme="majorHAnsi" w:eastAsia="Calibri" w:hAnsiTheme="majorHAnsi" w:cs="Calibri"/>
          <w:b/>
          <w:spacing w:val="1"/>
          <w:sz w:val="22"/>
          <w:szCs w:val="22"/>
          <w:lang w:val="ro-RO"/>
        </w:rPr>
        <w:t>z</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 xml:space="preserve"> s</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proofErr w:type="spellStart"/>
      <w:r w:rsidRPr="00360902">
        <w:rPr>
          <w:rFonts w:asciiTheme="majorHAnsi" w:eastAsia="Calibri" w:hAnsiTheme="majorHAnsi" w:cs="Calibri"/>
          <w:b/>
          <w:sz w:val="22"/>
          <w:szCs w:val="22"/>
          <w:lang w:val="ro-RO"/>
        </w:rPr>
        <w:t>d</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z w:val="22"/>
          <w:szCs w:val="22"/>
          <w:lang w:val="ro-RO"/>
        </w:rPr>
        <w:t>sf</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z w:val="22"/>
          <w:szCs w:val="22"/>
          <w:lang w:val="ro-RO"/>
        </w:rPr>
        <w:t>s</w:t>
      </w:r>
      <w:r w:rsidRPr="00360902">
        <w:rPr>
          <w:rFonts w:asciiTheme="majorHAnsi" w:eastAsia="Calibri" w:hAnsiTheme="majorHAnsi" w:cs="Calibri"/>
          <w:b/>
          <w:spacing w:val="-3"/>
          <w:sz w:val="22"/>
          <w:szCs w:val="22"/>
          <w:lang w:val="ro-RO"/>
        </w:rPr>
        <w:t>u</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2"/>
          <w:sz w:val="22"/>
          <w:szCs w:val="22"/>
          <w:lang w:val="ro-RO"/>
        </w:rPr>
        <w:t>r</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z w:val="22"/>
          <w:szCs w:val="22"/>
          <w:lang w:val="ro-RO"/>
        </w:rPr>
        <w:t>a</w:t>
      </w:r>
      <w:proofErr w:type="spellEnd"/>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on</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s</w:t>
      </w:r>
      <w:r w:rsidRPr="00360902">
        <w:rPr>
          <w:rFonts w:asciiTheme="majorHAnsi" w:eastAsia="Calibri" w:hAnsiTheme="majorHAnsi" w:cs="Calibri"/>
          <w:b/>
          <w:spacing w:val="-3"/>
          <w:sz w:val="22"/>
          <w:szCs w:val="22"/>
          <w:lang w:val="ro-RO"/>
        </w:rPr>
        <w:t>u</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de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pla</w:t>
      </w:r>
      <w:r w:rsidRPr="00360902">
        <w:rPr>
          <w:rFonts w:asciiTheme="majorHAnsi" w:eastAsia="Calibri" w:hAnsiTheme="majorHAnsi" w:cs="Calibri"/>
          <w:b/>
          <w:spacing w:val="-1"/>
          <w:sz w:val="22"/>
          <w:szCs w:val="22"/>
          <w:lang w:val="ro-RO"/>
        </w:rPr>
        <w:t>nu</w:t>
      </w:r>
      <w:r w:rsidRPr="00360902">
        <w:rPr>
          <w:rFonts w:asciiTheme="majorHAnsi" w:eastAsia="Calibri" w:hAnsiTheme="majorHAnsi" w:cs="Calibri"/>
          <w:b/>
          <w:spacing w:val="-2"/>
          <w:sz w:val="22"/>
          <w:szCs w:val="22"/>
          <w:lang w:val="ro-RO"/>
        </w:rPr>
        <w:t>r</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d</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fa</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r</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z w:val="22"/>
          <w:szCs w:val="22"/>
          <w:lang w:val="ro-RO"/>
        </w:rPr>
        <w:t>s</w:t>
      </w:r>
      <w:r w:rsidRPr="00360902">
        <w:rPr>
          <w:rFonts w:asciiTheme="majorHAnsi" w:eastAsia="Calibri" w:hAnsiTheme="majorHAnsi" w:cs="Calibri"/>
          <w:b/>
          <w:spacing w:val="-1"/>
          <w:sz w:val="22"/>
          <w:szCs w:val="22"/>
          <w:lang w:val="ro-RO"/>
        </w:rPr>
        <w:t>pe</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z w:val="22"/>
          <w:szCs w:val="22"/>
          <w:lang w:val="ro-RO"/>
        </w:rPr>
        <w:t>ta</w:t>
      </w:r>
      <w:r w:rsidRPr="00360902">
        <w:rPr>
          <w:rFonts w:asciiTheme="majorHAnsi" w:eastAsia="Calibri" w:hAnsiTheme="majorHAnsi" w:cs="Calibri"/>
          <w:b/>
          <w:spacing w:val="-1"/>
          <w:sz w:val="22"/>
          <w:szCs w:val="22"/>
          <w:lang w:val="ro-RO"/>
        </w:rPr>
        <w:t xml:space="preserve"> </w:t>
      </w:r>
      <w:proofErr w:type="spellStart"/>
      <w:r w:rsidRPr="00360902">
        <w:rPr>
          <w:rFonts w:asciiTheme="majorHAnsi" w:eastAsia="Calibri" w:hAnsiTheme="majorHAnsi" w:cs="Calibri"/>
          <w:b/>
          <w:spacing w:val="-3"/>
          <w:sz w:val="22"/>
          <w:szCs w:val="22"/>
          <w:lang w:val="ro-RO"/>
        </w:rPr>
        <w:t>u</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ma</w:t>
      </w:r>
      <w:r w:rsidRPr="00360902">
        <w:rPr>
          <w:rFonts w:asciiTheme="majorHAnsi" w:eastAsia="Calibri" w:hAnsiTheme="majorHAnsi" w:cs="Calibri"/>
          <w:b/>
          <w:spacing w:val="-3"/>
          <w:sz w:val="22"/>
          <w:szCs w:val="22"/>
          <w:lang w:val="ro-RO"/>
        </w:rPr>
        <w:t>t</w:t>
      </w:r>
      <w:r w:rsidRPr="00360902">
        <w:rPr>
          <w:rFonts w:asciiTheme="majorHAnsi" w:eastAsia="Calibri" w:hAnsiTheme="majorHAnsi" w:cs="Calibri"/>
          <w:b/>
          <w:spacing w:val="-1"/>
          <w:sz w:val="22"/>
          <w:szCs w:val="22"/>
          <w:lang w:val="ro-RO"/>
        </w:rPr>
        <w:t>oa</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z w:val="22"/>
          <w:szCs w:val="22"/>
          <w:lang w:val="ro-RO"/>
        </w:rPr>
        <w:t>e</w:t>
      </w:r>
      <w:proofErr w:type="spellEnd"/>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pr</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nc</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pi</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w:t>
      </w:r>
    </w:p>
    <w:p w14:paraId="29D962EF" w14:textId="12BE0468" w:rsidR="00E510CE" w:rsidRPr="00360902" w:rsidRDefault="00A1640A" w:rsidP="00F75A93">
      <w:pPr>
        <w:spacing w:before="41" w:line="276" w:lineRule="auto"/>
        <w:ind w:left="100" w:right="314"/>
        <w:jc w:val="both"/>
        <w:rPr>
          <w:rFonts w:asciiTheme="majorHAnsi" w:hAnsiTheme="majorHAnsi"/>
          <w:sz w:val="22"/>
          <w:szCs w:val="22"/>
          <w:lang w:val="ro-RO"/>
        </w:rPr>
      </w:pPr>
      <w:r w:rsidRPr="00360902">
        <w:rPr>
          <w:rFonts w:asciiTheme="majorHAnsi" w:eastAsia="Calibri" w:hAnsiTheme="majorHAnsi" w:cs="Calibri"/>
          <w:b/>
          <w:sz w:val="22"/>
          <w:szCs w:val="22"/>
          <w:lang w:val="ro-RO"/>
        </w:rPr>
        <w:t>- P</w:t>
      </w:r>
      <w:r w:rsidRPr="00360902">
        <w:rPr>
          <w:rFonts w:asciiTheme="majorHAnsi" w:eastAsia="Calibri" w:hAnsiTheme="majorHAnsi" w:cs="Calibri"/>
          <w:b/>
          <w:spacing w:val="1"/>
          <w:sz w:val="22"/>
          <w:szCs w:val="22"/>
          <w:lang w:val="ro-RO"/>
        </w:rPr>
        <w:t>ri</w:t>
      </w:r>
      <w:r w:rsidRPr="00360902">
        <w:rPr>
          <w:rFonts w:asciiTheme="majorHAnsi" w:eastAsia="Calibri" w:hAnsiTheme="majorHAnsi" w:cs="Calibri"/>
          <w:b/>
          <w:spacing w:val="-3"/>
          <w:sz w:val="22"/>
          <w:szCs w:val="22"/>
          <w:lang w:val="ro-RO"/>
        </w:rPr>
        <w:t>n</w:t>
      </w:r>
      <w:r w:rsidRPr="00360902">
        <w:rPr>
          <w:rFonts w:asciiTheme="majorHAnsi" w:eastAsia="Calibri" w:hAnsiTheme="majorHAnsi" w:cs="Calibri"/>
          <w:b/>
          <w:spacing w:val="1"/>
          <w:sz w:val="22"/>
          <w:szCs w:val="22"/>
          <w:lang w:val="ro-RO"/>
        </w:rPr>
        <w:t>ci</w:t>
      </w:r>
      <w:r w:rsidRPr="00360902">
        <w:rPr>
          <w:rFonts w:asciiTheme="majorHAnsi" w:eastAsia="Calibri" w:hAnsiTheme="majorHAnsi" w:cs="Calibri"/>
          <w:b/>
          <w:spacing w:val="-3"/>
          <w:sz w:val="22"/>
          <w:szCs w:val="22"/>
          <w:lang w:val="ro-RO"/>
        </w:rPr>
        <w:t>p</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l</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2"/>
          <w:sz w:val="22"/>
          <w:szCs w:val="22"/>
          <w:lang w:val="ro-RO"/>
        </w:rPr>
        <w:t>t</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an</w:t>
      </w:r>
      <w:r w:rsidRPr="00360902">
        <w:rPr>
          <w:rFonts w:asciiTheme="majorHAnsi" w:eastAsia="Calibri" w:hAnsiTheme="majorHAnsi" w:cs="Calibri"/>
          <w:b/>
          <w:sz w:val="22"/>
          <w:szCs w:val="22"/>
          <w:lang w:val="ro-RO"/>
        </w:rPr>
        <w:t>s</w:t>
      </w:r>
      <w:r w:rsidRPr="00360902">
        <w:rPr>
          <w:rFonts w:asciiTheme="majorHAnsi" w:eastAsia="Calibri" w:hAnsiTheme="majorHAnsi" w:cs="Calibri"/>
          <w:b/>
          <w:spacing w:val="-1"/>
          <w:sz w:val="22"/>
          <w:szCs w:val="22"/>
          <w:lang w:val="ro-RO"/>
        </w:rPr>
        <w:t>pa</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en</w:t>
      </w:r>
      <w:r w:rsidRPr="00360902">
        <w:rPr>
          <w:rFonts w:asciiTheme="majorHAnsi" w:eastAsia="Calibri" w:hAnsiTheme="majorHAnsi" w:cs="Calibri"/>
          <w:b/>
          <w:sz w:val="22"/>
          <w:szCs w:val="22"/>
          <w:lang w:val="ro-RO"/>
        </w:rPr>
        <w:t>tei:</w:t>
      </w:r>
      <w:r w:rsidRPr="00360902">
        <w:rPr>
          <w:rFonts w:asciiTheme="majorHAnsi" w:eastAsia="Calibri" w:hAnsiTheme="majorHAnsi" w:cs="Calibri"/>
          <w:b/>
          <w:spacing w:val="2"/>
          <w:sz w:val="22"/>
          <w:szCs w:val="22"/>
          <w:lang w:val="ro-RO"/>
        </w:rPr>
        <w:t xml:space="preserve"> </w:t>
      </w:r>
      <w:proofErr w:type="spellStart"/>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cepa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d</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pre</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enta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m</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du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are 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su</w:t>
      </w:r>
      <w:r w:rsidRPr="00360902">
        <w:rPr>
          <w:rFonts w:asciiTheme="majorHAnsi" w:eastAsia="Calibri" w:hAnsiTheme="majorHAnsi" w:cs="Calibri"/>
          <w:spacing w:val="-1"/>
          <w:sz w:val="22"/>
          <w:szCs w:val="22"/>
          <w:lang w:val="ro-RO"/>
        </w:rPr>
        <w:t>lu</w:t>
      </w:r>
      <w:r w:rsidRPr="00360902">
        <w:rPr>
          <w:rFonts w:asciiTheme="majorHAnsi" w:eastAsia="Calibri" w:hAnsiTheme="majorHAnsi" w:cs="Calibri"/>
          <w:sz w:val="22"/>
          <w:szCs w:val="22"/>
          <w:lang w:val="ro-RO"/>
        </w:rPr>
        <w:t>i de afacer</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z w:val="22"/>
          <w:szCs w:val="22"/>
          <w:lang w:val="ro-RO"/>
        </w:rPr>
        <w:t xml:space="preserve">, </w:t>
      </w:r>
      <w:proofErr w:type="spellStart"/>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ast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rea</w:t>
      </w:r>
      <w:proofErr w:type="spellEnd"/>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eg</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lil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ilitat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 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criterii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ev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 si</w:t>
      </w:r>
      <w:r w:rsidRPr="00360902">
        <w:rPr>
          <w:rFonts w:asciiTheme="majorHAnsi" w:eastAsia="Calibri" w:hAnsiTheme="majorHAnsi" w:cs="Calibri"/>
          <w:spacing w:val="1"/>
          <w:sz w:val="22"/>
          <w:szCs w:val="22"/>
          <w:lang w:val="ro-RO"/>
        </w:rPr>
        <w:t xml:space="preserve"> </w:t>
      </w:r>
      <w:proofErr w:type="spellStart"/>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ele</w:t>
      </w:r>
      <w:r w:rsidRPr="00360902">
        <w:rPr>
          <w:rFonts w:asciiTheme="majorHAnsi" w:eastAsia="Calibri" w:hAnsiTheme="majorHAnsi" w:cs="Calibri"/>
          <w:spacing w:val="1"/>
          <w:sz w:val="22"/>
          <w:szCs w:val="22"/>
          <w:lang w:val="ro-RO"/>
        </w:rPr>
        <w:t>c</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z w:val="22"/>
          <w:szCs w:val="22"/>
          <w:lang w:val="ro-RO"/>
        </w:rPr>
        <w:t>e</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 p</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afaceri,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u 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ultimul </w:t>
      </w:r>
      <w:proofErr w:type="spellStart"/>
      <w:r w:rsidRPr="00360902">
        <w:rPr>
          <w:rFonts w:asciiTheme="majorHAnsi" w:eastAsia="Calibri" w:hAnsiTheme="majorHAnsi" w:cs="Calibri"/>
          <w:sz w:val="22"/>
          <w:szCs w:val="22"/>
          <w:lang w:val="ro-RO"/>
        </w:rPr>
        <w:t>ra</w:t>
      </w:r>
      <w:r w:rsidRPr="00360902">
        <w:rPr>
          <w:rFonts w:asciiTheme="majorHAnsi" w:eastAsia="Calibri" w:hAnsiTheme="majorHAnsi" w:cs="Calibri"/>
          <w:spacing w:val="-1"/>
          <w:sz w:val="22"/>
          <w:szCs w:val="22"/>
          <w:lang w:val="ro-RO"/>
        </w:rPr>
        <w:t>nd</w:t>
      </w:r>
      <w:proofErr w:type="spellEnd"/>
      <w:r w:rsidRPr="00360902">
        <w:rPr>
          <w:rFonts w:asciiTheme="majorHAnsi" w:eastAsia="Calibri" w:hAnsiTheme="majorHAnsi" w:cs="Calibri"/>
          <w:sz w:val="22"/>
          <w:szCs w:val="22"/>
          <w:lang w:val="ro-RO"/>
        </w:rPr>
        <w:t xml:space="preserve">, </w:t>
      </w:r>
      <w:proofErr w:type="spellStart"/>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er</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a</w:t>
      </w:r>
      <w:proofErr w:type="spellEnd"/>
      <w:r w:rsidRPr="00360902">
        <w:rPr>
          <w:rFonts w:asciiTheme="majorHAnsi" w:eastAsia="Calibri" w:hAnsiTheme="majorHAnsi" w:cs="Calibri"/>
          <w:sz w:val="22"/>
          <w:szCs w:val="22"/>
          <w:lang w:val="ro-RO"/>
        </w:rPr>
        <w:t xml:space="preserve"> dre</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tur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si</w:t>
      </w:r>
      <w:r w:rsidRPr="00360902">
        <w:rPr>
          <w:rFonts w:asciiTheme="majorHAnsi" w:eastAsia="Calibri" w:hAnsiTheme="majorHAnsi" w:cs="Calibri"/>
          <w:spacing w:val="-1"/>
          <w:sz w:val="22"/>
          <w:szCs w:val="22"/>
          <w:lang w:val="ro-RO"/>
        </w:rPr>
        <w:t xml:space="preserve"> </w:t>
      </w:r>
      <w:proofErr w:type="spellStart"/>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li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atii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proofErr w:type="spellEnd"/>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care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be</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eficiaril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aj</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 si a pr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ederi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ced</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rii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act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it</w:t>
      </w:r>
      <w:r w:rsidRPr="00360902">
        <w:rPr>
          <w:rFonts w:asciiTheme="majorHAnsi" w:eastAsia="Calibri" w:hAnsiTheme="majorHAnsi" w:cs="Calibri"/>
          <w:spacing w:val="-2"/>
          <w:sz w:val="22"/>
          <w:szCs w:val="22"/>
          <w:lang w:val="ro-RO"/>
        </w:rPr>
        <w:t>at</w:t>
      </w:r>
      <w:r w:rsidRPr="00360902">
        <w:rPr>
          <w:rFonts w:asciiTheme="majorHAnsi" w:eastAsia="Calibri" w:hAnsiTheme="majorHAnsi" w:cs="Calibri"/>
          <w:sz w:val="22"/>
          <w:szCs w:val="22"/>
          <w:lang w:val="ro-RO"/>
        </w:rPr>
        <w:t xml:space="preserve">ii </w:t>
      </w:r>
      <w:proofErr w:type="spellStart"/>
      <w:r w:rsidRPr="00360902">
        <w:rPr>
          <w:rFonts w:asciiTheme="majorHAnsi" w:eastAsia="Calibri" w:hAnsiTheme="majorHAnsi" w:cs="Calibri"/>
          <w:sz w:val="22"/>
          <w:szCs w:val="22"/>
          <w:lang w:val="ro-RO"/>
        </w:rPr>
        <w:t>intre</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erii</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o</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rio</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 xml:space="preserve">a de </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m</w:t>
      </w:r>
      <w:r w:rsidRPr="00360902">
        <w:rPr>
          <w:rFonts w:asciiTheme="majorHAnsi" w:eastAsia="Calibri" w:hAnsiTheme="majorHAnsi" w:cs="Calibri"/>
          <w:spacing w:val="-1"/>
          <w:sz w:val="22"/>
          <w:szCs w:val="22"/>
          <w:lang w:val="ro-RO"/>
        </w:rPr>
        <w:t xml:space="preserve"> </w:t>
      </w:r>
      <w:r w:rsidR="00A21B00" w:rsidRPr="00360902">
        <w:rPr>
          <w:rFonts w:asciiTheme="majorHAnsi" w:eastAsia="Calibri" w:hAnsiTheme="majorHAnsi" w:cs="Calibri"/>
          <w:spacing w:val="1"/>
          <w:sz w:val="22"/>
          <w:szCs w:val="22"/>
          <w:lang w:val="ro-RO"/>
        </w:rPr>
        <w:t>27</w:t>
      </w:r>
      <w:r w:rsidRPr="00360902">
        <w:rPr>
          <w:rFonts w:asciiTheme="majorHAnsi" w:eastAsia="Calibri" w:hAnsiTheme="majorHAnsi" w:cs="Calibri"/>
          <w:sz w:val="22"/>
          <w:szCs w:val="22"/>
          <w:lang w:val="ro-RO"/>
        </w:rPr>
        <w:t xml:space="preserve"> l</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i, d</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care </w:t>
      </w:r>
      <w:r w:rsidR="00A21B00" w:rsidRPr="00360902">
        <w:rPr>
          <w:rFonts w:asciiTheme="majorHAnsi" w:eastAsia="Calibri" w:hAnsiTheme="majorHAnsi" w:cs="Calibri"/>
          <w:sz w:val="22"/>
          <w:szCs w:val="22"/>
          <w:lang w:val="ro-RO"/>
        </w:rPr>
        <w:t>13</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 xml:space="preserve">i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 </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epre</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enta per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a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sus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ena</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ilitat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w:t>
      </w:r>
    </w:p>
    <w:p w14:paraId="13B53BF9" w14:textId="77777777" w:rsidR="00E510CE" w:rsidRPr="00360902" w:rsidRDefault="00A1640A" w:rsidP="00341A6E">
      <w:pPr>
        <w:spacing w:line="276" w:lineRule="auto"/>
        <w:ind w:left="100" w:right="235"/>
        <w:jc w:val="both"/>
        <w:rPr>
          <w:rFonts w:asciiTheme="majorHAnsi" w:eastAsia="Calibri" w:hAnsiTheme="majorHAnsi" w:cs="Calibri"/>
          <w:sz w:val="22"/>
          <w:szCs w:val="22"/>
          <w:lang w:val="ro-RO"/>
        </w:rPr>
      </w:pPr>
      <w:r w:rsidRPr="00360902">
        <w:rPr>
          <w:rFonts w:asciiTheme="majorHAnsi" w:eastAsia="Calibri" w:hAnsiTheme="majorHAnsi" w:cs="Calibri"/>
          <w:b/>
          <w:sz w:val="22"/>
          <w:szCs w:val="22"/>
          <w:lang w:val="ro-RO"/>
        </w:rPr>
        <w:lastRenderedPageBreak/>
        <w:t>- P</w:t>
      </w:r>
      <w:r w:rsidRPr="00360902">
        <w:rPr>
          <w:rFonts w:asciiTheme="majorHAnsi" w:eastAsia="Calibri" w:hAnsiTheme="majorHAnsi" w:cs="Calibri"/>
          <w:b/>
          <w:spacing w:val="1"/>
          <w:sz w:val="22"/>
          <w:szCs w:val="22"/>
          <w:lang w:val="ro-RO"/>
        </w:rPr>
        <w:t>ri</w:t>
      </w:r>
      <w:r w:rsidRPr="00360902">
        <w:rPr>
          <w:rFonts w:asciiTheme="majorHAnsi" w:eastAsia="Calibri" w:hAnsiTheme="majorHAnsi" w:cs="Calibri"/>
          <w:b/>
          <w:spacing w:val="-3"/>
          <w:sz w:val="22"/>
          <w:szCs w:val="22"/>
          <w:lang w:val="ro-RO"/>
        </w:rPr>
        <w:t>n</w:t>
      </w:r>
      <w:r w:rsidRPr="00360902">
        <w:rPr>
          <w:rFonts w:asciiTheme="majorHAnsi" w:eastAsia="Calibri" w:hAnsiTheme="majorHAnsi" w:cs="Calibri"/>
          <w:b/>
          <w:spacing w:val="1"/>
          <w:sz w:val="22"/>
          <w:szCs w:val="22"/>
          <w:lang w:val="ro-RO"/>
        </w:rPr>
        <w:t>ci</w:t>
      </w:r>
      <w:r w:rsidRPr="00360902">
        <w:rPr>
          <w:rFonts w:asciiTheme="majorHAnsi" w:eastAsia="Calibri" w:hAnsiTheme="majorHAnsi" w:cs="Calibri"/>
          <w:b/>
          <w:spacing w:val="-3"/>
          <w:sz w:val="22"/>
          <w:szCs w:val="22"/>
          <w:lang w:val="ro-RO"/>
        </w:rPr>
        <w:t>p</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l</w:t>
      </w:r>
      <w:r w:rsidRPr="00360902">
        <w:rPr>
          <w:rFonts w:asciiTheme="majorHAnsi" w:eastAsia="Calibri" w:hAnsiTheme="majorHAnsi" w:cs="Calibri"/>
          <w:b/>
          <w:spacing w:val="1"/>
          <w:sz w:val="22"/>
          <w:szCs w:val="22"/>
          <w:lang w:val="ro-RO"/>
        </w:rPr>
        <w:t xml:space="preserve"> </w:t>
      </w:r>
      <w:proofErr w:type="spellStart"/>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1"/>
          <w:sz w:val="22"/>
          <w:szCs w:val="22"/>
          <w:lang w:val="ro-RO"/>
        </w:rPr>
        <w:t>g</w:t>
      </w:r>
      <w:r w:rsidRPr="00360902">
        <w:rPr>
          <w:rFonts w:asciiTheme="majorHAnsi" w:eastAsia="Calibri" w:hAnsiTheme="majorHAnsi" w:cs="Calibri"/>
          <w:b/>
          <w:spacing w:val="-3"/>
          <w:sz w:val="22"/>
          <w:szCs w:val="22"/>
          <w:lang w:val="ro-RO"/>
        </w:rPr>
        <w:t>a</w:t>
      </w:r>
      <w:r w:rsidRPr="00360902">
        <w:rPr>
          <w:rFonts w:asciiTheme="majorHAnsi" w:eastAsia="Calibri" w:hAnsiTheme="majorHAnsi" w:cs="Calibri"/>
          <w:b/>
          <w:spacing w:val="1"/>
          <w:sz w:val="22"/>
          <w:szCs w:val="22"/>
          <w:lang w:val="ro-RO"/>
        </w:rPr>
        <w:t>li</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2"/>
          <w:sz w:val="22"/>
          <w:szCs w:val="22"/>
          <w:lang w:val="ro-RO"/>
        </w:rPr>
        <w:t>t</w:t>
      </w:r>
      <w:r w:rsidRPr="00360902">
        <w:rPr>
          <w:rFonts w:asciiTheme="majorHAnsi" w:eastAsia="Calibri" w:hAnsiTheme="majorHAnsi" w:cs="Calibri"/>
          <w:b/>
          <w:sz w:val="22"/>
          <w:szCs w:val="22"/>
          <w:lang w:val="ro-RO"/>
        </w:rPr>
        <w:t>i</w:t>
      </w:r>
      <w:proofErr w:type="spellEnd"/>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de</w:t>
      </w:r>
      <w:r w:rsidRPr="00360902">
        <w:rPr>
          <w:rFonts w:asciiTheme="majorHAnsi" w:eastAsia="Calibri" w:hAnsiTheme="majorHAnsi" w:cs="Calibri"/>
          <w:b/>
          <w:spacing w:val="-1"/>
          <w:sz w:val="22"/>
          <w:szCs w:val="22"/>
          <w:lang w:val="ro-RO"/>
        </w:rPr>
        <w:t xml:space="preserve"> </w:t>
      </w:r>
      <w:proofErr w:type="spellStart"/>
      <w:r w:rsidRPr="00360902">
        <w:rPr>
          <w:rFonts w:asciiTheme="majorHAnsi" w:eastAsia="Calibri" w:hAnsiTheme="majorHAnsi" w:cs="Calibri"/>
          <w:b/>
          <w:spacing w:val="1"/>
          <w:sz w:val="22"/>
          <w:szCs w:val="22"/>
          <w:lang w:val="ro-RO"/>
        </w:rPr>
        <w:t>s</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3"/>
          <w:sz w:val="22"/>
          <w:szCs w:val="22"/>
          <w:lang w:val="ro-RO"/>
        </w:rPr>
        <w:t>n</w:t>
      </w:r>
      <w:r w:rsidRPr="00360902">
        <w:rPr>
          <w:rFonts w:asciiTheme="majorHAnsi" w:eastAsia="Calibri" w:hAnsiTheme="majorHAnsi" w:cs="Calibri"/>
          <w:b/>
          <w:sz w:val="22"/>
          <w:szCs w:val="22"/>
          <w:lang w:val="ro-RO"/>
        </w:rPr>
        <w:t>se</w:t>
      </w:r>
      <w:proofErr w:type="spellEnd"/>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s</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proofErr w:type="spellStart"/>
      <w:r w:rsidRPr="00360902">
        <w:rPr>
          <w:rFonts w:asciiTheme="majorHAnsi" w:eastAsia="Calibri" w:hAnsiTheme="majorHAnsi" w:cs="Calibri"/>
          <w:b/>
          <w:sz w:val="22"/>
          <w:szCs w:val="22"/>
          <w:lang w:val="ro-RO"/>
        </w:rPr>
        <w:t>n</w:t>
      </w:r>
      <w:r w:rsidRPr="00360902">
        <w:rPr>
          <w:rFonts w:asciiTheme="majorHAnsi" w:eastAsia="Calibri" w:hAnsiTheme="majorHAnsi" w:cs="Calibri"/>
          <w:b/>
          <w:spacing w:val="-1"/>
          <w:sz w:val="22"/>
          <w:szCs w:val="22"/>
          <w:lang w:val="ro-RO"/>
        </w:rPr>
        <w:t>ed</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2"/>
          <w:sz w:val="22"/>
          <w:szCs w:val="22"/>
          <w:lang w:val="ro-RO"/>
        </w:rPr>
        <w:t>s</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2"/>
          <w:sz w:val="22"/>
          <w:szCs w:val="22"/>
          <w:lang w:val="ro-RO"/>
        </w:rPr>
        <w:t>r</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2"/>
          <w:sz w:val="22"/>
          <w:szCs w:val="22"/>
          <w:lang w:val="ro-RO"/>
        </w:rPr>
        <w:t>m</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na</w:t>
      </w:r>
      <w:r w:rsidRPr="00360902">
        <w:rPr>
          <w:rFonts w:asciiTheme="majorHAnsi" w:eastAsia="Calibri" w:hAnsiTheme="majorHAnsi" w:cs="Calibri"/>
          <w:b/>
          <w:spacing w:val="1"/>
          <w:sz w:val="22"/>
          <w:szCs w:val="22"/>
          <w:lang w:val="ro-RO"/>
        </w:rPr>
        <w:t>rii</w:t>
      </w:r>
      <w:proofErr w:type="spellEnd"/>
      <w:r w:rsidRPr="00360902">
        <w:rPr>
          <w:rFonts w:asciiTheme="majorHAnsi" w:eastAsia="Calibri" w:hAnsiTheme="majorHAnsi" w:cs="Calibri"/>
          <w:b/>
          <w:sz w:val="22"/>
          <w:szCs w:val="22"/>
          <w:lang w:val="ro-RO"/>
        </w:rPr>
        <w:t>:</w:t>
      </w:r>
      <w:r w:rsidRPr="00360902">
        <w:rPr>
          <w:rFonts w:asciiTheme="majorHAnsi" w:eastAsia="Calibri" w:hAnsiTheme="majorHAnsi" w:cs="Calibri"/>
          <w:b/>
          <w:spacing w:val="5"/>
          <w:sz w:val="22"/>
          <w:szCs w:val="22"/>
          <w:lang w:val="ro-RO"/>
        </w:rPr>
        <w:t xml:space="preserve"> </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3"/>
          <w:sz w:val="22"/>
          <w:szCs w:val="22"/>
          <w:lang w:val="ro-RO"/>
        </w:rPr>
        <w:t>g</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area c</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su</w:t>
      </w:r>
      <w:r w:rsidRPr="00360902">
        <w:rPr>
          <w:rFonts w:asciiTheme="majorHAnsi" w:eastAsia="Calibri" w:hAnsiTheme="majorHAnsi" w:cs="Calibri"/>
          <w:spacing w:val="-1"/>
          <w:sz w:val="22"/>
          <w:szCs w:val="22"/>
          <w:lang w:val="ro-RO"/>
        </w:rPr>
        <w:t>lu</w:t>
      </w:r>
      <w:r w:rsidRPr="00360902">
        <w:rPr>
          <w:rFonts w:asciiTheme="majorHAnsi" w:eastAsia="Calibri" w:hAnsiTheme="majorHAnsi" w:cs="Calibri"/>
          <w:sz w:val="22"/>
          <w:szCs w:val="22"/>
          <w:lang w:val="ro-RO"/>
        </w:rPr>
        <w:t>i de p</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afaceri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 xml:space="preserve">fi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mo</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ega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ita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proofErr w:type="spellStart"/>
      <w:r w:rsidRPr="00360902">
        <w:rPr>
          <w:rFonts w:asciiTheme="majorHAnsi" w:eastAsia="Calibri" w:hAnsiTheme="majorHAnsi" w:cs="Calibri"/>
          <w:sz w:val="22"/>
          <w:szCs w:val="22"/>
          <w:lang w:val="ro-RO"/>
        </w:rPr>
        <w:t>s</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se</w:t>
      </w:r>
      <w:proofErr w:type="spellEnd"/>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om</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 xml:space="preserve">a </w:t>
      </w:r>
      <w:proofErr w:type="spellStart"/>
      <w:r w:rsidRPr="00360902">
        <w:rPr>
          <w:rFonts w:asciiTheme="majorHAnsi" w:eastAsia="Calibri" w:hAnsiTheme="majorHAnsi" w:cs="Calibri"/>
          <w:sz w:val="22"/>
          <w:szCs w:val="22"/>
          <w:lang w:val="ro-RO"/>
        </w:rPr>
        <w:t>d</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scr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4"/>
          <w:sz w:val="22"/>
          <w:szCs w:val="22"/>
          <w:lang w:val="ro-RO"/>
        </w:rPr>
        <w:t>n</w:t>
      </w:r>
      <w:r w:rsidRPr="00360902">
        <w:rPr>
          <w:rFonts w:asciiTheme="majorHAnsi" w:eastAsia="Calibri" w:hAnsiTheme="majorHAnsi" w:cs="Calibri"/>
          <w:sz w:val="22"/>
          <w:szCs w:val="22"/>
          <w:lang w:val="ro-RO"/>
        </w:rPr>
        <w:t>ar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i</w:t>
      </w:r>
      <w:proofErr w:type="spellEnd"/>
      <w:r w:rsidRPr="00360902">
        <w:rPr>
          <w:rFonts w:asciiTheme="majorHAnsi" w:eastAsia="Calibri" w:hAnsiTheme="majorHAnsi" w:cs="Calibri"/>
          <w:sz w:val="22"/>
          <w:szCs w:val="22"/>
          <w:lang w:val="ro-RO"/>
        </w:rPr>
        <w:t xml:space="preserve"> pe cri</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erii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la sau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tn</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a, reli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 xml:space="preserve">ie sau </w:t>
      </w:r>
      <w:proofErr w:type="spellStart"/>
      <w:r w:rsidRPr="00360902">
        <w:rPr>
          <w:rFonts w:asciiTheme="majorHAnsi" w:eastAsia="Calibri" w:hAnsiTheme="majorHAnsi" w:cs="Calibri"/>
          <w:sz w:val="22"/>
          <w:szCs w:val="22"/>
          <w:lang w:val="ro-RO"/>
        </w:rPr>
        <w:t>c</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ed</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ta</w:t>
      </w:r>
      <w:proofErr w:type="spellEnd"/>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il</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tate,</w:t>
      </w:r>
      <w:r w:rsidRPr="00360902">
        <w:rPr>
          <w:rFonts w:asciiTheme="majorHAnsi" w:eastAsia="Calibri" w:hAnsiTheme="majorHAnsi" w:cs="Calibri"/>
          <w:spacing w:val="-1"/>
          <w:sz w:val="22"/>
          <w:szCs w:val="22"/>
          <w:lang w:val="ro-RO"/>
        </w:rPr>
        <w:t xml:space="preserve"> </w:t>
      </w:r>
      <w:proofErr w:type="spellStart"/>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ar</w:t>
      </w:r>
      <w:r w:rsidRPr="00360902">
        <w:rPr>
          <w:rFonts w:asciiTheme="majorHAnsi" w:eastAsia="Calibri" w:hAnsiTheme="majorHAnsi" w:cs="Calibri"/>
          <w:spacing w:val="-3"/>
          <w:sz w:val="22"/>
          <w:szCs w:val="22"/>
          <w:lang w:val="ro-RO"/>
        </w:rPr>
        <w:t>s</w:t>
      </w:r>
      <w:r w:rsidRPr="00360902">
        <w:rPr>
          <w:rFonts w:asciiTheme="majorHAnsi" w:eastAsia="Calibri" w:hAnsiTheme="majorHAnsi" w:cs="Calibri"/>
          <w:sz w:val="22"/>
          <w:szCs w:val="22"/>
          <w:lang w:val="ro-RO"/>
        </w:rPr>
        <w:t>ta</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sau</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rie</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tare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x</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 si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a </w:t>
      </w:r>
      <w:proofErr w:type="spellStart"/>
      <w:r w:rsidRPr="00360902">
        <w:rPr>
          <w:rFonts w:asciiTheme="majorHAnsi" w:eastAsia="Calibri" w:hAnsiTheme="majorHAnsi" w:cs="Calibri"/>
          <w:sz w:val="22"/>
          <w:szCs w:val="22"/>
          <w:lang w:val="ro-RO"/>
        </w:rPr>
        <w:t>d</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fic</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ltati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proofErr w:type="spellEnd"/>
      <w:r w:rsidRPr="00360902">
        <w:rPr>
          <w:rFonts w:asciiTheme="majorHAnsi" w:eastAsia="Calibri" w:hAnsiTheme="majorHAnsi" w:cs="Calibri"/>
          <w:sz w:val="22"/>
          <w:szCs w:val="22"/>
          <w:lang w:val="ro-RO"/>
        </w:rPr>
        <w:t xml:space="preserve"> de</w:t>
      </w:r>
      <w:r w:rsidRPr="00360902">
        <w:rPr>
          <w:rFonts w:asciiTheme="majorHAnsi" w:eastAsia="Calibri" w:hAnsiTheme="majorHAnsi" w:cs="Calibri"/>
          <w:spacing w:val="-4"/>
          <w:sz w:val="22"/>
          <w:szCs w:val="22"/>
          <w:lang w:val="ro-RO"/>
        </w:rPr>
        <w:t xml:space="preserve"> </w:t>
      </w:r>
      <w:r w:rsidRPr="00360902">
        <w:rPr>
          <w:rFonts w:asciiTheme="majorHAnsi" w:eastAsia="Calibri" w:hAnsiTheme="majorHAnsi" w:cs="Calibri"/>
          <w:sz w:val="22"/>
          <w:szCs w:val="22"/>
          <w:lang w:val="ro-RO"/>
        </w:rPr>
        <w:t>acc</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 xml:space="preserve">s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tip si asi</w:t>
      </w:r>
      <w:r w:rsidRPr="00360902">
        <w:rPr>
          <w:rFonts w:asciiTheme="majorHAnsi" w:eastAsia="Calibri" w:hAnsiTheme="majorHAnsi" w:cs="Calibri"/>
          <w:spacing w:val="-1"/>
          <w:sz w:val="22"/>
          <w:szCs w:val="22"/>
          <w:lang w:val="ro-RO"/>
        </w:rPr>
        <w:t>gu</w:t>
      </w:r>
      <w:r w:rsidRPr="00360902">
        <w:rPr>
          <w:rFonts w:asciiTheme="majorHAnsi" w:eastAsia="Calibri" w:hAnsiTheme="majorHAnsi" w:cs="Calibri"/>
          <w:sz w:val="22"/>
          <w:szCs w:val="22"/>
          <w:lang w:val="ro-RO"/>
        </w:rPr>
        <w:t>ra</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ac</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esul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egal la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 xml:space="preserve">cii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eres</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genera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w:t>
      </w:r>
    </w:p>
    <w:p w14:paraId="37C6FD09" w14:textId="77777777" w:rsidR="00E510CE" w:rsidRPr="00360902" w:rsidRDefault="00E510CE" w:rsidP="00341A6E">
      <w:pPr>
        <w:spacing w:before="8" w:line="100" w:lineRule="exact"/>
        <w:jc w:val="both"/>
        <w:rPr>
          <w:rFonts w:asciiTheme="majorHAnsi" w:hAnsiTheme="majorHAnsi"/>
          <w:sz w:val="22"/>
          <w:szCs w:val="22"/>
          <w:lang w:val="ro-RO"/>
        </w:rPr>
      </w:pPr>
    </w:p>
    <w:p w14:paraId="67E60B66" w14:textId="77777777" w:rsidR="00E510CE" w:rsidRPr="00360902" w:rsidRDefault="00E510CE" w:rsidP="00341A6E">
      <w:pPr>
        <w:spacing w:line="200" w:lineRule="exact"/>
        <w:jc w:val="both"/>
        <w:rPr>
          <w:rFonts w:asciiTheme="majorHAnsi" w:hAnsiTheme="majorHAnsi"/>
          <w:sz w:val="22"/>
          <w:szCs w:val="22"/>
          <w:lang w:val="ro-RO"/>
        </w:rPr>
      </w:pPr>
    </w:p>
    <w:p w14:paraId="7F502CAE" w14:textId="77777777" w:rsidR="00E510CE" w:rsidRPr="00360902" w:rsidRDefault="00A1640A" w:rsidP="00F75A93">
      <w:pPr>
        <w:spacing w:line="276" w:lineRule="auto"/>
        <w:ind w:left="100" w:right="235"/>
        <w:jc w:val="both"/>
        <w:rPr>
          <w:rFonts w:asciiTheme="majorHAnsi" w:eastAsia="Calibri" w:hAnsiTheme="majorHAnsi" w:cs="Calibri"/>
          <w:spacing w:val="-4"/>
          <w:sz w:val="22"/>
          <w:szCs w:val="22"/>
          <w:lang w:val="ro-RO"/>
        </w:rPr>
      </w:pPr>
      <w:r w:rsidRPr="00360902">
        <w:rPr>
          <w:rFonts w:asciiTheme="majorHAnsi" w:eastAsia="Calibri" w:hAnsiTheme="majorHAnsi" w:cs="Calibri"/>
          <w:spacing w:val="-4"/>
          <w:sz w:val="22"/>
          <w:szCs w:val="22"/>
          <w:lang w:val="ro-RO"/>
        </w:rPr>
        <w:t>Procesul de selecție va fi pregătit și desfășurat, astfel încât să asigure o procedură decizională transparentă, echidistantă și obiectivă, care să respecte prevederile schemei de minimis, ale prezentului ghid și ale legislației aplicabile.</w:t>
      </w:r>
    </w:p>
    <w:p w14:paraId="7D32B5CA" w14:textId="77777777" w:rsidR="00F75A93" w:rsidRPr="00360902" w:rsidRDefault="00F75A93" w:rsidP="00F75A93">
      <w:pPr>
        <w:spacing w:line="276" w:lineRule="auto"/>
        <w:ind w:left="100" w:right="235"/>
        <w:jc w:val="both"/>
        <w:rPr>
          <w:rFonts w:asciiTheme="majorHAnsi" w:eastAsia="Calibri" w:hAnsiTheme="majorHAnsi" w:cs="Calibri"/>
          <w:spacing w:val="-4"/>
          <w:sz w:val="22"/>
          <w:szCs w:val="22"/>
          <w:lang w:val="ro-RO"/>
        </w:rPr>
      </w:pPr>
    </w:p>
    <w:p w14:paraId="18629560" w14:textId="77777777" w:rsidR="00F75A93" w:rsidRPr="00360902" w:rsidRDefault="00F75A93" w:rsidP="00F75A93">
      <w:pPr>
        <w:spacing w:line="276" w:lineRule="auto"/>
        <w:ind w:left="100" w:right="235"/>
        <w:jc w:val="both"/>
        <w:rPr>
          <w:rFonts w:asciiTheme="majorHAnsi" w:eastAsia="Calibri" w:hAnsiTheme="majorHAnsi" w:cs="Calibri"/>
          <w:spacing w:val="-4"/>
          <w:sz w:val="22"/>
          <w:szCs w:val="22"/>
          <w:lang w:val="ro-RO"/>
        </w:rPr>
      </w:pPr>
      <w:r w:rsidRPr="00360902">
        <w:rPr>
          <w:rFonts w:asciiTheme="majorHAnsi" w:eastAsia="Calibri" w:hAnsiTheme="majorHAnsi" w:cs="Calibri"/>
          <w:spacing w:val="-4"/>
          <w:sz w:val="22"/>
          <w:szCs w:val="22"/>
          <w:lang w:val="ro-RO"/>
        </w:rPr>
        <w:t>Concursul pentru selecția planurilor de afaceri se adresează tuturor celor minim 131 de persoane înregistrate  în grupul țintă eligibil al proiectului care  îndeplinesc condițiile de eligibilitate cuprinse în Schema de ajutor de Minimis şi în prezenta metodologie, astfel:</w:t>
      </w:r>
    </w:p>
    <w:p w14:paraId="64FCD151" w14:textId="77777777" w:rsidR="00F75A93" w:rsidRPr="00360902" w:rsidRDefault="00F75A93" w:rsidP="00F75A93">
      <w:pPr>
        <w:spacing w:line="276" w:lineRule="auto"/>
        <w:ind w:left="100" w:right="235"/>
        <w:jc w:val="both"/>
        <w:rPr>
          <w:rFonts w:asciiTheme="majorHAnsi" w:eastAsia="Calibri" w:hAnsiTheme="majorHAnsi" w:cs="Calibri"/>
          <w:spacing w:val="-4"/>
          <w:sz w:val="22"/>
          <w:szCs w:val="22"/>
          <w:lang w:val="ro-RO"/>
        </w:rPr>
      </w:pPr>
    </w:p>
    <w:p w14:paraId="19093687" w14:textId="22194D01" w:rsidR="00F75A93" w:rsidRPr="00360902" w:rsidRDefault="00F75A93" w:rsidP="00F75A93">
      <w:pPr>
        <w:spacing w:line="276" w:lineRule="auto"/>
        <w:ind w:left="100" w:right="235"/>
        <w:jc w:val="both"/>
        <w:rPr>
          <w:rFonts w:asciiTheme="majorHAnsi" w:eastAsia="Calibri" w:hAnsiTheme="majorHAnsi" w:cs="Calibri"/>
          <w:spacing w:val="-4"/>
          <w:sz w:val="22"/>
          <w:szCs w:val="22"/>
          <w:lang w:val="ro-RO"/>
        </w:rPr>
      </w:pPr>
      <w:r w:rsidRPr="00360902">
        <w:rPr>
          <w:rFonts w:asciiTheme="majorHAnsi" w:eastAsia="Calibri" w:hAnsiTheme="majorHAnsi" w:cs="Calibri"/>
          <w:spacing w:val="-4"/>
          <w:sz w:val="22"/>
          <w:szCs w:val="22"/>
          <w:lang w:val="ro-RO"/>
        </w:rPr>
        <w:t>•</w:t>
      </w:r>
      <w:r w:rsidRPr="00360902">
        <w:rPr>
          <w:rFonts w:asciiTheme="majorHAnsi" w:eastAsia="Calibri" w:hAnsiTheme="majorHAnsi" w:cs="Calibri"/>
          <w:spacing w:val="-4"/>
          <w:sz w:val="22"/>
          <w:szCs w:val="22"/>
          <w:lang w:val="ro-RO"/>
        </w:rPr>
        <w:tab/>
        <w:t>Sunt persoane din grupul țintă care au beneficiat de programe de pregătire ca urmare a sprijinului direct din FSE+ si care au finalizat procesele de formare cu un certificat de absolvire a cursului de pregătire in domeniul de antreprenoriat, Antreprenor în economia socială, cod COR 112032 recunoscut de Ministerului Muncii și Solidarității Sociale (sunt cuantificați la indicatorul 5SR01 „Participanți care au finalizat formarea cu certificat/care au participat la schimb de bune practici/instruiri “);</w:t>
      </w:r>
    </w:p>
    <w:p w14:paraId="67B4CC70" w14:textId="77777777" w:rsidR="004F290A" w:rsidRPr="00360902" w:rsidRDefault="004F290A" w:rsidP="00F75A93">
      <w:pPr>
        <w:spacing w:line="276" w:lineRule="auto"/>
        <w:ind w:left="100" w:right="235"/>
        <w:jc w:val="both"/>
        <w:rPr>
          <w:rFonts w:asciiTheme="majorHAnsi" w:eastAsia="Calibri" w:hAnsiTheme="majorHAnsi" w:cs="Calibri"/>
          <w:spacing w:val="-4"/>
          <w:sz w:val="22"/>
          <w:szCs w:val="22"/>
          <w:lang w:val="ro-RO"/>
        </w:rPr>
      </w:pPr>
    </w:p>
    <w:p w14:paraId="117DAACB" w14:textId="0FF93D64" w:rsidR="00F75A93" w:rsidRPr="00360902" w:rsidRDefault="00F75A93" w:rsidP="00F75A93">
      <w:pPr>
        <w:spacing w:line="276" w:lineRule="auto"/>
        <w:ind w:left="100" w:right="235"/>
        <w:jc w:val="both"/>
        <w:rPr>
          <w:rFonts w:asciiTheme="majorHAnsi" w:eastAsia="Calibri" w:hAnsiTheme="majorHAnsi" w:cs="Calibri"/>
          <w:spacing w:val="-4"/>
          <w:sz w:val="22"/>
          <w:szCs w:val="22"/>
          <w:lang w:val="ro-RO"/>
        </w:rPr>
      </w:pPr>
      <w:bookmarkStart w:id="20" w:name="EtapeConcursPA"/>
      <w:r w:rsidRPr="00360902">
        <w:rPr>
          <w:rFonts w:asciiTheme="majorHAnsi" w:eastAsia="Calibri" w:hAnsiTheme="majorHAnsi" w:cs="Calibri"/>
          <w:spacing w:val="-4"/>
          <w:sz w:val="22"/>
          <w:szCs w:val="22"/>
          <w:lang w:val="ro-RO"/>
        </w:rPr>
        <w:t>Concursul de planuri de afaceri sociale presupune parcurgerea următoarelor etape:</w:t>
      </w:r>
    </w:p>
    <w:p w14:paraId="1D0DE7BE" w14:textId="641E0D94" w:rsidR="00F75A93" w:rsidRPr="00C1727E" w:rsidRDefault="00F75A93" w:rsidP="00C1727E">
      <w:pPr>
        <w:pStyle w:val="ListParagraph"/>
        <w:numPr>
          <w:ilvl w:val="0"/>
          <w:numId w:val="25"/>
        </w:numPr>
        <w:spacing w:line="276" w:lineRule="auto"/>
        <w:ind w:right="235"/>
        <w:jc w:val="both"/>
        <w:rPr>
          <w:rFonts w:asciiTheme="majorHAnsi" w:eastAsia="Calibri" w:hAnsiTheme="majorHAnsi" w:cs="Calibri"/>
          <w:spacing w:val="-4"/>
          <w:lang w:val="ro-RO"/>
        </w:rPr>
      </w:pPr>
      <w:r w:rsidRPr="00C1727E">
        <w:rPr>
          <w:rFonts w:asciiTheme="majorHAnsi" w:eastAsia="Calibri" w:hAnsiTheme="majorHAnsi" w:cs="Calibri"/>
          <w:spacing w:val="-4"/>
          <w:lang w:val="ro-RO"/>
        </w:rPr>
        <w:t>înscrierea participanților - asigurarea accesului persoanelor din grupul țintă pe</w:t>
      </w:r>
    </w:p>
    <w:p w14:paraId="39802E21" w14:textId="77777777" w:rsidR="00F75A93" w:rsidRPr="00C1727E" w:rsidRDefault="00F75A93" w:rsidP="00C1727E">
      <w:pPr>
        <w:pStyle w:val="ListParagraph"/>
        <w:numPr>
          <w:ilvl w:val="0"/>
          <w:numId w:val="25"/>
        </w:numPr>
        <w:spacing w:line="276" w:lineRule="auto"/>
        <w:ind w:right="235"/>
        <w:jc w:val="both"/>
        <w:rPr>
          <w:rFonts w:asciiTheme="majorHAnsi" w:eastAsia="Calibri" w:hAnsiTheme="majorHAnsi" w:cs="Calibri"/>
          <w:spacing w:val="-4"/>
          <w:lang w:val="ro-RO"/>
        </w:rPr>
      </w:pPr>
      <w:r w:rsidRPr="00C1727E">
        <w:rPr>
          <w:rFonts w:asciiTheme="majorHAnsi" w:eastAsia="Calibri" w:hAnsiTheme="majorHAnsi" w:cs="Calibri"/>
          <w:spacing w:val="-4"/>
          <w:lang w:val="ro-RO"/>
        </w:rPr>
        <w:t>platforma online în vederea participării la Concurs;</w:t>
      </w:r>
    </w:p>
    <w:p w14:paraId="0576741F" w14:textId="297D3BF2" w:rsidR="00F75A93" w:rsidRPr="00C1727E" w:rsidRDefault="00250CBE" w:rsidP="00C1727E">
      <w:pPr>
        <w:pStyle w:val="ListParagraph"/>
        <w:numPr>
          <w:ilvl w:val="0"/>
          <w:numId w:val="25"/>
        </w:numPr>
        <w:spacing w:line="276" w:lineRule="auto"/>
        <w:ind w:right="235"/>
        <w:jc w:val="both"/>
        <w:rPr>
          <w:rFonts w:asciiTheme="majorHAnsi" w:eastAsia="Calibri" w:hAnsiTheme="majorHAnsi" w:cs="Calibri"/>
          <w:spacing w:val="-4"/>
          <w:lang w:val="ro-RO"/>
        </w:rPr>
      </w:pPr>
      <w:r w:rsidRPr="00C1727E">
        <w:rPr>
          <w:rFonts w:asciiTheme="majorHAnsi" w:eastAsia="Calibri" w:hAnsiTheme="majorHAnsi" w:cs="Calibri"/>
          <w:spacing w:val="-4"/>
          <w:lang w:val="ro-RO"/>
        </w:rPr>
        <w:t>constituirea Comisiei de Evaluare și Selecție Planuri de Afaceri</w:t>
      </w:r>
      <w:r w:rsidR="00F75A93" w:rsidRPr="00C1727E">
        <w:rPr>
          <w:rFonts w:asciiTheme="majorHAnsi" w:eastAsia="Calibri" w:hAnsiTheme="majorHAnsi" w:cs="Calibri"/>
          <w:spacing w:val="-4"/>
          <w:lang w:val="ro-RO"/>
        </w:rPr>
        <w:t>;</w:t>
      </w:r>
    </w:p>
    <w:p w14:paraId="2C516B5B" w14:textId="514EAF83" w:rsidR="00F75A93" w:rsidRPr="00C1727E" w:rsidRDefault="00F75A93" w:rsidP="00C1727E">
      <w:pPr>
        <w:pStyle w:val="ListParagraph"/>
        <w:numPr>
          <w:ilvl w:val="0"/>
          <w:numId w:val="25"/>
        </w:numPr>
        <w:spacing w:line="276" w:lineRule="auto"/>
        <w:ind w:right="235"/>
        <w:jc w:val="both"/>
        <w:rPr>
          <w:rFonts w:asciiTheme="majorHAnsi" w:eastAsia="Calibri" w:hAnsiTheme="majorHAnsi" w:cs="Calibri"/>
          <w:spacing w:val="-4"/>
          <w:lang w:val="ro-RO"/>
        </w:rPr>
      </w:pPr>
      <w:r w:rsidRPr="00C1727E">
        <w:rPr>
          <w:rFonts w:asciiTheme="majorHAnsi" w:eastAsia="Calibri" w:hAnsiTheme="majorHAnsi" w:cs="Calibri"/>
          <w:spacing w:val="-4"/>
          <w:lang w:val="ro-RO"/>
        </w:rPr>
        <w:t>verificarea eligibilității planurilor de afacere;</w:t>
      </w:r>
    </w:p>
    <w:p w14:paraId="4A904E56" w14:textId="475A214E" w:rsidR="00F75A93" w:rsidRPr="00C1727E" w:rsidRDefault="00F75A93" w:rsidP="00C1727E">
      <w:pPr>
        <w:pStyle w:val="ListParagraph"/>
        <w:numPr>
          <w:ilvl w:val="0"/>
          <w:numId w:val="25"/>
        </w:numPr>
        <w:spacing w:line="276" w:lineRule="auto"/>
        <w:ind w:right="235"/>
        <w:jc w:val="both"/>
        <w:rPr>
          <w:rFonts w:asciiTheme="majorHAnsi" w:eastAsia="Calibri" w:hAnsiTheme="majorHAnsi" w:cs="Calibri"/>
          <w:spacing w:val="-4"/>
          <w:lang w:val="ro-RO"/>
        </w:rPr>
      </w:pPr>
      <w:r w:rsidRPr="00C1727E">
        <w:rPr>
          <w:rFonts w:asciiTheme="majorHAnsi" w:eastAsia="Calibri" w:hAnsiTheme="majorHAnsi" w:cs="Calibri"/>
          <w:spacing w:val="-4"/>
          <w:lang w:val="ro-RO"/>
        </w:rPr>
        <w:t>evaluarea tehnico-financiară a planurilor de afacere;</w:t>
      </w:r>
    </w:p>
    <w:p w14:paraId="1D1A0FA3" w14:textId="46EB1766" w:rsidR="00F75A93" w:rsidRPr="00C1727E" w:rsidRDefault="00E75224" w:rsidP="00C1727E">
      <w:pPr>
        <w:pStyle w:val="ListParagraph"/>
        <w:numPr>
          <w:ilvl w:val="0"/>
          <w:numId w:val="25"/>
        </w:numPr>
        <w:spacing w:line="276" w:lineRule="auto"/>
        <w:ind w:right="235"/>
        <w:jc w:val="both"/>
        <w:rPr>
          <w:rFonts w:asciiTheme="majorHAnsi" w:eastAsia="Calibri" w:hAnsiTheme="majorHAnsi" w:cs="Calibri"/>
          <w:spacing w:val="-4"/>
          <w:lang w:val="ro-RO"/>
        </w:rPr>
      </w:pPr>
      <w:r w:rsidRPr="00C1727E">
        <w:rPr>
          <w:rFonts w:asciiTheme="majorHAnsi" w:eastAsia="Calibri" w:hAnsiTheme="majorHAnsi" w:cs="Calibri"/>
          <w:spacing w:val="-4"/>
          <w:lang w:val="ro-RO"/>
        </w:rPr>
        <w:t xml:space="preserve">ierarhizarea și selecția </w:t>
      </w:r>
      <w:r w:rsidR="00F75A93" w:rsidRPr="00C1727E">
        <w:rPr>
          <w:rFonts w:asciiTheme="majorHAnsi" w:eastAsia="Calibri" w:hAnsiTheme="majorHAnsi" w:cs="Calibri"/>
          <w:spacing w:val="-4"/>
          <w:lang w:val="ro-RO"/>
        </w:rPr>
        <w:t>câștigătorilor</w:t>
      </w:r>
      <w:r w:rsidR="00420338" w:rsidRPr="00C1727E">
        <w:rPr>
          <w:rFonts w:asciiTheme="majorHAnsi" w:eastAsia="Calibri" w:hAnsiTheme="majorHAnsi" w:cs="Calibri"/>
          <w:spacing w:val="-4"/>
          <w:lang w:val="ro-RO"/>
        </w:rPr>
        <w:t xml:space="preserve"> </w:t>
      </w:r>
      <w:r w:rsidRPr="00C1727E">
        <w:rPr>
          <w:rFonts w:asciiTheme="majorHAnsi" w:eastAsia="Calibri" w:hAnsiTheme="majorHAnsi" w:cs="Calibri"/>
          <w:spacing w:val="-4"/>
          <w:lang w:val="ro-RO"/>
        </w:rPr>
        <w:t>planurilor de afaceri</w:t>
      </w:r>
      <w:r w:rsidR="00F75A93" w:rsidRPr="00C1727E">
        <w:rPr>
          <w:rFonts w:asciiTheme="majorHAnsi" w:eastAsia="Calibri" w:hAnsiTheme="majorHAnsi" w:cs="Calibri"/>
          <w:spacing w:val="-4"/>
          <w:lang w:val="ro-RO"/>
        </w:rPr>
        <w:t>;</w:t>
      </w:r>
    </w:p>
    <w:p w14:paraId="0BD6A441" w14:textId="08E6CD29" w:rsidR="00F75A93" w:rsidRPr="00C1727E" w:rsidRDefault="00F75A93" w:rsidP="00C1727E">
      <w:pPr>
        <w:pStyle w:val="ListParagraph"/>
        <w:numPr>
          <w:ilvl w:val="0"/>
          <w:numId w:val="25"/>
        </w:numPr>
        <w:spacing w:line="276" w:lineRule="auto"/>
        <w:ind w:right="235"/>
        <w:jc w:val="both"/>
        <w:rPr>
          <w:rFonts w:asciiTheme="majorHAnsi" w:eastAsia="Calibri" w:hAnsiTheme="majorHAnsi" w:cs="Calibri"/>
          <w:spacing w:val="-4"/>
          <w:lang w:val="ro-RO"/>
        </w:rPr>
      </w:pPr>
      <w:r w:rsidRPr="00C1727E">
        <w:rPr>
          <w:rFonts w:asciiTheme="majorHAnsi" w:eastAsia="Calibri" w:hAnsiTheme="majorHAnsi" w:cs="Calibri"/>
          <w:spacing w:val="-4"/>
          <w:lang w:val="ro-RO"/>
        </w:rPr>
        <w:t>soluționarea contestațiilor;</w:t>
      </w:r>
    </w:p>
    <w:p w14:paraId="44680264" w14:textId="12EF770C" w:rsidR="00F75A93" w:rsidRPr="00C1727E" w:rsidRDefault="003245A8" w:rsidP="00C1727E">
      <w:pPr>
        <w:pStyle w:val="ListParagraph"/>
        <w:numPr>
          <w:ilvl w:val="0"/>
          <w:numId w:val="25"/>
        </w:numPr>
        <w:spacing w:line="276" w:lineRule="auto"/>
        <w:ind w:right="235"/>
        <w:jc w:val="both"/>
        <w:rPr>
          <w:rFonts w:asciiTheme="majorHAnsi" w:eastAsia="Calibri" w:hAnsiTheme="majorHAnsi" w:cs="Calibri"/>
          <w:spacing w:val="-4"/>
          <w:lang w:val="ro-RO"/>
        </w:rPr>
      </w:pPr>
      <w:r w:rsidRPr="00C1727E">
        <w:rPr>
          <w:rFonts w:asciiTheme="majorHAnsi" w:eastAsia="Calibri" w:hAnsiTheme="majorHAnsi" w:cs="Calibri"/>
          <w:spacing w:val="-4"/>
          <w:lang w:val="ro-RO"/>
        </w:rPr>
        <w:t>publicarea listei definitivă a câștigătorilor concursului de planuri de afaceri și a listei de rezervă</w:t>
      </w:r>
      <w:r w:rsidR="00F75A93" w:rsidRPr="00C1727E">
        <w:rPr>
          <w:rFonts w:asciiTheme="majorHAnsi" w:eastAsia="Calibri" w:hAnsiTheme="majorHAnsi" w:cs="Calibri"/>
          <w:spacing w:val="-4"/>
          <w:lang w:val="ro-RO"/>
        </w:rPr>
        <w:t>;</w:t>
      </w:r>
    </w:p>
    <w:p w14:paraId="3F3BCB15" w14:textId="0B5510F3" w:rsidR="00E510CE" w:rsidRPr="00C1727E" w:rsidRDefault="00F75A93" w:rsidP="00C1727E">
      <w:pPr>
        <w:pStyle w:val="ListParagraph"/>
        <w:numPr>
          <w:ilvl w:val="0"/>
          <w:numId w:val="25"/>
        </w:numPr>
        <w:spacing w:line="276" w:lineRule="auto"/>
        <w:ind w:right="235"/>
        <w:jc w:val="both"/>
        <w:rPr>
          <w:rFonts w:asciiTheme="majorHAnsi" w:eastAsia="Calibri" w:hAnsiTheme="majorHAnsi" w:cs="Calibri"/>
          <w:spacing w:val="-4"/>
          <w:lang w:val="ro-RO"/>
        </w:rPr>
      </w:pPr>
      <w:r w:rsidRPr="00C1727E">
        <w:rPr>
          <w:rFonts w:asciiTheme="majorHAnsi" w:eastAsia="Calibri" w:hAnsiTheme="majorHAnsi" w:cs="Calibri"/>
          <w:spacing w:val="-4"/>
          <w:lang w:val="ro-RO"/>
        </w:rPr>
        <w:t>înlocuirea unui beneficiar cu o rezervă (dacă este cazul) ;</w:t>
      </w:r>
    </w:p>
    <w:bookmarkEnd w:id="20"/>
    <w:p w14:paraId="70C13923" w14:textId="77777777" w:rsidR="00250CBE" w:rsidRPr="00360902" w:rsidRDefault="00250CBE" w:rsidP="00250CBE">
      <w:pPr>
        <w:jc w:val="both"/>
        <w:rPr>
          <w:rFonts w:asciiTheme="majorHAnsi" w:hAnsiTheme="majorHAnsi"/>
          <w:sz w:val="22"/>
          <w:szCs w:val="22"/>
          <w:lang w:val="ro-RO"/>
        </w:rPr>
      </w:pPr>
    </w:p>
    <w:p w14:paraId="5A1A63C6" w14:textId="5C6AA85C" w:rsidR="00250CBE" w:rsidRPr="00360902" w:rsidRDefault="00250CBE" w:rsidP="00BC15BD">
      <w:pPr>
        <w:pStyle w:val="Heading2"/>
        <w:numPr>
          <w:ilvl w:val="0"/>
          <w:numId w:val="5"/>
        </w:numPr>
        <w:rPr>
          <w:lang w:val="ro-RO"/>
        </w:rPr>
      </w:pPr>
      <w:bookmarkStart w:id="21" w:name="_Toc193876611"/>
      <w:r w:rsidRPr="00360902">
        <w:rPr>
          <w:lang w:val="ro-RO"/>
        </w:rPr>
        <w:t>Înscrierea participanților</w:t>
      </w:r>
      <w:bookmarkEnd w:id="21"/>
    </w:p>
    <w:p w14:paraId="614A2629" w14:textId="77777777" w:rsidR="00250CBE" w:rsidRPr="00360902" w:rsidRDefault="00250CBE" w:rsidP="00250CBE">
      <w:pPr>
        <w:jc w:val="both"/>
        <w:rPr>
          <w:rFonts w:asciiTheme="majorHAnsi" w:hAnsiTheme="majorHAnsi"/>
          <w:lang w:val="ro-RO"/>
        </w:rPr>
      </w:pPr>
    </w:p>
    <w:p w14:paraId="2696AC46" w14:textId="77777777" w:rsidR="00250CBE" w:rsidRPr="00360902" w:rsidRDefault="00250CBE" w:rsidP="00250CBE">
      <w:pPr>
        <w:spacing w:line="276" w:lineRule="auto"/>
        <w:ind w:left="100" w:right="235"/>
        <w:jc w:val="both"/>
        <w:rPr>
          <w:rFonts w:ascii="Cambria" w:hAnsi="Cambria"/>
          <w:color w:val="000000"/>
          <w:sz w:val="22"/>
          <w:lang w:val="ro-RO"/>
        </w:rPr>
      </w:pPr>
      <w:r w:rsidRPr="00360902">
        <w:rPr>
          <w:rFonts w:ascii="Cambria" w:hAnsi="Cambria"/>
          <w:color w:val="000000"/>
          <w:sz w:val="22"/>
          <w:lang w:val="ro-RO"/>
        </w:rPr>
        <w:t>Participanții la concursul de planuri de afaceri se vor înscrie exclusiv prin platforma online dedicată proiectului, conform metodologiei stabilite.</w:t>
      </w:r>
    </w:p>
    <w:p w14:paraId="33892190" w14:textId="77777777" w:rsidR="00250CBE" w:rsidRPr="00360902" w:rsidRDefault="00250CBE" w:rsidP="00250CBE">
      <w:pPr>
        <w:spacing w:line="276" w:lineRule="auto"/>
        <w:ind w:left="100" w:right="235"/>
        <w:jc w:val="both"/>
        <w:rPr>
          <w:rFonts w:ascii="Cambria" w:hAnsi="Cambria"/>
          <w:color w:val="000000"/>
          <w:sz w:val="22"/>
          <w:lang w:val="ro-RO"/>
        </w:rPr>
      </w:pPr>
      <w:r w:rsidRPr="00360902">
        <w:rPr>
          <w:rFonts w:ascii="Cambria" w:hAnsi="Cambria"/>
          <w:color w:val="000000"/>
          <w:sz w:val="22"/>
          <w:lang w:val="ro-RO"/>
        </w:rPr>
        <w:t>Începerea concursului va fi comunicată printr-un anunț oficial publicat pe website și transmis pe email către absolvenții programului de formare antreprenorială.</w:t>
      </w:r>
    </w:p>
    <w:p w14:paraId="32C1C089" w14:textId="77777777" w:rsidR="00250CBE" w:rsidRPr="00360902" w:rsidRDefault="00250CBE" w:rsidP="00250CBE">
      <w:pPr>
        <w:spacing w:line="276" w:lineRule="auto"/>
        <w:ind w:left="100" w:right="235"/>
        <w:jc w:val="both"/>
        <w:rPr>
          <w:rFonts w:ascii="Cambria" w:hAnsi="Cambria"/>
          <w:color w:val="000000"/>
          <w:sz w:val="22"/>
          <w:lang w:val="ro-RO"/>
        </w:rPr>
      </w:pPr>
      <w:r w:rsidRPr="00360902">
        <w:rPr>
          <w:rFonts w:ascii="Cambria" w:hAnsi="Cambria"/>
          <w:color w:val="000000"/>
          <w:sz w:val="22"/>
          <w:lang w:val="ro-RO"/>
        </w:rPr>
        <w:t>Elementele esențiale ce vor fi incluse în anunț sunt:</w:t>
      </w:r>
    </w:p>
    <w:p w14:paraId="14741117" w14:textId="556AC2C9" w:rsidR="00250CBE" w:rsidRPr="00360902" w:rsidRDefault="00250CBE" w:rsidP="00BC15BD">
      <w:pPr>
        <w:pStyle w:val="ListParagraph"/>
        <w:numPr>
          <w:ilvl w:val="0"/>
          <w:numId w:val="3"/>
        </w:numPr>
        <w:spacing w:line="276" w:lineRule="auto"/>
        <w:ind w:left="720"/>
        <w:jc w:val="both"/>
        <w:rPr>
          <w:rFonts w:ascii="Cambria" w:hAnsi="Cambria"/>
          <w:color w:val="000000"/>
          <w:lang w:val="ro-RO"/>
        </w:rPr>
      </w:pPr>
      <w:r w:rsidRPr="00360902">
        <w:rPr>
          <w:rFonts w:ascii="Cambria" w:hAnsi="Cambria"/>
          <w:color w:val="000000"/>
          <w:lang w:val="ro-RO"/>
        </w:rPr>
        <w:t>data începerii concursului</w:t>
      </w:r>
    </w:p>
    <w:p w14:paraId="0818F675" w14:textId="77777777" w:rsidR="00250CBE" w:rsidRPr="00360902" w:rsidRDefault="00250CBE" w:rsidP="00BC15BD">
      <w:pPr>
        <w:pStyle w:val="ListParagraph"/>
        <w:numPr>
          <w:ilvl w:val="0"/>
          <w:numId w:val="3"/>
        </w:numPr>
        <w:spacing w:line="276" w:lineRule="auto"/>
        <w:ind w:left="720"/>
        <w:jc w:val="both"/>
        <w:rPr>
          <w:rFonts w:ascii="Cambria" w:hAnsi="Cambria"/>
          <w:color w:val="000000"/>
          <w:lang w:val="ro-RO"/>
        </w:rPr>
      </w:pPr>
      <w:r w:rsidRPr="00360902">
        <w:rPr>
          <w:rFonts w:ascii="Cambria" w:hAnsi="Cambria"/>
          <w:color w:val="000000"/>
          <w:lang w:val="ro-RO"/>
        </w:rPr>
        <w:t>criteriile de eligibilitate</w:t>
      </w:r>
    </w:p>
    <w:p w14:paraId="5BA3E989" w14:textId="77777777" w:rsidR="00250CBE" w:rsidRPr="00360902" w:rsidRDefault="00250CBE" w:rsidP="00BC15BD">
      <w:pPr>
        <w:pStyle w:val="ListParagraph"/>
        <w:numPr>
          <w:ilvl w:val="0"/>
          <w:numId w:val="3"/>
        </w:numPr>
        <w:spacing w:line="276" w:lineRule="auto"/>
        <w:ind w:left="720"/>
        <w:jc w:val="both"/>
        <w:rPr>
          <w:rFonts w:ascii="Cambria" w:hAnsi="Cambria"/>
          <w:color w:val="000000"/>
          <w:lang w:val="ro-RO"/>
        </w:rPr>
      </w:pPr>
      <w:r w:rsidRPr="00360902">
        <w:rPr>
          <w:rFonts w:ascii="Cambria" w:hAnsi="Cambria"/>
          <w:color w:val="000000"/>
          <w:lang w:val="ro-RO"/>
        </w:rPr>
        <w:t>suma finanțării disponibile</w:t>
      </w:r>
    </w:p>
    <w:p w14:paraId="11F8224C" w14:textId="77777777" w:rsidR="00250CBE" w:rsidRPr="00360902" w:rsidRDefault="00250CBE" w:rsidP="00BC15BD">
      <w:pPr>
        <w:pStyle w:val="ListParagraph"/>
        <w:numPr>
          <w:ilvl w:val="0"/>
          <w:numId w:val="3"/>
        </w:numPr>
        <w:spacing w:line="276" w:lineRule="auto"/>
        <w:ind w:left="720"/>
        <w:jc w:val="both"/>
        <w:rPr>
          <w:rFonts w:ascii="Cambria" w:hAnsi="Cambria"/>
          <w:color w:val="000000"/>
          <w:lang w:val="ro-RO"/>
        </w:rPr>
      </w:pPr>
      <w:r w:rsidRPr="00360902">
        <w:rPr>
          <w:rFonts w:ascii="Cambria" w:hAnsi="Cambria"/>
          <w:color w:val="000000"/>
          <w:lang w:val="ro-RO"/>
        </w:rPr>
        <w:t>intervalul pentru depunerea aplicațiilor</w:t>
      </w:r>
    </w:p>
    <w:p w14:paraId="7FB63CDB" w14:textId="77777777" w:rsidR="00250CBE" w:rsidRPr="00360902" w:rsidRDefault="00250CBE" w:rsidP="00BC15BD">
      <w:pPr>
        <w:pStyle w:val="ListParagraph"/>
        <w:numPr>
          <w:ilvl w:val="0"/>
          <w:numId w:val="3"/>
        </w:numPr>
        <w:spacing w:line="276" w:lineRule="auto"/>
        <w:ind w:left="720"/>
        <w:jc w:val="both"/>
        <w:rPr>
          <w:rFonts w:ascii="Cambria" w:hAnsi="Cambria"/>
          <w:color w:val="000000"/>
          <w:lang w:val="ro-RO"/>
        </w:rPr>
      </w:pPr>
      <w:r w:rsidRPr="00360902">
        <w:rPr>
          <w:rFonts w:ascii="Cambria" w:hAnsi="Cambria"/>
          <w:color w:val="000000"/>
          <w:lang w:val="ro-RO"/>
        </w:rPr>
        <w:t>instrucțiuni de aplicare</w:t>
      </w:r>
    </w:p>
    <w:p w14:paraId="19A43A26" w14:textId="77777777" w:rsidR="00250CBE" w:rsidRPr="00360902" w:rsidRDefault="00250CBE" w:rsidP="00BC15BD">
      <w:pPr>
        <w:pStyle w:val="ListParagraph"/>
        <w:numPr>
          <w:ilvl w:val="0"/>
          <w:numId w:val="3"/>
        </w:numPr>
        <w:spacing w:line="276" w:lineRule="auto"/>
        <w:ind w:left="720"/>
        <w:jc w:val="both"/>
        <w:rPr>
          <w:rFonts w:ascii="Cambria" w:hAnsi="Cambria"/>
          <w:color w:val="000000"/>
          <w:lang w:val="ro-RO"/>
        </w:rPr>
      </w:pPr>
      <w:r w:rsidRPr="00360902">
        <w:rPr>
          <w:rFonts w:ascii="Cambria" w:hAnsi="Cambria"/>
          <w:color w:val="000000"/>
          <w:lang w:val="ro-RO"/>
        </w:rPr>
        <w:t>procesul de evaluare și comunicare</w:t>
      </w:r>
    </w:p>
    <w:p w14:paraId="7189397F" w14:textId="77777777" w:rsidR="00250CBE" w:rsidRPr="00360902" w:rsidRDefault="00250CBE" w:rsidP="00BC15BD">
      <w:pPr>
        <w:pStyle w:val="ListParagraph"/>
        <w:numPr>
          <w:ilvl w:val="0"/>
          <w:numId w:val="3"/>
        </w:numPr>
        <w:spacing w:line="276" w:lineRule="auto"/>
        <w:ind w:left="720"/>
        <w:jc w:val="both"/>
        <w:rPr>
          <w:rFonts w:ascii="Cambria" w:hAnsi="Cambria"/>
          <w:color w:val="000000"/>
          <w:lang w:val="ro-RO"/>
        </w:rPr>
      </w:pPr>
      <w:r w:rsidRPr="00360902">
        <w:rPr>
          <w:rFonts w:ascii="Cambria" w:hAnsi="Cambria"/>
          <w:color w:val="000000"/>
          <w:lang w:val="ro-RO"/>
        </w:rPr>
        <w:lastRenderedPageBreak/>
        <w:t>procedura contestațiilor</w:t>
      </w:r>
    </w:p>
    <w:p w14:paraId="1A2C2838" w14:textId="7BBF7242" w:rsidR="00250CBE" w:rsidRPr="00360902" w:rsidRDefault="00250CBE" w:rsidP="00BC15BD">
      <w:pPr>
        <w:pStyle w:val="ListParagraph"/>
        <w:numPr>
          <w:ilvl w:val="0"/>
          <w:numId w:val="3"/>
        </w:numPr>
        <w:spacing w:line="276" w:lineRule="auto"/>
        <w:ind w:left="720"/>
        <w:jc w:val="both"/>
        <w:rPr>
          <w:rFonts w:ascii="Cambria" w:hAnsi="Cambria"/>
          <w:color w:val="000000"/>
          <w:lang w:val="ro-RO"/>
        </w:rPr>
      </w:pPr>
      <w:r w:rsidRPr="00360902">
        <w:rPr>
          <w:rFonts w:ascii="Cambria" w:hAnsi="Cambria"/>
          <w:color w:val="000000"/>
          <w:lang w:val="ro-RO"/>
        </w:rPr>
        <w:t>calendar complet cu toate termenele importante.</w:t>
      </w:r>
    </w:p>
    <w:p w14:paraId="0F848D6E" w14:textId="0485C03A" w:rsidR="00250CBE" w:rsidRPr="00360902" w:rsidRDefault="00250CBE" w:rsidP="00250CBE">
      <w:pPr>
        <w:jc w:val="both"/>
        <w:rPr>
          <w:rFonts w:asciiTheme="majorHAnsi" w:hAnsiTheme="majorHAnsi"/>
          <w:lang w:val="ro-RO"/>
        </w:rPr>
      </w:pPr>
    </w:p>
    <w:p w14:paraId="061736CC" w14:textId="77777777" w:rsidR="00250CBE" w:rsidRPr="00360902" w:rsidRDefault="00250CBE" w:rsidP="00250CBE">
      <w:pPr>
        <w:jc w:val="both"/>
        <w:rPr>
          <w:rFonts w:asciiTheme="majorHAnsi" w:hAnsiTheme="majorHAnsi"/>
          <w:lang w:val="ro-RO"/>
        </w:rPr>
      </w:pPr>
    </w:p>
    <w:p w14:paraId="14C34386" w14:textId="77777777" w:rsidR="00250CBE" w:rsidRPr="00360902" w:rsidRDefault="00250CBE" w:rsidP="00250CBE">
      <w:pPr>
        <w:jc w:val="both"/>
        <w:rPr>
          <w:rFonts w:asciiTheme="majorHAnsi" w:eastAsia="Calibri" w:hAnsiTheme="majorHAnsi" w:cs="Calibri"/>
          <w:b/>
          <w:spacing w:val="1"/>
          <w:sz w:val="22"/>
          <w:szCs w:val="22"/>
          <w:lang w:val="ro-RO"/>
        </w:rPr>
      </w:pPr>
    </w:p>
    <w:p w14:paraId="0D632878" w14:textId="7BC37743" w:rsidR="00E510CE" w:rsidRPr="00360902" w:rsidRDefault="00A1640A" w:rsidP="00250CBE">
      <w:pPr>
        <w:jc w:val="both"/>
        <w:rPr>
          <w:rFonts w:asciiTheme="majorHAnsi" w:eastAsia="Calibri" w:hAnsiTheme="majorHAnsi" w:cs="Calibri"/>
          <w:sz w:val="22"/>
          <w:szCs w:val="22"/>
          <w:lang w:val="ro-RO"/>
        </w:rPr>
      </w:pP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on</w:t>
      </w:r>
      <w:r w:rsidRPr="00360902">
        <w:rPr>
          <w:rFonts w:asciiTheme="majorHAnsi" w:eastAsia="Calibri" w:hAnsiTheme="majorHAnsi" w:cs="Calibri"/>
          <w:b/>
          <w:sz w:val="22"/>
          <w:szCs w:val="22"/>
          <w:lang w:val="ro-RO"/>
        </w:rPr>
        <w:t>ț</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nu</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l</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Dos</w:t>
      </w:r>
      <w:r w:rsidRPr="00360902">
        <w:rPr>
          <w:rFonts w:asciiTheme="majorHAnsi" w:eastAsia="Calibri" w:hAnsiTheme="majorHAnsi" w:cs="Calibri"/>
          <w:b/>
          <w:spacing w:val="-3"/>
          <w:sz w:val="22"/>
          <w:szCs w:val="22"/>
          <w:lang w:val="ro-RO"/>
        </w:rPr>
        <w:t>a</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p</w:t>
      </w:r>
      <w:r w:rsidRPr="00360902">
        <w:rPr>
          <w:rFonts w:asciiTheme="majorHAnsi" w:eastAsia="Calibri" w:hAnsiTheme="majorHAnsi" w:cs="Calibri"/>
          <w:b/>
          <w:spacing w:val="-1"/>
          <w:sz w:val="22"/>
          <w:szCs w:val="22"/>
          <w:lang w:val="ro-RO"/>
        </w:rPr>
        <w:t>en</w:t>
      </w:r>
      <w:r w:rsidRPr="00360902">
        <w:rPr>
          <w:rFonts w:asciiTheme="majorHAnsi" w:eastAsia="Calibri" w:hAnsiTheme="majorHAnsi" w:cs="Calibri"/>
          <w:b/>
          <w:spacing w:val="-2"/>
          <w:sz w:val="22"/>
          <w:szCs w:val="22"/>
          <w:lang w:val="ro-RO"/>
        </w:rPr>
        <w:t>tr</w:t>
      </w:r>
      <w:r w:rsidRPr="00360902">
        <w:rPr>
          <w:rFonts w:asciiTheme="majorHAnsi" w:eastAsia="Calibri" w:hAnsiTheme="majorHAnsi" w:cs="Calibri"/>
          <w:b/>
          <w:sz w:val="22"/>
          <w:szCs w:val="22"/>
          <w:lang w:val="ro-RO"/>
        </w:rPr>
        <w:t>u</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p</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pa</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3"/>
          <w:sz w:val="22"/>
          <w:szCs w:val="22"/>
          <w:lang w:val="ro-RO"/>
        </w:rPr>
        <w:t xml:space="preserve"> </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on</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pacing w:val="-2"/>
          <w:sz w:val="22"/>
          <w:szCs w:val="22"/>
          <w:lang w:val="ro-RO"/>
        </w:rPr>
        <w:t>r</w:t>
      </w:r>
      <w:r w:rsidRPr="00360902">
        <w:rPr>
          <w:rFonts w:asciiTheme="majorHAnsi" w:eastAsia="Calibri" w:hAnsiTheme="majorHAnsi" w:cs="Calibri"/>
          <w:b/>
          <w:sz w:val="22"/>
          <w:szCs w:val="22"/>
          <w:lang w:val="ro-RO"/>
        </w:rPr>
        <w:t>s</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l</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pla</w:t>
      </w:r>
      <w:r w:rsidRPr="00360902">
        <w:rPr>
          <w:rFonts w:asciiTheme="majorHAnsi" w:eastAsia="Calibri" w:hAnsiTheme="majorHAnsi" w:cs="Calibri"/>
          <w:b/>
          <w:spacing w:val="-1"/>
          <w:sz w:val="22"/>
          <w:szCs w:val="22"/>
          <w:lang w:val="ro-RO"/>
        </w:rPr>
        <w:t>nu</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de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fa</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pacing w:val="-2"/>
          <w:sz w:val="22"/>
          <w:szCs w:val="22"/>
          <w:lang w:val="ro-RO"/>
        </w:rPr>
        <w:t>r</w:t>
      </w:r>
      <w:r w:rsidRPr="00360902">
        <w:rPr>
          <w:rFonts w:asciiTheme="majorHAnsi" w:eastAsia="Calibri" w:hAnsiTheme="majorHAnsi" w:cs="Calibri"/>
          <w:b/>
          <w:sz w:val="22"/>
          <w:szCs w:val="22"/>
          <w:lang w:val="ro-RO"/>
        </w:rPr>
        <w:t>i</w:t>
      </w:r>
    </w:p>
    <w:p w14:paraId="301439EB" w14:textId="77777777" w:rsidR="00E510CE" w:rsidRPr="00360902" w:rsidRDefault="00E510CE" w:rsidP="00341A6E">
      <w:pPr>
        <w:spacing w:before="9" w:line="180" w:lineRule="exact"/>
        <w:jc w:val="both"/>
        <w:rPr>
          <w:rFonts w:asciiTheme="majorHAnsi" w:hAnsiTheme="majorHAnsi"/>
          <w:sz w:val="22"/>
          <w:szCs w:val="22"/>
          <w:lang w:val="ro-RO"/>
        </w:rPr>
      </w:pPr>
    </w:p>
    <w:p w14:paraId="12FEBA4D" w14:textId="5F2FB914" w:rsidR="00E510CE" w:rsidRPr="00360902" w:rsidRDefault="00A1640A" w:rsidP="00341A6E">
      <w:pPr>
        <w:spacing w:line="276" w:lineRule="auto"/>
        <w:ind w:left="100" w:right="240"/>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1</w:t>
      </w:r>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de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î</w:t>
      </w:r>
      <w:r w:rsidRPr="00360902">
        <w:rPr>
          <w:rFonts w:asciiTheme="majorHAnsi" w:eastAsia="Calibri" w:hAnsiTheme="majorHAnsi" w:cs="Calibri"/>
          <w:b/>
          <w:spacing w:val="-3"/>
          <w:sz w:val="22"/>
          <w:szCs w:val="22"/>
          <w:lang w:val="ro-RO"/>
        </w:rPr>
        <w:t>n</w:t>
      </w:r>
      <w:r w:rsidRPr="00360902">
        <w:rPr>
          <w:rFonts w:asciiTheme="majorHAnsi" w:eastAsia="Calibri" w:hAnsiTheme="majorHAnsi" w:cs="Calibri"/>
          <w:b/>
          <w:sz w:val="22"/>
          <w:szCs w:val="22"/>
          <w:lang w:val="ro-RO"/>
        </w:rPr>
        <w:t>s</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ri</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on</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sul</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pl</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afac</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b/>
          <w:spacing w:val="-2"/>
          <w:sz w:val="22"/>
          <w:szCs w:val="22"/>
          <w:lang w:val="ro-RO"/>
        </w:rPr>
        <w:t>A</w:t>
      </w:r>
      <w:r w:rsidRPr="00360902">
        <w:rPr>
          <w:rFonts w:asciiTheme="majorHAnsi" w:eastAsia="Calibri" w:hAnsiTheme="majorHAnsi" w:cs="Calibri"/>
          <w:b/>
          <w:spacing w:val="-1"/>
          <w:sz w:val="22"/>
          <w:szCs w:val="22"/>
          <w:lang w:val="ro-RO"/>
        </w:rPr>
        <w:t>ne</w:t>
      </w:r>
      <w:r w:rsidRPr="00360902">
        <w:rPr>
          <w:rFonts w:asciiTheme="majorHAnsi" w:eastAsia="Calibri" w:hAnsiTheme="majorHAnsi" w:cs="Calibri"/>
          <w:b/>
          <w:sz w:val="22"/>
          <w:szCs w:val="22"/>
          <w:lang w:val="ro-RO"/>
        </w:rPr>
        <w:t>xa</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1</w:t>
      </w:r>
      <w:r w:rsidRPr="00360902">
        <w:rPr>
          <w:rFonts w:asciiTheme="majorHAnsi" w:eastAsia="Calibri" w:hAnsiTheme="majorHAnsi" w:cs="Calibri"/>
          <w:b/>
          <w:spacing w:val="2"/>
          <w:sz w:val="22"/>
          <w:szCs w:val="22"/>
          <w:lang w:val="ro-RO"/>
        </w:rPr>
        <w:t xml:space="preserve"> </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reze</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do</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 xml:space="preserve">ie.  </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F</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 xml:space="preserve">ecare </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enefici</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r ca</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reș</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să</w:t>
      </w:r>
      <w:r w:rsidRPr="00360902">
        <w:rPr>
          <w:rFonts w:asciiTheme="majorHAnsi" w:eastAsia="Calibri" w:hAnsiTheme="majorHAnsi" w:cs="Calibri"/>
          <w:spacing w:val="-4"/>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artici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sul</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afaceri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reb</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să</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le</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 xml:space="preserve">eze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4"/>
          <w:sz w:val="22"/>
          <w:szCs w:val="22"/>
          <w:lang w:val="ro-RO"/>
        </w:rPr>
        <w:t>r</w:t>
      </w:r>
      <w:r w:rsidRPr="00360902">
        <w:rPr>
          <w:rFonts w:asciiTheme="majorHAnsi" w:eastAsia="Calibri" w:hAnsiTheme="majorHAnsi" w:cs="Calibri"/>
          <w:sz w:val="22"/>
          <w:szCs w:val="22"/>
          <w:lang w:val="ro-RO"/>
        </w:rPr>
        <w:t>er</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a</w:t>
      </w:r>
      <w:r w:rsidR="0072524B">
        <w:rPr>
          <w:rFonts w:asciiTheme="majorHAnsi" w:eastAsia="Calibri" w:hAnsiTheme="majorHAnsi" w:cs="Calibri"/>
          <w:sz w:val="22"/>
          <w:szCs w:val="22"/>
          <w:lang w:val="ro-RO"/>
        </w:rPr>
        <w:t xml:space="preserve"> de înscriere la concurs</w:t>
      </w:r>
      <w:r w:rsidRPr="00360902">
        <w:rPr>
          <w:rFonts w:asciiTheme="majorHAnsi" w:eastAsia="Calibri" w:hAnsiTheme="majorHAnsi" w:cs="Calibri"/>
          <w:sz w:val="22"/>
          <w:szCs w:val="22"/>
          <w:lang w:val="ro-RO"/>
        </w:rPr>
        <w:t>. 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ba</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 ac</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 xml:space="preserve">eia, </w:t>
      </w:r>
      <w:proofErr w:type="spellStart"/>
      <w:r w:rsidRPr="00360902">
        <w:rPr>
          <w:rFonts w:asciiTheme="majorHAnsi" w:eastAsia="Calibri" w:hAnsiTheme="majorHAnsi" w:cs="Calibri"/>
          <w:sz w:val="22"/>
          <w:szCs w:val="22"/>
          <w:lang w:val="ro-RO"/>
        </w:rPr>
        <w:t>ap</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ica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tu</w:t>
      </w:r>
      <w:r w:rsidRPr="00360902">
        <w:rPr>
          <w:rFonts w:asciiTheme="majorHAnsi" w:eastAsia="Calibri" w:hAnsiTheme="majorHAnsi" w:cs="Calibri"/>
          <w:spacing w:val="-3"/>
          <w:sz w:val="22"/>
          <w:szCs w:val="22"/>
          <w:lang w:val="ro-RO"/>
        </w:rPr>
        <w:t>l</w:t>
      </w:r>
      <w:proofErr w:type="spellEnd"/>
      <w:r w:rsidR="0072524B">
        <w:rPr>
          <w:rFonts w:asciiTheme="majorHAnsi" w:eastAsia="Calibri" w:hAnsiTheme="majorHAnsi" w:cs="Calibri"/>
          <w:spacing w:val="-1"/>
          <w:sz w:val="22"/>
          <w:szCs w:val="22"/>
          <w:lang w:val="ro-RO"/>
        </w:rPr>
        <w:t xml:space="preserve"> va primi un link pe platforma proiectului unde va depune Planul de afaceri împreună cu documentele solicitate prin prezenta metodologie, în termenul stabilit pentru depunere.</w:t>
      </w:r>
    </w:p>
    <w:p w14:paraId="513DCBDA" w14:textId="77777777" w:rsidR="00E510CE" w:rsidRPr="00360902" w:rsidRDefault="00E510CE" w:rsidP="00341A6E">
      <w:pPr>
        <w:spacing w:before="6" w:line="160" w:lineRule="exact"/>
        <w:jc w:val="both"/>
        <w:rPr>
          <w:rFonts w:asciiTheme="majorHAnsi" w:hAnsiTheme="majorHAnsi"/>
          <w:sz w:val="22"/>
          <w:szCs w:val="22"/>
          <w:lang w:val="ro-RO"/>
        </w:rPr>
      </w:pPr>
    </w:p>
    <w:p w14:paraId="1A1D7A6B" w14:textId="77777777" w:rsidR="00E510CE" w:rsidRPr="00360902" w:rsidRDefault="00E510CE" w:rsidP="00341A6E">
      <w:pPr>
        <w:spacing w:before="2" w:line="200" w:lineRule="exact"/>
        <w:jc w:val="both"/>
        <w:rPr>
          <w:rFonts w:asciiTheme="majorHAnsi" w:hAnsiTheme="majorHAnsi"/>
          <w:sz w:val="22"/>
          <w:szCs w:val="22"/>
          <w:lang w:val="ro-RO"/>
        </w:rPr>
      </w:pPr>
    </w:p>
    <w:p w14:paraId="77EE171C" w14:textId="77777777" w:rsidR="00E510CE" w:rsidRPr="00360902" w:rsidRDefault="00A1640A"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2</w:t>
      </w:r>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op</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3"/>
          <w:sz w:val="22"/>
          <w:szCs w:val="22"/>
          <w:lang w:val="ro-RO"/>
        </w:rPr>
        <w:t xml:space="preserve"> </w:t>
      </w:r>
      <w:r w:rsidRPr="00360902">
        <w:rPr>
          <w:rFonts w:asciiTheme="majorHAnsi" w:eastAsia="Calibri" w:hAnsiTheme="majorHAnsi" w:cs="Calibri"/>
          <w:b/>
          <w:sz w:val="22"/>
          <w:szCs w:val="22"/>
          <w:lang w:val="ro-RO"/>
        </w:rPr>
        <w:t>act</w:t>
      </w:r>
      <w:r w:rsidRPr="00360902">
        <w:rPr>
          <w:rFonts w:asciiTheme="majorHAnsi" w:eastAsia="Calibri" w:hAnsiTheme="majorHAnsi" w:cs="Calibri"/>
          <w:b/>
          <w:spacing w:val="-2"/>
          <w:sz w:val="22"/>
          <w:szCs w:val="22"/>
          <w:lang w:val="ro-RO"/>
        </w:rPr>
        <w:t xml:space="preserve"> </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den</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z w:val="22"/>
          <w:szCs w:val="22"/>
          <w:lang w:val="ro-RO"/>
        </w:rPr>
        <w:t>te</w:t>
      </w:r>
    </w:p>
    <w:p w14:paraId="03F98EE0" w14:textId="77777777" w:rsidR="00E510CE" w:rsidRPr="00360902" w:rsidRDefault="00E510CE" w:rsidP="00341A6E">
      <w:pPr>
        <w:spacing w:before="9" w:line="180" w:lineRule="exact"/>
        <w:jc w:val="both"/>
        <w:rPr>
          <w:rFonts w:asciiTheme="majorHAnsi" w:hAnsiTheme="majorHAnsi"/>
          <w:sz w:val="22"/>
          <w:szCs w:val="22"/>
          <w:lang w:val="ro-RO"/>
        </w:rPr>
      </w:pPr>
    </w:p>
    <w:p w14:paraId="17EAEB0A" w14:textId="77777777" w:rsidR="00E510CE" w:rsidRPr="00360902" w:rsidRDefault="00A1640A"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3</w:t>
      </w:r>
      <w:r w:rsidRPr="00360902">
        <w:rPr>
          <w:rFonts w:asciiTheme="majorHAnsi" w:eastAsia="Calibri" w:hAnsiTheme="majorHAnsi" w:cs="Calibri"/>
          <w:sz w:val="22"/>
          <w:szCs w:val="22"/>
          <w:lang w:val="ro-RO"/>
        </w:rPr>
        <w:t xml:space="preserve">.  CV în </w:t>
      </w:r>
      <w:r w:rsidRPr="00360902">
        <w:rPr>
          <w:rFonts w:asciiTheme="majorHAnsi" w:eastAsia="Calibri" w:hAnsiTheme="majorHAnsi" w:cs="Calibri"/>
          <w:spacing w:val="-3"/>
          <w:sz w:val="22"/>
          <w:szCs w:val="22"/>
          <w:lang w:val="ro-RO"/>
        </w:rPr>
        <w:t>f</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at</w:t>
      </w:r>
      <w:r w:rsidRPr="00360902">
        <w:rPr>
          <w:rFonts w:asciiTheme="majorHAnsi" w:eastAsia="Calibri" w:hAnsiTheme="majorHAnsi" w:cs="Calibri"/>
          <w:spacing w:val="-2"/>
          <w:sz w:val="22"/>
          <w:szCs w:val="22"/>
          <w:lang w:val="ro-RO"/>
        </w:rPr>
        <w:t xml:space="preserve"> </w:t>
      </w:r>
      <w:proofErr w:type="spellStart"/>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ass</w:t>
      </w:r>
      <w:proofErr w:type="spellEnd"/>
    </w:p>
    <w:p w14:paraId="2A4792EF" w14:textId="77777777" w:rsidR="00E510CE" w:rsidRPr="00360902" w:rsidRDefault="00E510CE" w:rsidP="00341A6E">
      <w:pPr>
        <w:spacing w:before="9" w:line="180" w:lineRule="exact"/>
        <w:jc w:val="both"/>
        <w:rPr>
          <w:rFonts w:asciiTheme="majorHAnsi" w:hAnsiTheme="majorHAnsi"/>
          <w:sz w:val="22"/>
          <w:szCs w:val="22"/>
          <w:lang w:val="ro-RO"/>
        </w:rPr>
      </w:pPr>
    </w:p>
    <w:p w14:paraId="2ACF7DA8" w14:textId="1D9A8AD2" w:rsidR="00E510CE" w:rsidRPr="00360902" w:rsidRDefault="00A1640A" w:rsidP="00E20967">
      <w:pPr>
        <w:ind w:left="100"/>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4</w:t>
      </w:r>
      <w:r w:rsidRPr="00360902">
        <w:rPr>
          <w:rFonts w:asciiTheme="majorHAnsi" w:eastAsia="Calibri" w:hAnsiTheme="majorHAnsi" w:cs="Calibri"/>
          <w:sz w:val="22"/>
          <w:szCs w:val="22"/>
          <w:lang w:val="ro-RO"/>
        </w:rPr>
        <w:t>.  C</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tificat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lvi</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sau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eri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ță</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isă</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2"/>
          <w:sz w:val="22"/>
          <w:szCs w:val="22"/>
          <w:lang w:val="ro-RO"/>
        </w:rPr>
        <w:t>ă</w:t>
      </w:r>
      <w:r w:rsidRPr="00360902">
        <w:rPr>
          <w:rFonts w:asciiTheme="majorHAnsi" w:eastAsia="Calibri" w:hAnsiTheme="majorHAnsi" w:cs="Calibri"/>
          <w:sz w:val="22"/>
          <w:szCs w:val="22"/>
          <w:lang w:val="ro-RO"/>
        </w:rPr>
        <w:t>tre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F</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cu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su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de</w:t>
      </w:r>
      <w:r w:rsidRPr="00360902">
        <w:rPr>
          <w:rFonts w:asciiTheme="majorHAnsi" w:eastAsia="Calibri" w:hAnsiTheme="majorHAnsi" w:cs="Calibri"/>
          <w:spacing w:val="-4"/>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treprenori</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în</w:t>
      </w:r>
      <w:r w:rsidR="00E20967">
        <w:rPr>
          <w:rFonts w:asciiTheme="majorHAnsi" w:eastAsia="Calibri" w:hAnsiTheme="majorHAnsi" w:cs="Calibri"/>
          <w:sz w:val="22"/>
          <w:szCs w:val="22"/>
          <w:lang w:val="ro-RO"/>
        </w:rPr>
        <w:t xml:space="preserve"> </w:t>
      </w:r>
      <w:r w:rsidRPr="00360902">
        <w:rPr>
          <w:rFonts w:asciiTheme="majorHAnsi" w:eastAsia="Calibri" w:hAnsiTheme="majorHAnsi" w:cs="Calibri"/>
          <w:sz w:val="22"/>
          <w:szCs w:val="22"/>
          <w:lang w:val="ro-RO"/>
        </w:rPr>
        <w:t>ca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p</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ie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tu</w:t>
      </w:r>
      <w:r w:rsidRPr="00360902">
        <w:rPr>
          <w:rFonts w:asciiTheme="majorHAnsi" w:eastAsia="Calibri" w:hAnsiTheme="majorHAnsi" w:cs="Calibri"/>
          <w:spacing w:val="-1"/>
          <w:sz w:val="22"/>
          <w:szCs w:val="22"/>
          <w:lang w:val="ro-RO"/>
        </w:rPr>
        <w:t>lu</w:t>
      </w:r>
      <w:r w:rsidRPr="00360902">
        <w:rPr>
          <w:rFonts w:asciiTheme="majorHAnsi" w:eastAsia="Calibri" w:hAnsiTheme="majorHAnsi" w:cs="Calibri"/>
          <w:sz w:val="22"/>
          <w:szCs w:val="22"/>
          <w:lang w:val="ro-RO"/>
        </w:rPr>
        <w:t>i</w:t>
      </w:r>
    </w:p>
    <w:p w14:paraId="1857A90D" w14:textId="77777777" w:rsidR="00E510CE" w:rsidRPr="00360902" w:rsidRDefault="00E510CE" w:rsidP="00341A6E">
      <w:pPr>
        <w:spacing w:before="6" w:line="160" w:lineRule="exact"/>
        <w:jc w:val="both"/>
        <w:rPr>
          <w:rFonts w:asciiTheme="majorHAnsi" w:hAnsiTheme="majorHAnsi"/>
          <w:sz w:val="22"/>
          <w:szCs w:val="22"/>
          <w:lang w:val="ro-RO"/>
        </w:rPr>
      </w:pPr>
    </w:p>
    <w:p w14:paraId="75FD0E6B" w14:textId="77777777" w:rsidR="00E510CE" w:rsidRPr="003B1181" w:rsidRDefault="00A1640A" w:rsidP="00341A6E">
      <w:pPr>
        <w:spacing w:line="276" w:lineRule="auto"/>
        <w:ind w:left="100" w:right="630"/>
        <w:jc w:val="both"/>
        <w:rPr>
          <w:rFonts w:asciiTheme="majorHAnsi" w:eastAsia="Calibri" w:hAnsiTheme="majorHAnsi" w:cs="Calibri"/>
          <w:sz w:val="22"/>
          <w:szCs w:val="22"/>
          <w:lang w:val="ro-RO"/>
        </w:rPr>
      </w:pPr>
      <w:r w:rsidRPr="003B1181">
        <w:rPr>
          <w:rFonts w:asciiTheme="majorHAnsi" w:eastAsia="Calibri" w:hAnsiTheme="majorHAnsi" w:cs="Calibri"/>
          <w:spacing w:val="1"/>
          <w:sz w:val="22"/>
          <w:szCs w:val="22"/>
          <w:lang w:val="ro-RO"/>
        </w:rPr>
        <w:t>5</w:t>
      </w:r>
      <w:r w:rsidRPr="003B1181">
        <w:rPr>
          <w:rFonts w:asciiTheme="majorHAnsi" w:eastAsia="Calibri" w:hAnsiTheme="majorHAnsi" w:cs="Calibri"/>
          <w:sz w:val="22"/>
          <w:szCs w:val="22"/>
          <w:lang w:val="ro-RO"/>
        </w:rPr>
        <w:t>.  A</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x</w:t>
      </w:r>
      <w:r w:rsidRPr="003B1181">
        <w:rPr>
          <w:rFonts w:asciiTheme="majorHAnsi" w:eastAsia="Calibri" w:hAnsiTheme="majorHAnsi" w:cs="Calibri"/>
          <w:sz w:val="22"/>
          <w:szCs w:val="22"/>
          <w:lang w:val="ro-RO"/>
        </w:rPr>
        <w:t xml:space="preserve">a </w:t>
      </w:r>
      <w:r w:rsidRPr="003B1181">
        <w:rPr>
          <w:rFonts w:asciiTheme="majorHAnsi" w:eastAsia="Calibri" w:hAnsiTheme="majorHAnsi" w:cs="Calibri"/>
          <w:spacing w:val="1"/>
          <w:sz w:val="22"/>
          <w:szCs w:val="22"/>
          <w:lang w:val="ro-RO"/>
        </w:rPr>
        <w:t>2</w:t>
      </w:r>
      <w:r w:rsidRPr="003B1181">
        <w:rPr>
          <w:rFonts w:asciiTheme="majorHAnsi" w:eastAsia="Calibri" w:hAnsiTheme="majorHAnsi" w:cs="Calibri"/>
          <w:sz w:val="22"/>
          <w:szCs w:val="22"/>
          <w:lang w:val="ro-RO"/>
        </w:rPr>
        <w:t>-</w:t>
      </w:r>
      <w:r w:rsidRPr="003B1181">
        <w:rPr>
          <w:rFonts w:asciiTheme="majorHAnsi" w:eastAsia="Calibri" w:hAnsiTheme="majorHAnsi" w:cs="Calibri"/>
          <w:spacing w:val="-2"/>
          <w:sz w:val="22"/>
          <w:szCs w:val="22"/>
          <w:lang w:val="ro-RO"/>
        </w:rPr>
        <w:t xml:space="preserve"> </w:t>
      </w:r>
      <w:bookmarkStart w:id="22" w:name="_Hlk193311000"/>
      <w:proofErr w:type="spellStart"/>
      <w:r w:rsidRPr="003B1181">
        <w:rPr>
          <w:rFonts w:asciiTheme="majorHAnsi" w:eastAsia="Calibri" w:hAnsiTheme="majorHAnsi" w:cs="Calibri"/>
          <w:spacing w:val="-1"/>
          <w:sz w:val="22"/>
          <w:szCs w:val="22"/>
          <w:lang w:val="ro-RO"/>
        </w:rPr>
        <w:t>D</w:t>
      </w:r>
      <w:r w:rsidRPr="003B1181">
        <w:rPr>
          <w:rFonts w:asciiTheme="majorHAnsi" w:eastAsia="Calibri" w:hAnsiTheme="majorHAnsi" w:cs="Calibri"/>
          <w:sz w:val="22"/>
          <w:szCs w:val="22"/>
          <w:lang w:val="ro-RO"/>
        </w:rPr>
        <w:t>eclarat</w:t>
      </w:r>
      <w:r w:rsidRPr="003B1181">
        <w:rPr>
          <w:rFonts w:asciiTheme="majorHAnsi" w:eastAsia="Calibri" w:hAnsiTheme="majorHAnsi" w:cs="Calibri"/>
          <w:spacing w:val="-2"/>
          <w:sz w:val="22"/>
          <w:szCs w:val="22"/>
          <w:lang w:val="ro-RO"/>
        </w:rPr>
        <w:t>i</w:t>
      </w:r>
      <w:r w:rsidRPr="003B1181">
        <w:rPr>
          <w:rFonts w:asciiTheme="majorHAnsi" w:eastAsia="Calibri" w:hAnsiTheme="majorHAnsi" w:cs="Calibri"/>
          <w:sz w:val="22"/>
          <w:szCs w:val="22"/>
          <w:lang w:val="ro-RO"/>
        </w:rPr>
        <w:t>e</w:t>
      </w:r>
      <w:proofErr w:type="spellEnd"/>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pacing w:val="-1"/>
          <w:sz w:val="22"/>
          <w:szCs w:val="22"/>
          <w:lang w:val="ro-RO"/>
        </w:rPr>
        <w:t>d</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 xml:space="preserve"> </w:t>
      </w:r>
      <w:proofErr w:type="spellStart"/>
      <w:r w:rsidRPr="003B1181">
        <w:rPr>
          <w:rFonts w:asciiTheme="majorHAnsi" w:eastAsia="Calibri" w:hAnsiTheme="majorHAnsi" w:cs="Calibri"/>
          <w:spacing w:val="-2"/>
          <w:sz w:val="22"/>
          <w:szCs w:val="22"/>
          <w:lang w:val="ro-RO"/>
        </w:rPr>
        <w:t>c</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si</w:t>
      </w:r>
      <w:r w:rsidRPr="003B1181">
        <w:rPr>
          <w:rFonts w:asciiTheme="majorHAnsi" w:eastAsia="Calibri" w:hAnsiTheme="majorHAnsi" w:cs="Calibri"/>
          <w:spacing w:val="-1"/>
          <w:sz w:val="22"/>
          <w:szCs w:val="22"/>
          <w:lang w:val="ro-RO"/>
        </w:rPr>
        <w:t>m</w:t>
      </w:r>
      <w:r w:rsidRPr="003B1181">
        <w:rPr>
          <w:rFonts w:asciiTheme="majorHAnsi" w:eastAsia="Calibri" w:hAnsiTheme="majorHAnsi" w:cs="Calibri"/>
          <w:sz w:val="22"/>
          <w:szCs w:val="22"/>
          <w:lang w:val="ro-RO"/>
        </w:rPr>
        <w:t>t</w:t>
      </w:r>
      <w:r w:rsidRPr="003B1181">
        <w:rPr>
          <w:rFonts w:asciiTheme="majorHAnsi" w:eastAsia="Calibri" w:hAnsiTheme="majorHAnsi" w:cs="Calibri"/>
          <w:spacing w:val="-2"/>
          <w:sz w:val="22"/>
          <w:szCs w:val="22"/>
          <w:lang w:val="ro-RO"/>
        </w:rPr>
        <w:t>a</w:t>
      </w:r>
      <w:r w:rsidRPr="003B1181">
        <w:rPr>
          <w:rFonts w:asciiTheme="majorHAnsi" w:eastAsia="Calibri" w:hAnsiTheme="majorHAnsi" w:cs="Calibri"/>
          <w:spacing w:val="1"/>
          <w:sz w:val="22"/>
          <w:szCs w:val="22"/>
          <w:lang w:val="ro-RO"/>
        </w:rPr>
        <w:t>m</w:t>
      </w:r>
      <w:r w:rsidRPr="003B1181">
        <w:rPr>
          <w:rFonts w:asciiTheme="majorHAnsi" w:eastAsia="Calibri" w:hAnsiTheme="majorHAnsi" w:cs="Calibri"/>
          <w:sz w:val="22"/>
          <w:szCs w:val="22"/>
          <w:lang w:val="ro-RO"/>
        </w:rPr>
        <w:t>a</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t</w:t>
      </w:r>
      <w:proofErr w:type="spellEnd"/>
      <w:r w:rsidRPr="003B1181">
        <w:rPr>
          <w:rFonts w:asciiTheme="majorHAnsi" w:eastAsia="Calibri" w:hAnsiTheme="majorHAnsi" w:cs="Calibri"/>
          <w:spacing w:val="1"/>
          <w:sz w:val="22"/>
          <w:szCs w:val="22"/>
          <w:lang w:val="ro-RO"/>
        </w:rPr>
        <w:t xml:space="preserve"> </w:t>
      </w:r>
      <w:bookmarkEnd w:id="22"/>
      <w:r w:rsidRPr="003B1181">
        <w:rPr>
          <w:rFonts w:asciiTheme="majorHAnsi" w:eastAsia="Calibri" w:hAnsiTheme="majorHAnsi" w:cs="Calibri"/>
          <w:sz w:val="22"/>
          <w:szCs w:val="22"/>
          <w:lang w:val="ro-RO"/>
        </w:rPr>
        <w:t xml:space="preserve">cu </w:t>
      </w:r>
      <w:r w:rsidRPr="003B1181">
        <w:rPr>
          <w:rFonts w:asciiTheme="majorHAnsi" w:eastAsia="Calibri" w:hAnsiTheme="majorHAnsi" w:cs="Calibri"/>
          <w:spacing w:val="-1"/>
          <w:sz w:val="22"/>
          <w:szCs w:val="22"/>
          <w:lang w:val="ro-RO"/>
        </w:rPr>
        <w:t>p</w:t>
      </w:r>
      <w:r w:rsidRPr="003B1181">
        <w:rPr>
          <w:rFonts w:asciiTheme="majorHAnsi" w:eastAsia="Calibri" w:hAnsiTheme="majorHAnsi" w:cs="Calibri"/>
          <w:sz w:val="22"/>
          <w:szCs w:val="22"/>
          <w:lang w:val="ro-RO"/>
        </w:rPr>
        <w:t>r</w:t>
      </w:r>
      <w:r w:rsidRPr="003B1181">
        <w:rPr>
          <w:rFonts w:asciiTheme="majorHAnsi" w:eastAsia="Calibri" w:hAnsiTheme="majorHAnsi" w:cs="Calibri"/>
          <w:spacing w:val="-3"/>
          <w:sz w:val="22"/>
          <w:szCs w:val="22"/>
          <w:lang w:val="ro-RO"/>
        </w:rPr>
        <w:t>i</w:t>
      </w:r>
      <w:r w:rsidRPr="003B1181">
        <w:rPr>
          <w:rFonts w:asciiTheme="majorHAnsi" w:eastAsia="Calibri" w:hAnsiTheme="majorHAnsi" w:cs="Calibri"/>
          <w:spacing w:val="1"/>
          <w:sz w:val="22"/>
          <w:szCs w:val="22"/>
          <w:lang w:val="ro-RO"/>
        </w:rPr>
        <w:t>v</w:t>
      </w:r>
      <w:r w:rsidRPr="003B1181">
        <w:rPr>
          <w:rFonts w:asciiTheme="majorHAnsi" w:eastAsia="Calibri" w:hAnsiTheme="majorHAnsi" w:cs="Calibri"/>
          <w:sz w:val="22"/>
          <w:szCs w:val="22"/>
          <w:lang w:val="ro-RO"/>
        </w:rPr>
        <w:t>ire la</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pacing w:val="-3"/>
          <w:sz w:val="22"/>
          <w:szCs w:val="22"/>
          <w:lang w:val="ro-RO"/>
        </w:rPr>
        <w:t>u</w:t>
      </w:r>
      <w:r w:rsidRPr="003B1181">
        <w:rPr>
          <w:rFonts w:asciiTheme="majorHAnsi" w:eastAsia="Calibri" w:hAnsiTheme="majorHAnsi" w:cs="Calibri"/>
          <w:sz w:val="22"/>
          <w:szCs w:val="22"/>
          <w:lang w:val="ro-RO"/>
        </w:rPr>
        <w:t>tili</w:t>
      </w:r>
      <w:r w:rsidRPr="003B1181">
        <w:rPr>
          <w:rFonts w:asciiTheme="majorHAnsi" w:eastAsia="Calibri" w:hAnsiTheme="majorHAnsi" w:cs="Calibri"/>
          <w:spacing w:val="-1"/>
          <w:sz w:val="22"/>
          <w:szCs w:val="22"/>
          <w:lang w:val="ro-RO"/>
        </w:rPr>
        <w:t>z</w:t>
      </w:r>
      <w:r w:rsidRPr="003B1181">
        <w:rPr>
          <w:rFonts w:asciiTheme="majorHAnsi" w:eastAsia="Calibri" w:hAnsiTheme="majorHAnsi" w:cs="Calibri"/>
          <w:sz w:val="22"/>
          <w:szCs w:val="22"/>
          <w:lang w:val="ro-RO"/>
        </w:rPr>
        <w:t>area si prel</w:t>
      </w:r>
      <w:r w:rsidRPr="003B1181">
        <w:rPr>
          <w:rFonts w:asciiTheme="majorHAnsi" w:eastAsia="Calibri" w:hAnsiTheme="majorHAnsi" w:cs="Calibri"/>
          <w:spacing w:val="-3"/>
          <w:sz w:val="22"/>
          <w:szCs w:val="22"/>
          <w:lang w:val="ro-RO"/>
        </w:rPr>
        <w:t>u</w:t>
      </w:r>
      <w:r w:rsidRPr="003B1181">
        <w:rPr>
          <w:rFonts w:asciiTheme="majorHAnsi" w:eastAsia="Calibri" w:hAnsiTheme="majorHAnsi" w:cs="Calibri"/>
          <w:sz w:val="22"/>
          <w:szCs w:val="22"/>
          <w:lang w:val="ro-RO"/>
        </w:rPr>
        <w:t>crarea d</w:t>
      </w:r>
      <w:r w:rsidRPr="003B1181">
        <w:rPr>
          <w:rFonts w:asciiTheme="majorHAnsi" w:eastAsia="Calibri" w:hAnsiTheme="majorHAnsi" w:cs="Calibri"/>
          <w:spacing w:val="-3"/>
          <w:sz w:val="22"/>
          <w:szCs w:val="22"/>
          <w:lang w:val="ro-RO"/>
        </w:rPr>
        <w:t>a</w:t>
      </w:r>
      <w:r w:rsidRPr="003B1181">
        <w:rPr>
          <w:rFonts w:asciiTheme="majorHAnsi" w:eastAsia="Calibri" w:hAnsiTheme="majorHAnsi" w:cs="Calibri"/>
          <w:sz w:val="22"/>
          <w:szCs w:val="22"/>
          <w:lang w:val="ro-RO"/>
        </w:rPr>
        <w:t>t</w:t>
      </w:r>
      <w:r w:rsidRPr="003B1181">
        <w:rPr>
          <w:rFonts w:asciiTheme="majorHAnsi" w:eastAsia="Calibri" w:hAnsiTheme="majorHAnsi" w:cs="Calibri"/>
          <w:spacing w:val="-1"/>
          <w:sz w:val="22"/>
          <w:szCs w:val="22"/>
          <w:lang w:val="ro-RO"/>
        </w:rPr>
        <w:t>e</w:t>
      </w:r>
      <w:r w:rsidRPr="003B1181">
        <w:rPr>
          <w:rFonts w:asciiTheme="majorHAnsi" w:eastAsia="Calibri" w:hAnsiTheme="majorHAnsi" w:cs="Calibri"/>
          <w:sz w:val="22"/>
          <w:szCs w:val="22"/>
          <w:lang w:val="ro-RO"/>
        </w:rPr>
        <w:t>l</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z w:val="22"/>
          <w:szCs w:val="22"/>
          <w:lang w:val="ro-RO"/>
        </w:rPr>
        <w:t>r cu</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z w:val="22"/>
          <w:szCs w:val="22"/>
          <w:lang w:val="ro-RO"/>
        </w:rPr>
        <w:t>ca</w:t>
      </w:r>
      <w:r w:rsidRPr="003B1181">
        <w:rPr>
          <w:rFonts w:asciiTheme="majorHAnsi" w:eastAsia="Calibri" w:hAnsiTheme="majorHAnsi" w:cs="Calibri"/>
          <w:spacing w:val="3"/>
          <w:sz w:val="22"/>
          <w:szCs w:val="22"/>
          <w:lang w:val="ro-RO"/>
        </w:rPr>
        <w:t>r</w:t>
      </w:r>
      <w:r w:rsidRPr="003B1181">
        <w:rPr>
          <w:rFonts w:asciiTheme="majorHAnsi" w:eastAsia="Calibri" w:hAnsiTheme="majorHAnsi" w:cs="Calibri"/>
          <w:sz w:val="22"/>
          <w:szCs w:val="22"/>
          <w:lang w:val="ro-RO"/>
        </w:rPr>
        <w:t>ac</w:t>
      </w:r>
      <w:r w:rsidRPr="003B1181">
        <w:rPr>
          <w:rFonts w:asciiTheme="majorHAnsi" w:eastAsia="Calibri" w:hAnsiTheme="majorHAnsi" w:cs="Calibri"/>
          <w:spacing w:val="-2"/>
          <w:sz w:val="22"/>
          <w:szCs w:val="22"/>
          <w:lang w:val="ro-RO"/>
        </w:rPr>
        <w:t>t</w:t>
      </w:r>
      <w:r w:rsidRPr="003B1181">
        <w:rPr>
          <w:rFonts w:asciiTheme="majorHAnsi" w:eastAsia="Calibri" w:hAnsiTheme="majorHAnsi" w:cs="Calibri"/>
          <w:sz w:val="22"/>
          <w:szCs w:val="22"/>
          <w:lang w:val="ro-RO"/>
        </w:rPr>
        <w:t xml:space="preserve">er </w:t>
      </w:r>
      <w:r w:rsidRPr="003B1181">
        <w:rPr>
          <w:rFonts w:asciiTheme="majorHAnsi" w:eastAsia="Calibri" w:hAnsiTheme="majorHAnsi" w:cs="Calibri"/>
          <w:spacing w:val="-1"/>
          <w:sz w:val="22"/>
          <w:szCs w:val="22"/>
          <w:lang w:val="ro-RO"/>
        </w:rPr>
        <w:t>p</w:t>
      </w:r>
      <w:r w:rsidRPr="003B1181">
        <w:rPr>
          <w:rFonts w:asciiTheme="majorHAnsi" w:eastAsia="Calibri" w:hAnsiTheme="majorHAnsi" w:cs="Calibri"/>
          <w:sz w:val="22"/>
          <w:szCs w:val="22"/>
          <w:lang w:val="ro-RO"/>
        </w:rPr>
        <w:t>ers</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al</w:t>
      </w:r>
    </w:p>
    <w:p w14:paraId="081F0FA4" w14:textId="77777777" w:rsidR="00E510CE" w:rsidRPr="003B1181" w:rsidRDefault="00E510CE" w:rsidP="00341A6E">
      <w:pPr>
        <w:spacing w:before="6" w:line="160" w:lineRule="exact"/>
        <w:jc w:val="both"/>
        <w:rPr>
          <w:rFonts w:asciiTheme="majorHAnsi" w:hAnsiTheme="majorHAnsi"/>
          <w:sz w:val="22"/>
          <w:szCs w:val="22"/>
          <w:lang w:val="ro-RO"/>
        </w:rPr>
      </w:pPr>
    </w:p>
    <w:p w14:paraId="2AA7C84B" w14:textId="77777777" w:rsidR="00E510CE" w:rsidRPr="003B1181" w:rsidRDefault="00A1640A" w:rsidP="00341A6E">
      <w:pPr>
        <w:ind w:left="100"/>
        <w:jc w:val="both"/>
        <w:rPr>
          <w:rFonts w:asciiTheme="majorHAnsi" w:eastAsia="Calibri" w:hAnsiTheme="majorHAnsi" w:cs="Calibri"/>
          <w:sz w:val="22"/>
          <w:szCs w:val="22"/>
          <w:lang w:val="ro-RO"/>
        </w:rPr>
      </w:pPr>
      <w:r w:rsidRPr="003B1181">
        <w:rPr>
          <w:rFonts w:asciiTheme="majorHAnsi" w:eastAsia="Calibri" w:hAnsiTheme="majorHAnsi" w:cs="Calibri"/>
          <w:spacing w:val="1"/>
          <w:sz w:val="22"/>
          <w:szCs w:val="22"/>
          <w:lang w:val="ro-RO"/>
        </w:rPr>
        <w:t>6</w:t>
      </w:r>
      <w:r w:rsidRPr="003B1181">
        <w:rPr>
          <w:rFonts w:asciiTheme="majorHAnsi" w:eastAsia="Calibri" w:hAnsiTheme="majorHAnsi" w:cs="Calibri"/>
          <w:sz w:val="22"/>
          <w:szCs w:val="22"/>
          <w:lang w:val="ro-RO"/>
        </w:rPr>
        <w:t>. A</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x</w:t>
      </w:r>
      <w:r w:rsidRPr="003B1181">
        <w:rPr>
          <w:rFonts w:asciiTheme="majorHAnsi" w:eastAsia="Calibri" w:hAnsiTheme="majorHAnsi" w:cs="Calibri"/>
          <w:sz w:val="22"/>
          <w:szCs w:val="22"/>
          <w:lang w:val="ro-RO"/>
        </w:rPr>
        <w:t>a</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pacing w:val="1"/>
          <w:sz w:val="22"/>
          <w:szCs w:val="22"/>
          <w:lang w:val="ro-RO"/>
        </w:rPr>
        <w:t>3</w:t>
      </w:r>
      <w:r w:rsidRPr="003B1181">
        <w:rPr>
          <w:rFonts w:asciiTheme="majorHAnsi" w:eastAsia="Calibri" w:hAnsiTheme="majorHAnsi" w:cs="Calibri"/>
          <w:sz w:val="22"/>
          <w:szCs w:val="22"/>
          <w:lang w:val="ro-RO"/>
        </w:rPr>
        <w:t>.-</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pacing w:val="1"/>
          <w:sz w:val="22"/>
          <w:szCs w:val="22"/>
          <w:lang w:val="ro-RO"/>
        </w:rPr>
        <w:t>D</w:t>
      </w:r>
      <w:r w:rsidRPr="003B1181">
        <w:rPr>
          <w:rFonts w:asciiTheme="majorHAnsi" w:eastAsia="Calibri" w:hAnsiTheme="majorHAnsi" w:cs="Calibri"/>
          <w:sz w:val="22"/>
          <w:szCs w:val="22"/>
          <w:lang w:val="ro-RO"/>
        </w:rPr>
        <w:t>ecla</w:t>
      </w:r>
      <w:r w:rsidRPr="003B1181">
        <w:rPr>
          <w:rFonts w:asciiTheme="majorHAnsi" w:eastAsia="Calibri" w:hAnsiTheme="majorHAnsi" w:cs="Calibri"/>
          <w:spacing w:val="-3"/>
          <w:sz w:val="22"/>
          <w:szCs w:val="22"/>
          <w:lang w:val="ro-RO"/>
        </w:rPr>
        <w:t>r</w:t>
      </w:r>
      <w:r w:rsidRPr="003B1181">
        <w:rPr>
          <w:rFonts w:asciiTheme="majorHAnsi" w:eastAsia="Calibri" w:hAnsiTheme="majorHAnsi" w:cs="Calibri"/>
          <w:sz w:val="22"/>
          <w:szCs w:val="22"/>
          <w:lang w:val="ro-RO"/>
        </w:rPr>
        <w:t>ație</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pacing w:val="-3"/>
          <w:sz w:val="22"/>
          <w:szCs w:val="22"/>
          <w:lang w:val="ro-RO"/>
        </w:rPr>
        <w:t>d</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pacing w:val="-2"/>
          <w:sz w:val="22"/>
          <w:szCs w:val="22"/>
          <w:lang w:val="ro-RO"/>
        </w:rPr>
        <w:t>e</w:t>
      </w:r>
      <w:r w:rsidRPr="003B1181">
        <w:rPr>
          <w:rFonts w:asciiTheme="majorHAnsi" w:eastAsia="Calibri" w:hAnsiTheme="majorHAnsi" w:cs="Calibri"/>
          <w:sz w:val="22"/>
          <w:szCs w:val="22"/>
          <w:lang w:val="ro-RO"/>
        </w:rPr>
        <w:t>l</w:t>
      </w:r>
      <w:r w:rsidRPr="003B1181">
        <w:rPr>
          <w:rFonts w:asciiTheme="majorHAnsi" w:eastAsia="Calibri" w:hAnsiTheme="majorHAnsi" w:cs="Calibri"/>
          <w:spacing w:val="-1"/>
          <w:sz w:val="22"/>
          <w:szCs w:val="22"/>
          <w:lang w:val="ro-RO"/>
        </w:rPr>
        <w:t>ig</w:t>
      </w:r>
      <w:r w:rsidRPr="003B1181">
        <w:rPr>
          <w:rFonts w:asciiTheme="majorHAnsi" w:eastAsia="Calibri" w:hAnsiTheme="majorHAnsi" w:cs="Calibri"/>
          <w:sz w:val="22"/>
          <w:szCs w:val="22"/>
          <w:lang w:val="ro-RO"/>
        </w:rPr>
        <w:t>i</w:t>
      </w:r>
      <w:r w:rsidRPr="003B1181">
        <w:rPr>
          <w:rFonts w:asciiTheme="majorHAnsi" w:eastAsia="Calibri" w:hAnsiTheme="majorHAnsi" w:cs="Calibri"/>
          <w:spacing w:val="-1"/>
          <w:sz w:val="22"/>
          <w:szCs w:val="22"/>
          <w:lang w:val="ro-RO"/>
        </w:rPr>
        <w:t>b</w:t>
      </w:r>
      <w:r w:rsidRPr="003B1181">
        <w:rPr>
          <w:rFonts w:asciiTheme="majorHAnsi" w:eastAsia="Calibri" w:hAnsiTheme="majorHAnsi" w:cs="Calibri"/>
          <w:sz w:val="22"/>
          <w:szCs w:val="22"/>
          <w:lang w:val="ro-RO"/>
        </w:rPr>
        <w:t>i</w:t>
      </w:r>
      <w:r w:rsidRPr="003B1181">
        <w:rPr>
          <w:rFonts w:asciiTheme="majorHAnsi" w:eastAsia="Calibri" w:hAnsiTheme="majorHAnsi" w:cs="Calibri"/>
          <w:spacing w:val="-1"/>
          <w:sz w:val="22"/>
          <w:szCs w:val="22"/>
          <w:lang w:val="ro-RO"/>
        </w:rPr>
        <w:t>l</w:t>
      </w:r>
      <w:r w:rsidRPr="003B1181">
        <w:rPr>
          <w:rFonts w:asciiTheme="majorHAnsi" w:eastAsia="Calibri" w:hAnsiTheme="majorHAnsi" w:cs="Calibri"/>
          <w:sz w:val="22"/>
          <w:szCs w:val="22"/>
          <w:lang w:val="ro-RO"/>
        </w:rPr>
        <w:t>itate</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z w:val="22"/>
          <w:szCs w:val="22"/>
          <w:lang w:val="ro-RO"/>
        </w:rPr>
        <w:t>si</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z w:val="22"/>
          <w:szCs w:val="22"/>
          <w:lang w:val="ro-RO"/>
        </w:rPr>
        <w:t>a</w:t>
      </w:r>
      <w:r w:rsidRPr="003B1181">
        <w:rPr>
          <w:rFonts w:asciiTheme="majorHAnsi" w:eastAsia="Calibri" w:hAnsiTheme="majorHAnsi" w:cs="Calibri"/>
          <w:spacing w:val="-1"/>
          <w:sz w:val="22"/>
          <w:szCs w:val="22"/>
          <w:lang w:val="ro-RO"/>
        </w:rPr>
        <w:t>ng</w:t>
      </w:r>
      <w:r w:rsidRPr="003B1181">
        <w:rPr>
          <w:rFonts w:asciiTheme="majorHAnsi" w:eastAsia="Calibri" w:hAnsiTheme="majorHAnsi" w:cs="Calibri"/>
          <w:sz w:val="22"/>
          <w:szCs w:val="22"/>
          <w:lang w:val="ro-RO"/>
        </w:rPr>
        <w:t>aj</w:t>
      </w:r>
      <w:r w:rsidRPr="003B1181">
        <w:rPr>
          <w:rFonts w:asciiTheme="majorHAnsi" w:eastAsia="Calibri" w:hAnsiTheme="majorHAnsi" w:cs="Calibri"/>
          <w:spacing w:val="-3"/>
          <w:sz w:val="22"/>
          <w:szCs w:val="22"/>
          <w:lang w:val="ro-RO"/>
        </w:rPr>
        <w:t>a</w:t>
      </w:r>
      <w:r w:rsidRPr="003B1181">
        <w:rPr>
          <w:rFonts w:asciiTheme="majorHAnsi" w:eastAsia="Calibri" w:hAnsiTheme="majorHAnsi" w:cs="Calibri"/>
          <w:spacing w:val="1"/>
          <w:sz w:val="22"/>
          <w:szCs w:val="22"/>
          <w:lang w:val="ro-RO"/>
        </w:rPr>
        <w:t>m</w:t>
      </w:r>
      <w:r w:rsidRPr="003B1181">
        <w:rPr>
          <w:rFonts w:asciiTheme="majorHAnsi" w:eastAsia="Calibri" w:hAnsiTheme="majorHAnsi" w:cs="Calibri"/>
          <w:sz w:val="22"/>
          <w:szCs w:val="22"/>
          <w:lang w:val="ro-RO"/>
        </w:rPr>
        <w:t>ent</w:t>
      </w:r>
    </w:p>
    <w:p w14:paraId="01BBA431" w14:textId="77777777" w:rsidR="00E510CE" w:rsidRPr="003B1181" w:rsidRDefault="00E510CE" w:rsidP="00341A6E">
      <w:pPr>
        <w:spacing w:before="9" w:line="180" w:lineRule="exact"/>
        <w:jc w:val="both"/>
        <w:rPr>
          <w:rFonts w:asciiTheme="majorHAnsi" w:hAnsiTheme="majorHAnsi"/>
          <w:sz w:val="22"/>
          <w:szCs w:val="22"/>
          <w:lang w:val="ro-RO"/>
        </w:rPr>
      </w:pPr>
    </w:p>
    <w:p w14:paraId="16968F18" w14:textId="77777777" w:rsidR="00E510CE" w:rsidRPr="003B1181" w:rsidRDefault="00A1640A" w:rsidP="00341A6E">
      <w:pPr>
        <w:ind w:left="100"/>
        <w:jc w:val="both"/>
        <w:rPr>
          <w:rFonts w:asciiTheme="majorHAnsi" w:eastAsia="Calibri" w:hAnsiTheme="majorHAnsi" w:cs="Calibri"/>
          <w:sz w:val="22"/>
          <w:szCs w:val="22"/>
          <w:lang w:val="ro-RO"/>
        </w:rPr>
      </w:pPr>
      <w:r w:rsidRPr="003B1181">
        <w:rPr>
          <w:rFonts w:asciiTheme="majorHAnsi" w:eastAsia="Calibri" w:hAnsiTheme="majorHAnsi" w:cs="Calibri"/>
          <w:spacing w:val="1"/>
          <w:sz w:val="22"/>
          <w:szCs w:val="22"/>
          <w:lang w:val="ro-RO"/>
        </w:rPr>
        <w:t>7</w:t>
      </w:r>
      <w:r w:rsidRPr="003B1181">
        <w:rPr>
          <w:rFonts w:asciiTheme="majorHAnsi" w:eastAsia="Calibri" w:hAnsiTheme="majorHAnsi" w:cs="Calibri"/>
          <w:sz w:val="22"/>
          <w:szCs w:val="22"/>
          <w:lang w:val="ro-RO"/>
        </w:rPr>
        <w:t>. A</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x</w:t>
      </w:r>
      <w:r w:rsidRPr="003B1181">
        <w:rPr>
          <w:rFonts w:asciiTheme="majorHAnsi" w:eastAsia="Calibri" w:hAnsiTheme="majorHAnsi" w:cs="Calibri"/>
          <w:sz w:val="22"/>
          <w:szCs w:val="22"/>
          <w:lang w:val="ro-RO"/>
        </w:rPr>
        <w:t>a</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pacing w:val="2"/>
          <w:sz w:val="22"/>
          <w:szCs w:val="22"/>
          <w:lang w:val="ro-RO"/>
        </w:rPr>
        <w:t>4</w:t>
      </w:r>
      <w:r w:rsidRPr="003B1181">
        <w:rPr>
          <w:rFonts w:asciiTheme="majorHAnsi" w:eastAsia="Calibri" w:hAnsiTheme="majorHAnsi" w:cs="Calibri"/>
          <w:sz w:val="22"/>
          <w:szCs w:val="22"/>
          <w:lang w:val="ro-RO"/>
        </w:rPr>
        <w:t>-</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pacing w:val="1"/>
          <w:sz w:val="22"/>
          <w:szCs w:val="22"/>
          <w:lang w:val="ro-RO"/>
        </w:rPr>
        <w:t>D</w:t>
      </w:r>
      <w:r w:rsidRPr="003B1181">
        <w:rPr>
          <w:rFonts w:asciiTheme="majorHAnsi" w:eastAsia="Calibri" w:hAnsiTheme="majorHAnsi" w:cs="Calibri"/>
          <w:sz w:val="22"/>
          <w:szCs w:val="22"/>
          <w:lang w:val="ro-RO"/>
        </w:rPr>
        <w:t>ec</w:t>
      </w:r>
      <w:r w:rsidRPr="003B1181">
        <w:rPr>
          <w:rFonts w:asciiTheme="majorHAnsi" w:eastAsia="Calibri" w:hAnsiTheme="majorHAnsi" w:cs="Calibri"/>
          <w:spacing w:val="-2"/>
          <w:sz w:val="22"/>
          <w:szCs w:val="22"/>
          <w:lang w:val="ro-RO"/>
        </w:rPr>
        <w:t>l</w:t>
      </w:r>
      <w:r w:rsidRPr="003B1181">
        <w:rPr>
          <w:rFonts w:asciiTheme="majorHAnsi" w:eastAsia="Calibri" w:hAnsiTheme="majorHAnsi" w:cs="Calibri"/>
          <w:sz w:val="22"/>
          <w:szCs w:val="22"/>
          <w:lang w:val="ro-RO"/>
        </w:rPr>
        <w:t>arație</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z w:val="22"/>
          <w:szCs w:val="22"/>
          <w:lang w:val="ro-RO"/>
        </w:rPr>
        <w:t>pr</w:t>
      </w:r>
      <w:r w:rsidRPr="003B1181">
        <w:rPr>
          <w:rFonts w:asciiTheme="majorHAnsi" w:eastAsia="Calibri" w:hAnsiTheme="majorHAnsi" w:cs="Calibri"/>
          <w:spacing w:val="-1"/>
          <w:sz w:val="22"/>
          <w:szCs w:val="22"/>
          <w:lang w:val="ro-RO"/>
        </w:rPr>
        <w:t>i</w:t>
      </w:r>
      <w:r w:rsidRPr="003B1181">
        <w:rPr>
          <w:rFonts w:asciiTheme="majorHAnsi" w:eastAsia="Calibri" w:hAnsiTheme="majorHAnsi" w:cs="Calibri"/>
          <w:spacing w:val="1"/>
          <w:sz w:val="22"/>
          <w:szCs w:val="22"/>
          <w:lang w:val="ro-RO"/>
        </w:rPr>
        <w:t>v</w:t>
      </w:r>
      <w:r w:rsidRPr="003B1181">
        <w:rPr>
          <w:rFonts w:asciiTheme="majorHAnsi" w:eastAsia="Calibri" w:hAnsiTheme="majorHAnsi" w:cs="Calibri"/>
          <w:spacing w:val="-3"/>
          <w:sz w:val="22"/>
          <w:szCs w:val="22"/>
          <w:lang w:val="ro-RO"/>
        </w:rPr>
        <w:t>i</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 xml:space="preserve">d </w:t>
      </w:r>
      <w:r w:rsidRPr="003B1181">
        <w:rPr>
          <w:rFonts w:asciiTheme="majorHAnsi" w:eastAsia="Calibri" w:hAnsiTheme="majorHAnsi" w:cs="Calibri"/>
          <w:spacing w:val="1"/>
          <w:sz w:val="22"/>
          <w:szCs w:val="22"/>
          <w:lang w:val="ro-RO"/>
        </w:rPr>
        <w:t>ev</w:t>
      </w:r>
      <w:r w:rsidRPr="003B1181">
        <w:rPr>
          <w:rFonts w:asciiTheme="majorHAnsi" w:eastAsia="Calibri" w:hAnsiTheme="majorHAnsi" w:cs="Calibri"/>
          <w:sz w:val="22"/>
          <w:szCs w:val="22"/>
          <w:lang w:val="ro-RO"/>
        </w:rPr>
        <w:t>ita</w:t>
      </w:r>
      <w:r w:rsidRPr="003B1181">
        <w:rPr>
          <w:rFonts w:asciiTheme="majorHAnsi" w:eastAsia="Calibri" w:hAnsiTheme="majorHAnsi" w:cs="Calibri"/>
          <w:spacing w:val="-3"/>
          <w:sz w:val="22"/>
          <w:szCs w:val="22"/>
          <w:lang w:val="ro-RO"/>
        </w:rPr>
        <w:t>r</w:t>
      </w:r>
      <w:r w:rsidRPr="003B1181">
        <w:rPr>
          <w:rFonts w:asciiTheme="majorHAnsi" w:eastAsia="Calibri" w:hAnsiTheme="majorHAnsi" w:cs="Calibri"/>
          <w:sz w:val="22"/>
          <w:szCs w:val="22"/>
          <w:lang w:val="ro-RO"/>
        </w:rPr>
        <w:t>ea</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pacing w:val="-1"/>
          <w:sz w:val="22"/>
          <w:szCs w:val="22"/>
          <w:lang w:val="ro-RO"/>
        </w:rPr>
        <w:t>dub</w:t>
      </w:r>
      <w:r w:rsidRPr="003B1181">
        <w:rPr>
          <w:rFonts w:asciiTheme="majorHAnsi" w:eastAsia="Calibri" w:hAnsiTheme="majorHAnsi" w:cs="Calibri"/>
          <w:sz w:val="22"/>
          <w:szCs w:val="22"/>
          <w:lang w:val="ro-RO"/>
        </w:rPr>
        <w:t>lei fi</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a</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țări</w:t>
      </w:r>
    </w:p>
    <w:p w14:paraId="28FC5467" w14:textId="77777777" w:rsidR="00E510CE" w:rsidRPr="003B1181" w:rsidRDefault="00E510CE" w:rsidP="00341A6E">
      <w:pPr>
        <w:spacing w:before="2" w:line="200" w:lineRule="exact"/>
        <w:jc w:val="both"/>
        <w:rPr>
          <w:rFonts w:asciiTheme="majorHAnsi" w:hAnsiTheme="majorHAnsi"/>
          <w:sz w:val="22"/>
          <w:szCs w:val="22"/>
          <w:lang w:val="ro-RO"/>
        </w:rPr>
      </w:pPr>
    </w:p>
    <w:p w14:paraId="733EC53D" w14:textId="77777777" w:rsidR="00E510CE" w:rsidRPr="003B1181" w:rsidRDefault="00A1640A" w:rsidP="00341A6E">
      <w:pPr>
        <w:ind w:left="100"/>
        <w:jc w:val="both"/>
        <w:rPr>
          <w:rFonts w:asciiTheme="majorHAnsi" w:eastAsia="Calibri" w:hAnsiTheme="majorHAnsi" w:cs="Calibri"/>
          <w:sz w:val="22"/>
          <w:szCs w:val="22"/>
          <w:lang w:val="ro-RO"/>
        </w:rPr>
      </w:pPr>
      <w:r w:rsidRPr="003B1181">
        <w:rPr>
          <w:rFonts w:asciiTheme="majorHAnsi" w:eastAsia="Calibri" w:hAnsiTheme="majorHAnsi" w:cs="Calibri"/>
          <w:spacing w:val="1"/>
          <w:sz w:val="22"/>
          <w:szCs w:val="22"/>
          <w:lang w:val="ro-RO"/>
        </w:rPr>
        <w:t>8</w:t>
      </w:r>
      <w:r w:rsidRPr="003B1181">
        <w:rPr>
          <w:rFonts w:asciiTheme="majorHAnsi" w:eastAsia="Calibri" w:hAnsiTheme="majorHAnsi" w:cs="Calibri"/>
          <w:sz w:val="22"/>
          <w:szCs w:val="22"/>
          <w:lang w:val="ro-RO"/>
        </w:rPr>
        <w:t>. A</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x</w:t>
      </w:r>
      <w:r w:rsidRPr="003B1181">
        <w:rPr>
          <w:rFonts w:asciiTheme="majorHAnsi" w:eastAsia="Calibri" w:hAnsiTheme="majorHAnsi" w:cs="Calibri"/>
          <w:sz w:val="22"/>
          <w:szCs w:val="22"/>
          <w:lang w:val="ro-RO"/>
        </w:rPr>
        <w:t>a</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pacing w:val="2"/>
          <w:sz w:val="22"/>
          <w:szCs w:val="22"/>
          <w:lang w:val="ro-RO"/>
        </w:rPr>
        <w:t>5</w:t>
      </w:r>
      <w:r w:rsidRPr="003B1181">
        <w:rPr>
          <w:rFonts w:asciiTheme="majorHAnsi" w:eastAsia="Calibri" w:hAnsiTheme="majorHAnsi" w:cs="Calibri"/>
          <w:sz w:val="22"/>
          <w:szCs w:val="22"/>
          <w:lang w:val="ro-RO"/>
        </w:rPr>
        <w:t>-</w:t>
      </w:r>
      <w:r w:rsidRPr="003B1181">
        <w:rPr>
          <w:rFonts w:asciiTheme="majorHAnsi" w:eastAsia="Calibri" w:hAnsiTheme="majorHAnsi" w:cs="Calibri"/>
          <w:spacing w:val="-2"/>
          <w:sz w:val="22"/>
          <w:szCs w:val="22"/>
          <w:lang w:val="ro-RO"/>
        </w:rPr>
        <w:t xml:space="preserve"> </w:t>
      </w:r>
      <w:proofErr w:type="spellStart"/>
      <w:r w:rsidRPr="003B1181">
        <w:rPr>
          <w:rFonts w:asciiTheme="majorHAnsi" w:eastAsia="Calibri" w:hAnsiTheme="majorHAnsi" w:cs="Calibri"/>
          <w:spacing w:val="1"/>
          <w:sz w:val="22"/>
          <w:szCs w:val="22"/>
          <w:lang w:val="ro-RO"/>
        </w:rPr>
        <w:t>D</w:t>
      </w:r>
      <w:r w:rsidRPr="003B1181">
        <w:rPr>
          <w:rFonts w:asciiTheme="majorHAnsi" w:eastAsia="Calibri" w:hAnsiTheme="majorHAnsi" w:cs="Calibri"/>
          <w:sz w:val="22"/>
          <w:szCs w:val="22"/>
          <w:lang w:val="ro-RO"/>
        </w:rPr>
        <w:t>ec</w:t>
      </w:r>
      <w:r w:rsidRPr="003B1181">
        <w:rPr>
          <w:rFonts w:asciiTheme="majorHAnsi" w:eastAsia="Calibri" w:hAnsiTheme="majorHAnsi" w:cs="Calibri"/>
          <w:spacing w:val="-2"/>
          <w:sz w:val="22"/>
          <w:szCs w:val="22"/>
          <w:lang w:val="ro-RO"/>
        </w:rPr>
        <w:t>l</w:t>
      </w:r>
      <w:r w:rsidRPr="003B1181">
        <w:rPr>
          <w:rFonts w:asciiTheme="majorHAnsi" w:eastAsia="Calibri" w:hAnsiTheme="majorHAnsi" w:cs="Calibri"/>
          <w:sz w:val="22"/>
          <w:szCs w:val="22"/>
          <w:lang w:val="ro-RO"/>
        </w:rPr>
        <w:t>araţie</w:t>
      </w:r>
      <w:proofErr w:type="spellEnd"/>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z w:val="22"/>
          <w:szCs w:val="22"/>
          <w:lang w:val="ro-RO"/>
        </w:rPr>
        <w:t>pr</w:t>
      </w:r>
      <w:r w:rsidRPr="003B1181">
        <w:rPr>
          <w:rFonts w:asciiTheme="majorHAnsi" w:eastAsia="Calibri" w:hAnsiTheme="majorHAnsi" w:cs="Calibri"/>
          <w:spacing w:val="-1"/>
          <w:sz w:val="22"/>
          <w:szCs w:val="22"/>
          <w:lang w:val="ro-RO"/>
        </w:rPr>
        <w:t>i</w:t>
      </w:r>
      <w:r w:rsidRPr="003B1181">
        <w:rPr>
          <w:rFonts w:asciiTheme="majorHAnsi" w:eastAsia="Calibri" w:hAnsiTheme="majorHAnsi" w:cs="Calibri"/>
          <w:spacing w:val="1"/>
          <w:sz w:val="22"/>
          <w:szCs w:val="22"/>
          <w:lang w:val="ro-RO"/>
        </w:rPr>
        <w:t>v</w:t>
      </w:r>
      <w:r w:rsidRPr="003B1181">
        <w:rPr>
          <w:rFonts w:asciiTheme="majorHAnsi" w:eastAsia="Calibri" w:hAnsiTheme="majorHAnsi" w:cs="Calibri"/>
          <w:spacing w:val="-3"/>
          <w:sz w:val="22"/>
          <w:szCs w:val="22"/>
          <w:lang w:val="ro-RO"/>
        </w:rPr>
        <w:t>i</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 xml:space="preserve">d </w:t>
      </w:r>
      <w:r w:rsidRPr="003B1181">
        <w:rPr>
          <w:rFonts w:asciiTheme="majorHAnsi" w:eastAsia="Calibri" w:hAnsiTheme="majorHAnsi" w:cs="Calibri"/>
          <w:spacing w:val="1"/>
          <w:sz w:val="22"/>
          <w:szCs w:val="22"/>
          <w:lang w:val="ro-RO"/>
        </w:rPr>
        <w:t>ev</w:t>
      </w:r>
      <w:r w:rsidRPr="003B1181">
        <w:rPr>
          <w:rFonts w:asciiTheme="majorHAnsi" w:eastAsia="Calibri" w:hAnsiTheme="majorHAnsi" w:cs="Calibri"/>
          <w:sz w:val="22"/>
          <w:szCs w:val="22"/>
          <w:lang w:val="ro-RO"/>
        </w:rPr>
        <w:t>ita</w:t>
      </w:r>
      <w:r w:rsidRPr="003B1181">
        <w:rPr>
          <w:rFonts w:asciiTheme="majorHAnsi" w:eastAsia="Calibri" w:hAnsiTheme="majorHAnsi" w:cs="Calibri"/>
          <w:spacing w:val="-3"/>
          <w:sz w:val="22"/>
          <w:szCs w:val="22"/>
          <w:lang w:val="ro-RO"/>
        </w:rPr>
        <w:t>r</w:t>
      </w:r>
      <w:r w:rsidRPr="003B1181">
        <w:rPr>
          <w:rFonts w:asciiTheme="majorHAnsi" w:eastAsia="Calibri" w:hAnsiTheme="majorHAnsi" w:cs="Calibri"/>
          <w:sz w:val="22"/>
          <w:szCs w:val="22"/>
          <w:lang w:val="ro-RO"/>
        </w:rPr>
        <w:t>ea</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pacing w:val="-2"/>
          <w:sz w:val="22"/>
          <w:szCs w:val="22"/>
          <w:lang w:val="ro-RO"/>
        </w:rPr>
        <w:t>c</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fl</w:t>
      </w:r>
      <w:r w:rsidRPr="003B1181">
        <w:rPr>
          <w:rFonts w:asciiTheme="majorHAnsi" w:eastAsia="Calibri" w:hAnsiTheme="majorHAnsi" w:cs="Calibri"/>
          <w:spacing w:val="-1"/>
          <w:sz w:val="22"/>
          <w:szCs w:val="22"/>
          <w:lang w:val="ro-RO"/>
        </w:rPr>
        <w:t>i</w:t>
      </w:r>
      <w:r w:rsidRPr="003B1181">
        <w:rPr>
          <w:rFonts w:asciiTheme="majorHAnsi" w:eastAsia="Calibri" w:hAnsiTheme="majorHAnsi" w:cs="Calibri"/>
          <w:sz w:val="22"/>
          <w:szCs w:val="22"/>
          <w:lang w:val="ro-RO"/>
        </w:rPr>
        <w:t>ctul</w:t>
      </w:r>
      <w:r w:rsidRPr="003B1181">
        <w:rPr>
          <w:rFonts w:asciiTheme="majorHAnsi" w:eastAsia="Calibri" w:hAnsiTheme="majorHAnsi" w:cs="Calibri"/>
          <w:spacing w:val="-1"/>
          <w:sz w:val="22"/>
          <w:szCs w:val="22"/>
          <w:lang w:val="ro-RO"/>
        </w:rPr>
        <w:t>u</w:t>
      </w:r>
      <w:r w:rsidRPr="003B1181">
        <w:rPr>
          <w:rFonts w:asciiTheme="majorHAnsi" w:eastAsia="Calibri" w:hAnsiTheme="majorHAnsi" w:cs="Calibri"/>
          <w:sz w:val="22"/>
          <w:szCs w:val="22"/>
          <w:lang w:val="ro-RO"/>
        </w:rPr>
        <w:t>i de</w:t>
      </w:r>
      <w:r w:rsidRPr="003B1181">
        <w:rPr>
          <w:rFonts w:asciiTheme="majorHAnsi" w:eastAsia="Calibri" w:hAnsiTheme="majorHAnsi" w:cs="Calibri"/>
          <w:spacing w:val="-2"/>
          <w:sz w:val="22"/>
          <w:szCs w:val="22"/>
          <w:lang w:val="ro-RO"/>
        </w:rPr>
        <w:t xml:space="preserve"> i</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t</w:t>
      </w:r>
      <w:r w:rsidRPr="003B1181">
        <w:rPr>
          <w:rFonts w:asciiTheme="majorHAnsi" w:eastAsia="Calibri" w:hAnsiTheme="majorHAnsi" w:cs="Calibri"/>
          <w:spacing w:val="1"/>
          <w:sz w:val="22"/>
          <w:szCs w:val="22"/>
          <w:lang w:val="ro-RO"/>
        </w:rPr>
        <w:t>e</w:t>
      </w:r>
      <w:r w:rsidRPr="003B1181">
        <w:rPr>
          <w:rFonts w:asciiTheme="majorHAnsi" w:eastAsia="Calibri" w:hAnsiTheme="majorHAnsi" w:cs="Calibri"/>
          <w:sz w:val="22"/>
          <w:szCs w:val="22"/>
          <w:lang w:val="ro-RO"/>
        </w:rPr>
        <w:t>rese</w:t>
      </w:r>
    </w:p>
    <w:p w14:paraId="4A219C7C" w14:textId="77777777" w:rsidR="00E510CE" w:rsidRPr="003B1181" w:rsidRDefault="00E510CE" w:rsidP="00341A6E">
      <w:pPr>
        <w:spacing w:before="9" w:line="180" w:lineRule="exact"/>
        <w:jc w:val="both"/>
        <w:rPr>
          <w:rFonts w:asciiTheme="majorHAnsi" w:hAnsiTheme="majorHAnsi"/>
          <w:sz w:val="22"/>
          <w:szCs w:val="22"/>
          <w:lang w:val="ro-RO"/>
        </w:rPr>
      </w:pPr>
    </w:p>
    <w:p w14:paraId="067D2D79" w14:textId="6601F70A" w:rsidR="00E510CE" w:rsidRDefault="00A1640A" w:rsidP="00341A6E">
      <w:pPr>
        <w:spacing w:line="276" w:lineRule="auto"/>
        <w:ind w:left="100" w:right="332"/>
        <w:jc w:val="both"/>
        <w:rPr>
          <w:rFonts w:asciiTheme="majorHAnsi" w:eastAsia="Calibri" w:hAnsiTheme="majorHAnsi" w:cs="Calibri"/>
          <w:sz w:val="22"/>
          <w:szCs w:val="22"/>
          <w:lang w:val="ro-RO"/>
        </w:rPr>
      </w:pPr>
      <w:r w:rsidRPr="003B1181">
        <w:rPr>
          <w:rFonts w:asciiTheme="majorHAnsi" w:eastAsia="Calibri" w:hAnsiTheme="majorHAnsi" w:cs="Calibri"/>
          <w:spacing w:val="1"/>
          <w:sz w:val="22"/>
          <w:szCs w:val="22"/>
          <w:lang w:val="ro-RO"/>
        </w:rPr>
        <w:t>9</w:t>
      </w:r>
      <w:r w:rsidRPr="003B1181">
        <w:rPr>
          <w:rFonts w:asciiTheme="majorHAnsi" w:eastAsia="Calibri" w:hAnsiTheme="majorHAnsi" w:cs="Calibri"/>
          <w:sz w:val="22"/>
          <w:szCs w:val="22"/>
          <w:lang w:val="ro-RO"/>
        </w:rPr>
        <w:t xml:space="preserve">. </w:t>
      </w:r>
      <w:r w:rsidRPr="003B1181">
        <w:rPr>
          <w:rFonts w:asciiTheme="majorHAnsi" w:eastAsia="Calibri" w:hAnsiTheme="majorHAnsi" w:cs="Calibri"/>
          <w:spacing w:val="1"/>
          <w:sz w:val="22"/>
          <w:szCs w:val="22"/>
          <w:lang w:val="ro-RO"/>
        </w:rPr>
        <w:t xml:space="preserve"> </w:t>
      </w:r>
      <w:r w:rsidR="003B1181">
        <w:rPr>
          <w:rFonts w:asciiTheme="majorHAnsi" w:eastAsia="Calibri" w:hAnsiTheme="majorHAnsi" w:cs="Calibri"/>
          <w:spacing w:val="1"/>
          <w:sz w:val="22"/>
          <w:szCs w:val="22"/>
          <w:lang w:val="ro-RO"/>
        </w:rPr>
        <w:t>Anexa 7-</w:t>
      </w:r>
      <w:r w:rsidRPr="003B1181">
        <w:rPr>
          <w:rFonts w:asciiTheme="majorHAnsi" w:eastAsia="Calibri" w:hAnsiTheme="majorHAnsi" w:cs="Calibri"/>
          <w:b/>
          <w:spacing w:val="-2"/>
          <w:sz w:val="22"/>
          <w:szCs w:val="22"/>
          <w:lang w:val="ro-RO"/>
        </w:rPr>
        <w:t>P</w:t>
      </w:r>
      <w:r w:rsidRPr="003B1181">
        <w:rPr>
          <w:rFonts w:asciiTheme="majorHAnsi" w:eastAsia="Calibri" w:hAnsiTheme="majorHAnsi" w:cs="Calibri"/>
          <w:b/>
          <w:spacing w:val="1"/>
          <w:sz w:val="22"/>
          <w:szCs w:val="22"/>
          <w:lang w:val="ro-RO"/>
        </w:rPr>
        <w:t>l</w:t>
      </w:r>
      <w:r w:rsidRPr="003B1181">
        <w:rPr>
          <w:rFonts w:asciiTheme="majorHAnsi" w:eastAsia="Calibri" w:hAnsiTheme="majorHAnsi" w:cs="Calibri"/>
          <w:b/>
          <w:spacing w:val="-1"/>
          <w:sz w:val="22"/>
          <w:szCs w:val="22"/>
          <w:lang w:val="ro-RO"/>
        </w:rPr>
        <w:t>a</w:t>
      </w:r>
      <w:r w:rsidRPr="003B1181">
        <w:rPr>
          <w:rFonts w:asciiTheme="majorHAnsi" w:eastAsia="Calibri" w:hAnsiTheme="majorHAnsi" w:cs="Calibri"/>
          <w:b/>
          <w:sz w:val="22"/>
          <w:szCs w:val="22"/>
          <w:lang w:val="ro-RO"/>
        </w:rPr>
        <w:t>n</w:t>
      </w:r>
      <w:r w:rsidRPr="003B1181">
        <w:rPr>
          <w:rFonts w:asciiTheme="majorHAnsi" w:eastAsia="Calibri" w:hAnsiTheme="majorHAnsi" w:cs="Calibri"/>
          <w:b/>
          <w:spacing w:val="-1"/>
          <w:sz w:val="22"/>
          <w:szCs w:val="22"/>
          <w:lang w:val="ro-RO"/>
        </w:rPr>
        <w:t xml:space="preserve"> </w:t>
      </w:r>
      <w:r w:rsidRPr="003B1181">
        <w:rPr>
          <w:rFonts w:asciiTheme="majorHAnsi" w:eastAsia="Calibri" w:hAnsiTheme="majorHAnsi" w:cs="Calibri"/>
          <w:b/>
          <w:sz w:val="22"/>
          <w:szCs w:val="22"/>
          <w:lang w:val="ro-RO"/>
        </w:rPr>
        <w:t>a</w:t>
      </w:r>
      <w:r w:rsidRPr="003B1181">
        <w:rPr>
          <w:rFonts w:asciiTheme="majorHAnsi" w:eastAsia="Calibri" w:hAnsiTheme="majorHAnsi" w:cs="Calibri"/>
          <w:b/>
          <w:spacing w:val="-1"/>
          <w:sz w:val="22"/>
          <w:szCs w:val="22"/>
          <w:lang w:val="ro-RO"/>
        </w:rPr>
        <w:t>fa</w:t>
      </w:r>
      <w:r w:rsidRPr="003B1181">
        <w:rPr>
          <w:rFonts w:asciiTheme="majorHAnsi" w:eastAsia="Calibri" w:hAnsiTheme="majorHAnsi" w:cs="Calibri"/>
          <w:b/>
          <w:spacing w:val="1"/>
          <w:sz w:val="22"/>
          <w:szCs w:val="22"/>
          <w:lang w:val="ro-RO"/>
        </w:rPr>
        <w:t>c</w:t>
      </w:r>
      <w:r w:rsidRPr="003B1181">
        <w:rPr>
          <w:rFonts w:asciiTheme="majorHAnsi" w:eastAsia="Calibri" w:hAnsiTheme="majorHAnsi" w:cs="Calibri"/>
          <w:b/>
          <w:spacing w:val="-1"/>
          <w:sz w:val="22"/>
          <w:szCs w:val="22"/>
          <w:lang w:val="ro-RO"/>
        </w:rPr>
        <w:t>e</w:t>
      </w:r>
      <w:r w:rsidRPr="003B1181">
        <w:rPr>
          <w:rFonts w:asciiTheme="majorHAnsi" w:eastAsia="Calibri" w:hAnsiTheme="majorHAnsi" w:cs="Calibri"/>
          <w:b/>
          <w:spacing w:val="1"/>
          <w:sz w:val="22"/>
          <w:szCs w:val="22"/>
          <w:lang w:val="ro-RO"/>
        </w:rPr>
        <w:t>r</w:t>
      </w:r>
      <w:r w:rsidRPr="003B1181">
        <w:rPr>
          <w:rFonts w:asciiTheme="majorHAnsi" w:eastAsia="Calibri" w:hAnsiTheme="majorHAnsi" w:cs="Calibri"/>
          <w:b/>
          <w:sz w:val="22"/>
          <w:szCs w:val="22"/>
          <w:lang w:val="ro-RO"/>
        </w:rPr>
        <w:t xml:space="preserve">i </w:t>
      </w:r>
      <w:r w:rsidRPr="003B1181">
        <w:rPr>
          <w:rFonts w:asciiTheme="majorHAnsi" w:eastAsia="Calibri" w:hAnsiTheme="majorHAnsi" w:cs="Calibri"/>
          <w:spacing w:val="-1"/>
          <w:sz w:val="22"/>
          <w:szCs w:val="22"/>
          <w:lang w:val="ro-RO"/>
        </w:rPr>
        <w:t>d</w:t>
      </w:r>
      <w:r w:rsidRPr="003B1181">
        <w:rPr>
          <w:rFonts w:asciiTheme="majorHAnsi" w:eastAsia="Calibri" w:hAnsiTheme="majorHAnsi" w:cs="Calibri"/>
          <w:sz w:val="22"/>
          <w:szCs w:val="22"/>
          <w:lang w:val="ro-RO"/>
        </w:rPr>
        <w:t>ep</w:t>
      </w:r>
      <w:r w:rsidRPr="003B1181">
        <w:rPr>
          <w:rFonts w:asciiTheme="majorHAnsi" w:eastAsia="Calibri" w:hAnsiTheme="majorHAnsi" w:cs="Calibri"/>
          <w:spacing w:val="-1"/>
          <w:sz w:val="22"/>
          <w:szCs w:val="22"/>
          <w:lang w:val="ro-RO"/>
        </w:rPr>
        <w:t>u</w:t>
      </w:r>
      <w:r w:rsidRPr="003B1181">
        <w:rPr>
          <w:rFonts w:asciiTheme="majorHAnsi" w:eastAsia="Calibri" w:hAnsiTheme="majorHAnsi" w:cs="Calibri"/>
          <w:sz w:val="22"/>
          <w:szCs w:val="22"/>
          <w:lang w:val="ro-RO"/>
        </w:rPr>
        <w:t>s</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l</w:t>
      </w:r>
      <w:r w:rsidRPr="003B1181">
        <w:rPr>
          <w:rFonts w:asciiTheme="majorHAnsi" w:eastAsia="Calibri" w:hAnsiTheme="majorHAnsi" w:cs="Calibri"/>
          <w:spacing w:val="-1"/>
          <w:sz w:val="22"/>
          <w:szCs w:val="22"/>
          <w:lang w:val="ro-RO"/>
        </w:rPr>
        <w:t>in</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pacing w:val="-1"/>
          <w:sz w:val="22"/>
          <w:szCs w:val="22"/>
          <w:lang w:val="ro-RO"/>
        </w:rPr>
        <w:t>p</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pacing w:val="-1"/>
          <w:sz w:val="22"/>
          <w:szCs w:val="22"/>
          <w:lang w:val="ro-RO"/>
        </w:rPr>
        <w:t>p</w:t>
      </w:r>
      <w:r w:rsidRPr="003B1181">
        <w:rPr>
          <w:rFonts w:asciiTheme="majorHAnsi" w:eastAsia="Calibri" w:hAnsiTheme="majorHAnsi" w:cs="Calibri"/>
          <w:sz w:val="22"/>
          <w:szCs w:val="22"/>
          <w:lang w:val="ro-RO"/>
        </w:rPr>
        <w:t>lat</w:t>
      </w:r>
      <w:r w:rsidRPr="003B1181">
        <w:rPr>
          <w:rFonts w:asciiTheme="majorHAnsi" w:eastAsia="Calibri" w:hAnsiTheme="majorHAnsi" w:cs="Calibri"/>
          <w:spacing w:val="-3"/>
          <w:sz w:val="22"/>
          <w:szCs w:val="22"/>
          <w:lang w:val="ro-RO"/>
        </w:rPr>
        <w:t>f</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pacing w:val="-3"/>
          <w:sz w:val="22"/>
          <w:szCs w:val="22"/>
          <w:lang w:val="ro-RO"/>
        </w:rPr>
        <w:t>r</w:t>
      </w:r>
      <w:r w:rsidRPr="003B1181">
        <w:rPr>
          <w:rFonts w:asciiTheme="majorHAnsi" w:eastAsia="Calibri" w:hAnsiTheme="majorHAnsi" w:cs="Calibri"/>
          <w:spacing w:val="1"/>
          <w:sz w:val="22"/>
          <w:szCs w:val="22"/>
          <w:lang w:val="ro-RO"/>
        </w:rPr>
        <w:t>m</w:t>
      </w:r>
      <w:r w:rsidRPr="003B1181">
        <w:rPr>
          <w:rFonts w:asciiTheme="majorHAnsi" w:eastAsia="Calibri" w:hAnsiTheme="majorHAnsi" w:cs="Calibri"/>
          <w:sz w:val="22"/>
          <w:szCs w:val="22"/>
          <w:lang w:val="ro-RO"/>
        </w:rPr>
        <w:t>ă,</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z w:val="22"/>
          <w:szCs w:val="22"/>
          <w:lang w:val="ro-RO"/>
        </w:rPr>
        <w:t>ela</w:t>
      </w:r>
      <w:r w:rsidRPr="003B1181">
        <w:rPr>
          <w:rFonts w:asciiTheme="majorHAnsi" w:eastAsia="Calibri" w:hAnsiTheme="majorHAnsi" w:cs="Calibri"/>
          <w:spacing w:val="-1"/>
          <w:sz w:val="22"/>
          <w:szCs w:val="22"/>
          <w:lang w:val="ro-RO"/>
        </w:rPr>
        <w:t>b</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z w:val="22"/>
          <w:szCs w:val="22"/>
          <w:lang w:val="ro-RO"/>
        </w:rPr>
        <w:t>r</w:t>
      </w:r>
      <w:r w:rsidRPr="003B1181">
        <w:rPr>
          <w:rFonts w:asciiTheme="majorHAnsi" w:eastAsia="Calibri" w:hAnsiTheme="majorHAnsi" w:cs="Calibri"/>
          <w:spacing w:val="-3"/>
          <w:sz w:val="22"/>
          <w:szCs w:val="22"/>
          <w:lang w:val="ro-RO"/>
        </w:rPr>
        <w:t>a</w:t>
      </w:r>
      <w:r w:rsidRPr="003B1181">
        <w:rPr>
          <w:rFonts w:asciiTheme="majorHAnsi" w:eastAsia="Calibri" w:hAnsiTheme="majorHAnsi" w:cs="Calibri"/>
          <w:sz w:val="22"/>
          <w:szCs w:val="22"/>
          <w:lang w:val="ro-RO"/>
        </w:rPr>
        <w:t>t</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pacing w:val="-1"/>
          <w:sz w:val="22"/>
          <w:szCs w:val="22"/>
          <w:lang w:val="ro-RO"/>
        </w:rPr>
        <w:t>d</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z w:val="22"/>
          <w:szCs w:val="22"/>
          <w:lang w:val="ro-RO"/>
        </w:rPr>
        <w:t>către</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z w:val="22"/>
          <w:szCs w:val="22"/>
          <w:lang w:val="ro-RO"/>
        </w:rPr>
        <w:t>partic</w:t>
      </w:r>
      <w:r w:rsidRPr="003B1181">
        <w:rPr>
          <w:rFonts w:asciiTheme="majorHAnsi" w:eastAsia="Calibri" w:hAnsiTheme="majorHAnsi" w:cs="Calibri"/>
          <w:spacing w:val="-1"/>
          <w:sz w:val="22"/>
          <w:szCs w:val="22"/>
          <w:lang w:val="ro-RO"/>
        </w:rPr>
        <w:t>ip</w:t>
      </w:r>
      <w:r w:rsidRPr="003B1181">
        <w:rPr>
          <w:rFonts w:asciiTheme="majorHAnsi" w:eastAsia="Calibri" w:hAnsiTheme="majorHAnsi" w:cs="Calibri"/>
          <w:sz w:val="22"/>
          <w:szCs w:val="22"/>
          <w:lang w:val="ro-RO"/>
        </w:rPr>
        <w:t>a</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tul la</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z w:val="22"/>
          <w:szCs w:val="22"/>
          <w:lang w:val="ro-RO"/>
        </w:rPr>
        <w:t>c</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pacing w:val="-2"/>
          <w:sz w:val="22"/>
          <w:szCs w:val="22"/>
          <w:lang w:val="ro-RO"/>
        </w:rPr>
        <w:t>c</w:t>
      </w:r>
      <w:r w:rsidRPr="003B1181">
        <w:rPr>
          <w:rFonts w:asciiTheme="majorHAnsi" w:eastAsia="Calibri" w:hAnsiTheme="majorHAnsi" w:cs="Calibri"/>
          <w:spacing w:val="-1"/>
          <w:sz w:val="22"/>
          <w:szCs w:val="22"/>
          <w:lang w:val="ro-RO"/>
        </w:rPr>
        <w:t>u</w:t>
      </w:r>
      <w:r w:rsidRPr="003B1181">
        <w:rPr>
          <w:rFonts w:asciiTheme="majorHAnsi" w:eastAsia="Calibri" w:hAnsiTheme="majorHAnsi" w:cs="Calibri"/>
          <w:sz w:val="22"/>
          <w:szCs w:val="22"/>
          <w:lang w:val="ro-RO"/>
        </w:rPr>
        <w:t>rs pe ba</w:t>
      </w:r>
      <w:r w:rsidRPr="003B1181">
        <w:rPr>
          <w:rFonts w:asciiTheme="majorHAnsi" w:eastAsia="Calibri" w:hAnsiTheme="majorHAnsi" w:cs="Calibri"/>
          <w:spacing w:val="-1"/>
          <w:sz w:val="22"/>
          <w:szCs w:val="22"/>
          <w:lang w:val="ro-RO"/>
        </w:rPr>
        <w:t>z</w:t>
      </w:r>
      <w:r w:rsidRPr="003B1181">
        <w:rPr>
          <w:rFonts w:asciiTheme="majorHAnsi" w:eastAsia="Calibri" w:hAnsiTheme="majorHAnsi" w:cs="Calibri"/>
          <w:sz w:val="22"/>
          <w:szCs w:val="22"/>
          <w:lang w:val="ro-RO"/>
        </w:rPr>
        <w:t>a structu</w:t>
      </w:r>
      <w:r w:rsidRPr="003B1181">
        <w:rPr>
          <w:rFonts w:asciiTheme="majorHAnsi" w:eastAsia="Calibri" w:hAnsiTheme="majorHAnsi" w:cs="Calibri"/>
          <w:spacing w:val="-1"/>
          <w:sz w:val="22"/>
          <w:szCs w:val="22"/>
          <w:lang w:val="ro-RO"/>
        </w:rPr>
        <w:t>r</w:t>
      </w:r>
      <w:r w:rsidRPr="003B1181">
        <w:rPr>
          <w:rFonts w:asciiTheme="majorHAnsi" w:eastAsia="Calibri" w:hAnsiTheme="majorHAnsi" w:cs="Calibri"/>
          <w:sz w:val="22"/>
          <w:szCs w:val="22"/>
          <w:lang w:val="ro-RO"/>
        </w:rPr>
        <w:t xml:space="preserve">ii </w:t>
      </w:r>
      <w:r w:rsidRPr="003B1181">
        <w:rPr>
          <w:rFonts w:asciiTheme="majorHAnsi" w:eastAsia="Calibri" w:hAnsiTheme="majorHAnsi" w:cs="Calibri"/>
          <w:spacing w:val="-2"/>
          <w:sz w:val="22"/>
          <w:szCs w:val="22"/>
          <w:lang w:val="ro-RO"/>
        </w:rPr>
        <w:t>s</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z w:val="22"/>
          <w:szCs w:val="22"/>
          <w:lang w:val="ro-RO"/>
        </w:rPr>
        <w:t>l</w:t>
      </w:r>
      <w:r w:rsidRPr="003B1181">
        <w:rPr>
          <w:rFonts w:asciiTheme="majorHAnsi" w:eastAsia="Calibri" w:hAnsiTheme="majorHAnsi" w:cs="Calibri"/>
          <w:spacing w:val="-1"/>
          <w:sz w:val="22"/>
          <w:szCs w:val="22"/>
          <w:lang w:val="ro-RO"/>
        </w:rPr>
        <w:t>i</w:t>
      </w:r>
      <w:r w:rsidRPr="003B1181">
        <w:rPr>
          <w:rFonts w:asciiTheme="majorHAnsi" w:eastAsia="Calibri" w:hAnsiTheme="majorHAnsi" w:cs="Calibri"/>
          <w:sz w:val="22"/>
          <w:szCs w:val="22"/>
          <w:lang w:val="ro-RO"/>
        </w:rPr>
        <w:t>cit</w:t>
      </w:r>
      <w:r w:rsidRPr="003B1181">
        <w:rPr>
          <w:rFonts w:asciiTheme="majorHAnsi" w:eastAsia="Calibri" w:hAnsiTheme="majorHAnsi" w:cs="Calibri"/>
          <w:spacing w:val="-2"/>
          <w:sz w:val="22"/>
          <w:szCs w:val="22"/>
          <w:lang w:val="ro-RO"/>
        </w:rPr>
        <w:t>a</w:t>
      </w:r>
      <w:r w:rsidRPr="003B1181">
        <w:rPr>
          <w:rFonts w:asciiTheme="majorHAnsi" w:eastAsia="Calibri" w:hAnsiTheme="majorHAnsi" w:cs="Calibri"/>
          <w:sz w:val="22"/>
          <w:szCs w:val="22"/>
          <w:lang w:val="ro-RO"/>
        </w:rPr>
        <w:t>te</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z w:val="22"/>
          <w:szCs w:val="22"/>
          <w:lang w:val="ro-RO"/>
        </w:rPr>
        <w:t>și</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z w:val="22"/>
          <w:szCs w:val="22"/>
          <w:lang w:val="ro-RO"/>
        </w:rPr>
        <w:t>p</w:t>
      </w:r>
      <w:r w:rsidRPr="003B1181">
        <w:rPr>
          <w:rFonts w:asciiTheme="majorHAnsi" w:eastAsia="Calibri" w:hAnsiTheme="majorHAnsi" w:cs="Calibri"/>
          <w:spacing w:val="-1"/>
          <w:sz w:val="22"/>
          <w:szCs w:val="22"/>
          <w:lang w:val="ro-RO"/>
        </w:rPr>
        <w:t>u</w:t>
      </w:r>
      <w:r w:rsidRPr="003B1181">
        <w:rPr>
          <w:rFonts w:asciiTheme="majorHAnsi" w:eastAsia="Calibri" w:hAnsiTheme="majorHAnsi" w:cs="Calibri"/>
          <w:sz w:val="22"/>
          <w:szCs w:val="22"/>
          <w:lang w:val="ro-RO"/>
        </w:rPr>
        <w:t xml:space="preserve">să </w:t>
      </w:r>
      <w:r w:rsidRPr="003B1181">
        <w:rPr>
          <w:rFonts w:asciiTheme="majorHAnsi" w:eastAsia="Calibri" w:hAnsiTheme="majorHAnsi" w:cs="Calibri"/>
          <w:spacing w:val="-2"/>
          <w:sz w:val="22"/>
          <w:szCs w:val="22"/>
          <w:lang w:val="ro-RO"/>
        </w:rPr>
        <w:t>l</w:t>
      </w:r>
      <w:r w:rsidRPr="003B1181">
        <w:rPr>
          <w:rFonts w:asciiTheme="majorHAnsi" w:eastAsia="Calibri" w:hAnsiTheme="majorHAnsi" w:cs="Calibri"/>
          <w:sz w:val="22"/>
          <w:szCs w:val="22"/>
          <w:lang w:val="ro-RO"/>
        </w:rPr>
        <w:t>a d</w:t>
      </w:r>
      <w:r w:rsidRPr="003B1181">
        <w:rPr>
          <w:rFonts w:asciiTheme="majorHAnsi" w:eastAsia="Calibri" w:hAnsiTheme="majorHAnsi" w:cs="Calibri"/>
          <w:spacing w:val="-1"/>
          <w:sz w:val="22"/>
          <w:szCs w:val="22"/>
          <w:lang w:val="ro-RO"/>
        </w:rPr>
        <w:t>i</w:t>
      </w:r>
      <w:r w:rsidRPr="003B1181">
        <w:rPr>
          <w:rFonts w:asciiTheme="majorHAnsi" w:eastAsia="Calibri" w:hAnsiTheme="majorHAnsi" w:cs="Calibri"/>
          <w:sz w:val="22"/>
          <w:szCs w:val="22"/>
          <w:lang w:val="ro-RO"/>
        </w:rPr>
        <w:t xml:space="preserve">spoziție </w:t>
      </w:r>
      <w:r w:rsidRPr="003B1181">
        <w:rPr>
          <w:rFonts w:asciiTheme="majorHAnsi" w:eastAsia="Calibri" w:hAnsiTheme="majorHAnsi" w:cs="Calibri"/>
          <w:spacing w:val="-3"/>
          <w:sz w:val="22"/>
          <w:szCs w:val="22"/>
          <w:lang w:val="ro-RO"/>
        </w:rPr>
        <w:t>d</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z w:val="22"/>
          <w:szCs w:val="22"/>
          <w:lang w:val="ro-RO"/>
        </w:rPr>
        <w:t>c</w:t>
      </w:r>
      <w:r w:rsidRPr="003B1181">
        <w:rPr>
          <w:rFonts w:asciiTheme="majorHAnsi" w:eastAsia="Calibri" w:hAnsiTheme="majorHAnsi" w:cs="Calibri"/>
          <w:spacing w:val="-2"/>
          <w:sz w:val="22"/>
          <w:szCs w:val="22"/>
          <w:lang w:val="ro-RO"/>
        </w:rPr>
        <w:t>ă</w:t>
      </w:r>
      <w:r w:rsidRPr="003B1181">
        <w:rPr>
          <w:rFonts w:asciiTheme="majorHAnsi" w:eastAsia="Calibri" w:hAnsiTheme="majorHAnsi" w:cs="Calibri"/>
          <w:sz w:val="22"/>
          <w:szCs w:val="22"/>
          <w:lang w:val="ro-RO"/>
        </w:rPr>
        <w:t>tre</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z w:val="22"/>
          <w:szCs w:val="22"/>
          <w:lang w:val="ro-RO"/>
        </w:rPr>
        <w:t>a</w:t>
      </w:r>
      <w:r w:rsidRPr="003B1181">
        <w:rPr>
          <w:rFonts w:asciiTheme="majorHAnsi" w:eastAsia="Calibri" w:hAnsiTheme="majorHAnsi" w:cs="Calibri"/>
          <w:spacing w:val="-3"/>
          <w:sz w:val="22"/>
          <w:szCs w:val="22"/>
          <w:lang w:val="ro-RO"/>
        </w:rPr>
        <w:t>d</w:t>
      </w:r>
      <w:r w:rsidRPr="003B1181">
        <w:rPr>
          <w:rFonts w:asciiTheme="majorHAnsi" w:eastAsia="Calibri" w:hAnsiTheme="majorHAnsi" w:cs="Calibri"/>
          <w:spacing w:val="1"/>
          <w:sz w:val="22"/>
          <w:szCs w:val="22"/>
          <w:lang w:val="ro-RO"/>
        </w:rPr>
        <w:t>m</w:t>
      </w:r>
      <w:r w:rsidRPr="003B1181">
        <w:rPr>
          <w:rFonts w:asciiTheme="majorHAnsi" w:eastAsia="Calibri" w:hAnsiTheme="majorHAnsi" w:cs="Calibri"/>
          <w:sz w:val="22"/>
          <w:szCs w:val="22"/>
          <w:lang w:val="ro-RO"/>
        </w:rPr>
        <w:t>i</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pacing w:val="-3"/>
          <w:sz w:val="22"/>
          <w:szCs w:val="22"/>
          <w:lang w:val="ro-RO"/>
        </w:rPr>
        <w:t>i</w:t>
      </w:r>
      <w:r w:rsidRPr="003B1181">
        <w:rPr>
          <w:rFonts w:asciiTheme="majorHAnsi" w:eastAsia="Calibri" w:hAnsiTheme="majorHAnsi" w:cs="Calibri"/>
          <w:sz w:val="22"/>
          <w:szCs w:val="22"/>
          <w:lang w:val="ro-RO"/>
        </w:rPr>
        <w:t>stra</w:t>
      </w:r>
      <w:r w:rsidRPr="003B1181">
        <w:rPr>
          <w:rFonts w:asciiTheme="majorHAnsi" w:eastAsia="Calibri" w:hAnsiTheme="majorHAnsi" w:cs="Calibri"/>
          <w:spacing w:val="-2"/>
          <w:sz w:val="22"/>
          <w:szCs w:val="22"/>
          <w:lang w:val="ro-RO"/>
        </w:rPr>
        <w:t>t</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z w:val="22"/>
          <w:szCs w:val="22"/>
          <w:lang w:val="ro-RO"/>
        </w:rPr>
        <w:t>r</w:t>
      </w:r>
      <w:r w:rsidRPr="003B1181">
        <w:rPr>
          <w:rFonts w:asciiTheme="majorHAnsi" w:eastAsia="Calibri" w:hAnsiTheme="majorHAnsi" w:cs="Calibri"/>
          <w:spacing w:val="-1"/>
          <w:sz w:val="22"/>
          <w:szCs w:val="22"/>
          <w:lang w:val="ro-RO"/>
        </w:rPr>
        <w:t>u</w:t>
      </w:r>
      <w:r w:rsidRPr="003B1181">
        <w:rPr>
          <w:rFonts w:asciiTheme="majorHAnsi" w:eastAsia="Calibri" w:hAnsiTheme="majorHAnsi" w:cs="Calibri"/>
          <w:sz w:val="22"/>
          <w:szCs w:val="22"/>
          <w:lang w:val="ro-RO"/>
        </w:rPr>
        <w:t>l sch</w:t>
      </w:r>
      <w:r w:rsidRPr="003B1181">
        <w:rPr>
          <w:rFonts w:asciiTheme="majorHAnsi" w:eastAsia="Calibri" w:hAnsiTheme="majorHAnsi" w:cs="Calibri"/>
          <w:spacing w:val="-2"/>
          <w:sz w:val="22"/>
          <w:szCs w:val="22"/>
          <w:lang w:val="ro-RO"/>
        </w:rPr>
        <w:t>e</w:t>
      </w:r>
      <w:r w:rsidRPr="003B1181">
        <w:rPr>
          <w:rFonts w:asciiTheme="majorHAnsi" w:eastAsia="Calibri" w:hAnsiTheme="majorHAnsi" w:cs="Calibri"/>
          <w:spacing w:val="1"/>
          <w:sz w:val="22"/>
          <w:szCs w:val="22"/>
          <w:lang w:val="ro-RO"/>
        </w:rPr>
        <w:t>m</w:t>
      </w:r>
      <w:r w:rsidRPr="003B1181">
        <w:rPr>
          <w:rFonts w:asciiTheme="majorHAnsi" w:eastAsia="Calibri" w:hAnsiTheme="majorHAnsi" w:cs="Calibri"/>
          <w:sz w:val="22"/>
          <w:szCs w:val="22"/>
          <w:lang w:val="ro-RO"/>
        </w:rPr>
        <w:t>ei</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z w:val="22"/>
          <w:szCs w:val="22"/>
          <w:lang w:val="ro-RO"/>
        </w:rPr>
        <w:t>de</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pacing w:val="1"/>
          <w:sz w:val="22"/>
          <w:szCs w:val="22"/>
          <w:lang w:val="ro-RO"/>
        </w:rPr>
        <w:t>m</w:t>
      </w:r>
      <w:r w:rsidRPr="003B1181">
        <w:rPr>
          <w:rFonts w:asciiTheme="majorHAnsi" w:eastAsia="Calibri" w:hAnsiTheme="majorHAnsi" w:cs="Calibri"/>
          <w:sz w:val="22"/>
          <w:szCs w:val="22"/>
          <w:lang w:val="ro-RO"/>
        </w:rPr>
        <w:t>i</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pacing w:val="-3"/>
          <w:sz w:val="22"/>
          <w:szCs w:val="22"/>
          <w:lang w:val="ro-RO"/>
        </w:rPr>
        <w:t>i</w:t>
      </w:r>
      <w:r w:rsidRPr="003B1181">
        <w:rPr>
          <w:rFonts w:asciiTheme="majorHAnsi" w:eastAsia="Calibri" w:hAnsiTheme="majorHAnsi" w:cs="Calibri"/>
          <w:spacing w:val="1"/>
          <w:sz w:val="22"/>
          <w:szCs w:val="22"/>
          <w:lang w:val="ro-RO"/>
        </w:rPr>
        <w:t>m</w:t>
      </w:r>
      <w:r w:rsidRPr="003B1181">
        <w:rPr>
          <w:rFonts w:asciiTheme="majorHAnsi" w:eastAsia="Calibri" w:hAnsiTheme="majorHAnsi" w:cs="Calibri"/>
          <w:sz w:val="22"/>
          <w:szCs w:val="22"/>
          <w:lang w:val="ro-RO"/>
        </w:rPr>
        <w:t>is</w:t>
      </w:r>
      <w:r w:rsidRPr="003B1181">
        <w:rPr>
          <w:rFonts w:asciiTheme="majorHAnsi" w:eastAsia="Calibri" w:hAnsiTheme="majorHAnsi" w:cs="Calibri"/>
          <w:spacing w:val="4"/>
          <w:sz w:val="22"/>
          <w:szCs w:val="22"/>
          <w:lang w:val="ro-RO"/>
        </w:rPr>
        <w:t xml:space="preserve"> </w:t>
      </w:r>
      <w:r w:rsidRPr="003B1181">
        <w:rPr>
          <w:rFonts w:asciiTheme="majorHAnsi" w:eastAsia="Calibri" w:hAnsiTheme="majorHAnsi" w:cs="Calibri"/>
          <w:sz w:val="22"/>
          <w:szCs w:val="22"/>
          <w:lang w:val="ro-RO"/>
        </w:rPr>
        <w:t>-</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b/>
          <w:sz w:val="22"/>
          <w:szCs w:val="22"/>
          <w:lang w:val="ro-RO"/>
        </w:rPr>
        <w:t>An</w:t>
      </w:r>
      <w:r w:rsidRPr="003B1181">
        <w:rPr>
          <w:rFonts w:asciiTheme="majorHAnsi" w:eastAsia="Calibri" w:hAnsiTheme="majorHAnsi" w:cs="Calibri"/>
          <w:b/>
          <w:spacing w:val="-1"/>
          <w:sz w:val="22"/>
          <w:szCs w:val="22"/>
          <w:lang w:val="ro-RO"/>
        </w:rPr>
        <w:t>e</w:t>
      </w:r>
      <w:r w:rsidRPr="003B1181">
        <w:rPr>
          <w:rFonts w:asciiTheme="majorHAnsi" w:eastAsia="Calibri" w:hAnsiTheme="majorHAnsi" w:cs="Calibri"/>
          <w:b/>
          <w:sz w:val="22"/>
          <w:szCs w:val="22"/>
          <w:lang w:val="ro-RO"/>
        </w:rPr>
        <w:t>xa</w:t>
      </w:r>
      <w:r w:rsidRPr="003B1181">
        <w:rPr>
          <w:rFonts w:asciiTheme="majorHAnsi" w:eastAsia="Calibri" w:hAnsiTheme="majorHAnsi" w:cs="Calibri"/>
          <w:b/>
          <w:spacing w:val="-1"/>
          <w:sz w:val="22"/>
          <w:szCs w:val="22"/>
          <w:lang w:val="ro-RO"/>
        </w:rPr>
        <w:t xml:space="preserve"> </w:t>
      </w:r>
      <w:r w:rsidRPr="003B1181">
        <w:rPr>
          <w:rFonts w:asciiTheme="majorHAnsi" w:eastAsia="Calibri" w:hAnsiTheme="majorHAnsi" w:cs="Calibri"/>
          <w:b/>
          <w:sz w:val="22"/>
          <w:szCs w:val="22"/>
          <w:lang w:val="ro-RO"/>
        </w:rPr>
        <w:t>7</w:t>
      </w:r>
      <w:r w:rsidRPr="003B1181">
        <w:rPr>
          <w:rFonts w:asciiTheme="majorHAnsi" w:eastAsia="Calibri" w:hAnsiTheme="majorHAnsi" w:cs="Calibri"/>
          <w:b/>
          <w:spacing w:val="2"/>
          <w:sz w:val="22"/>
          <w:szCs w:val="22"/>
          <w:lang w:val="ro-RO"/>
        </w:rPr>
        <w:t xml:space="preserve"> </w:t>
      </w:r>
      <w:r w:rsidRPr="003B1181">
        <w:rPr>
          <w:rFonts w:asciiTheme="majorHAnsi" w:eastAsia="Calibri" w:hAnsiTheme="majorHAnsi" w:cs="Calibri"/>
          <w:sz w:val="22"/>
          <w:szCs w:val="22"/>
          <w:lang w:val="ro-RO"/>
        </w:rPr>
        <w:t xml:space="preserve">la </w:t>
      </w:r>
      <w:r w:rsidRPr="003B1181">
        <w:rPr>
          <w:rFonts w:asciiTheme="majorHAnsi" w:eastAsia="Calibri" w:hAnsiTheme="majorHAnsi" w:cs="Calibri"/>
          <w:spacing w:val="-1"/>
          <w:sz w:val="22"/>
          <w:szCs w:val="22"/>
          <w:lang w:val="ro-RO"/>
        </w:rPr>
        <w:t>p</w:t>
      </w:r>
      <w:r w:rsidRPr="003B1181">
        <w:rPr>
          <w:rFonts w:asciiTheme="majorHAnsi" w:eastAsia="Calibri" w:hAnsiTheme="majorHAnsi" w:cs="Calibri"/>
          <w:sz w:val="22"/>
          <w:szCs w:val="22"/>
          <w:lang w:val="ro-RO"/>
        </w:rPr>
        <w:t>reze</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ta</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pacing w:val="1"/>
          <w:sz w:val="22"/>
          <w:szCs w:val="22"/>
          <w:lang w:val="ro-RO"/>
        </w:rPr>
        <w:t>M</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2"/>
          <w:sz w:val="22"/>
          <w:szCs w:val="22"/>
          <w:lang w:val="ro-RO"/>
        </w:rPr>
        <w:t>t</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pacing w:val="-1"/>
          <w:sz w:val="22"/>
          <w:szCs w:val="22"/>
          <w:lang w:val="ro-RO"/>
        </w:rPr>
        <w:t>d</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pacing w:val="-3"/>
          <w:sz w:val="22"/>
          <w:szCs w:val="22"/>
          <w:lang w:val="ro-RO"/>
        </w:rPr>
        <w:t>l</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pacing w:val="-1"/>
          <w:sz w:val="22"/>
          <w:szCs w:val="22"/>
          <w:lang w:val="ro-RO"/>
        </w:rPr>
        <w:t>g</w:t>
      </w:r>
      <w:r w:rsidRPr="003B1181">
        <w:rPr>
          <w:rFonts w:asciiTheme="majorHAnsi" w:eastAsia="Calibri" w:hAnsiTheme="majorHAnsi" w:cs="Calibri"/>
          <w:sz w:val="22"/>
          <w:szCs w:val="22"/>
          <w:lang w:val="ro-RO"/>
        </w:rPr>
        <w:t>ie</w:t>
      </w:r>
      <w:r w:rsidRPr="003B1181">
        <w:rPr>
          <w:rFonts w:asciiTheme="majorHAnsi" w:eastAsia="Calibri" w:hAnsiTheme="majorHAnsi" w:cs="Calibri"/>
          <w:spacing w:val="49"/>
          <w:sz w:val="22"/>
          <w:szCs w:val="22"/>
          <w:lang w:val="ro-RO"/>
        </w:rPr>
        <w:t xml:space="preserve"> </w:t>
      </w:r>
      <w:r w:rsidRPr="003B1181">
        <w:rPr>
          <w:rFonts w:asciiTheme="majorHAnsi" w:eastAsia="Calibri" w:hAnsiTheme="majorHAnsi" w:cs="Calibri"/>
          <w:sz w:val="22"/>
          <w:szCs w:val="22"/>
          <w:lang w:val="ro-RO"/>
        </w:rPr>
        <w:t>și</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pacing w:val="-3"/>
          <w:sz w:val="22"/>
          <w:szCs w:val="22"/>
          <w:lang w:val="ro-RO"/>
        </w:rPr>
        <w:t>A</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x</w:t>
      </w:r>
      <w:r w:rsidRPr="003B1181">
        <w:rPr>
          <w:rFonts w:asciiTheme="majorHAnsi" w:eastAsia="Calibri" w:hAnsiTheme="majorHAnsi" w:cs="Calibri"/>
          <w:sz w:val="22"/>
          <w:szCs w:val="22"/>
          <w:lang w:val="ro-RO"/>
        </w:rPr>
        <w:t>a</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pacing w:val="1"/>
          <w:sz w:val="22"/>
          <w:szCs w:val="22"/>
          <w:lang w:val="ro-RO"/>
        </w:rPr>
        <w:t>7</w:t>
      </w:r>
      <w:r w:rsidRPr="003B1181">
        <w:rPr>
          <w:rFonts w:asciiTheme="majorHAnsi" w:eastAsia="Calibri" w:hAnsiTheme="majorHAnsi" w:cs="Calibri"/>
          <w:spacing w:val="-1"/>
          <w:sz w:val="22"/>
          <w:szCs w:val="22"/>
          <w:lang w:val="ro-RO"/>
        </w:rPr>
        <w:t>A</w:t>
      </w:r>
      <w:r w:rsidR="003B1181" w:rsidRPr="003B1181">
        <w:rPr>
          <w:rFonts w:asciiTheme="majorHAnsi" w:eastAsia="Calibri" w:hAnsiTheme="majorHAnsi" w:cs="Calibri"/>
          <w:spacing w:val="-1"/>
          <w:sz w:val="22"/>
          <w:szCs w:val="22"/>
          <w:lang w:val="ro-RO"/>
        </w:rPr>
        <w:t xml:space="preserve">.1 </w:t>
      </w:r>
      <w:r w:rsidR="003B1181" w:rsidRPr="003B1181">
        <w:rPr>
          <w:rFonts w:asciiTheme="majorHAnsi" w:eastAsia="Calibri" w:hAnsiTheme="majorHAnsi" w:cs="Calibri"/>
          <w:sz w:val="22"/>
          <w:szCs w:val="22"/>
          <w:lang w:val="ro-RO"/>
        </w:rPr>
        <w:t>–</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z w:val="22"/>
          <w:szCs w:val="22"/>
          <w:lang w:val="ro-RO"/>
        </w:rPr>
        <w:t>B</w:t>
      </w:r>
      <w:r w:rsidRPr="003B1181">
        <w:rPr>
          <w:rFonts w:asciiTheme="majorHAnsi" w:eastAsia="Calibri" w:hAnsiTheme="majorHAnsi" w:cs="Calibri"/>
          <w:spacing w:val="-1"/>
          <w:sz w:val="22"/>
          <w:szCs w:val="22"/>
          <w:lang w:val="ro-RO"/>
        </w:rPr>
        <w:t>ug</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t</w:t>
      </w:r>
      <w:r w:rsidR="003B1181" w:rsidRPr="003B1181">
        <w:rPr>
          <w:rFonts w:asciiTheme="majorHAnsi" w:eastAsia="Calibri" w:hAnsiTheme="majorHAnsi" w:cs="Calibri"/>
          <w:spacing w:val="1"/>
          <w:sz w:val="22"/>
          <w:szCs w:val="22"/>
          <w:lang w:val="ro-RO"/>
        </w:rPr>
        <w:t xml:space="preserve"> </w:t>
      </w:r>
      <w:proofErr w:type="spellStart"/>
      <w:r w:rsidR="003B1181" w:rsidRPr="003B1181">
        <w:rPr>
          <w:rFonts w:asciiTheme="majorHAnsi" w:eastAsia="Calibri" w:hAnsiTheme="majorHAnsi" w:cs="Calibri"/>
          <w:spacing w:val="1"/>
          <w:sz w:val="22"/>
          <w:szCs w:val="22"/>
          <w:lang w:val="ro-RO"/>
        </w:rPr>
        <w:t>Investitie</w:t>
      </w:r>
      <w:proofErr w:type="spellEnd"/>
      <w:r w:rsidRPr="003B1181">
        <w:rPr>
          <w:rFonts w:asciiTheme="majorHAnsi" w:eastAsia="Calibri" w:hAnsiTheme="majorHAnsi" w:cs="Calibri"/>
          <w:sz w:val="22"/>
          <w:szCs w:val="22"/>
          <w:lang w:val="ro-RO"/>
        </w:rPr>
        <w:t xml:space="preserve">, </w:t>
      </w:r>
      <w:r w:rsidR="003B1181" w:rsidRPr="003B1181">
        <w:rPr>
          <w:rFonts w:asciiTheme="majorHAnsi" w:eastAsia="Calibri" w:hAnsiTheme="majorHAnsi" w:cs="Calibri"/>
          <w:sz w:val="22"/>
          <w:szCs w:val="22"/>
          <w:lang w:val="ro-RO"/>
        </w:rPr>
        <w:t xml:space="preserve">Anexa 7A.2 – Buget Operare </w:t>
      </w:r>
      <w:proofErr w:type="spellStart"/>
      <w:r w:rsidR="003B1181" w:rsidRPr="003B1181">
        <w:rPr>
          <w:rFonts w:asciiTheme="majorHAnsi" w:eastAsia="Calibri" w:hAnsiTheme="majorHAnsi" w:cs="Calibri"/>
          <w:sz w:val="22"/>
          <w:szCs w:val="22"/>
          <w:lang w:val="ro-RO"/>
        </w:rPr>
        <w:t>Investitie</w:t>
      </w:r>
      <w:proofErr w:type="spellEnd"/>
      <w:r w:rsidR="003B1181" w:rsidRPr="003B1181">
        <w:rPr>
          <w:rFonts w:asciiTheme="majorHAnsi" w:eastAsia="Calibri" w:hAnsiTheme="majorHAnsi" w:cs="Calibri"/>
          <w:sz w:val="22"/>
          <w:szCs w:val="22"/>
          <w:lang w:val="ro-RO"/>
        </w:rPr>
        <w:t xml:space="preserve"> , </w:t>
      </w:r>
      <w:r w:rsidRPr="003B1181">
        <w:rPr>
          <w:rFonts w:asciiTheme="majorHAnsi" w:eastAsia="Calibri" w:hAnsiTheme="majorHAnsi" w:cs="Calibri"/>
          <w:sz w:val="22"/>
          <w:szCs w:val="22"/>
          <w:lang w:val="ro-RO"/>
        </w:rPr>
        <w:t>A</w:t>
      </w:r>
      <w:r w:rsidRPr="003B1181">
        <w:rPr>
          <w:rFonts w:asciiTheme="majorHAnsi" w:eastAsia="Calibri" w:hAnsiTheme="majorHAnsi" w:cs="Calibri"/>
          <w:spacing w:val="-3"/>
          <w:sz w:val="22"/>
          <w:szCs w:val="22"/>
          <w:lang w:val="ro-RO"/>
        </w:rPr>
        <w:t>n</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x</w:t>
      </w:r>
      <w:r w:rsidRPr="003B1181">
        <w:rPr>
          <w:rFonts w:asciiTheme="majorHAnsi" w:eastAsia="Calibri" w:hAnsiTheme="majorHAnsi" w:cs="Calibri"/>
          <w:sz w:val="22"/>
          <w:szCs w:val="22"/>
          <w:lang w:val="ro-RO"/>
        </w:rPr>
        <w:t>a</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pacing w:val="1"/>
          <w:sz w:val="22"/>
          <w:szCs w:val="22"/>
          <w:lang w:val="ro-RO"/>
        </w:rPr>
        <w:t>7</w:t>
      </w:r>
      <w:r w:rsidRPr="003B1181">
        <w:rPr>
          <w:rFonts w:asciiTheme="majorHAnsi" w:eastAsia="Calibri" w:hAnsiTheme="majorHAnsi" w:cs="Calibri"/>
          <w:sz w:val="22"/>
          <w:szCs w:val="22"/>
          <w:lang w:val="ro-RO"/>
        </w:rPr>
        <w:t>B-</w:t>
      </w:r>
      <w:r w:rsidRPr="003B1181">
        <w:rPr>
          <w:rFonts w:asciiTheme="majorHAnsi" w:eastAsia="Calibri" w:hAnsiTheme="majorHAnsi" w:cs="Calibri"/>
          <w:spacing w:val="-2"/>
          <w:sz w:val="22"/>
          <w:szCs w:val="22"/>
          <w:lang w:val="ro-RO"/>
        </w:rPr>
        <w:t xml:space="preserve"> </w:t>
      </w:r>
      <w:r w:rsidR="003B1181" w:rsidRPr="003B1181">
        <w:rPr>
          <w:rFonts w:asciiTheme="majorHAnsi" w:eastAsia="Calibri" w:hAnsiTheme="majorHAnsi" w:cs="Calibri"/>
          <w:sz w:val="22"/>
          <w:szCs w:val="22"/>
          <w:lang w:val="ro-RO"/>
        </w:rPr>
        <w:t>PROIECTII FINANCIARE VENITURI SI CHELTUIELI OPERARE AN 1 - AN 6</w:t>
      </w:r>
      <w:r w:rsidRPr="003B1181">
        <w:rPr>
          <w:rFonts w:asciiTheme="majorHAnsi" w:eastAsia="Calibri" w:hAnsiTheme="majorHAnsi" w:cs="Calibri"/>
          <w:sz w:val="22"/>
          <w:szCs w:val="22"/>
          <w:lang w:val="ro-RO"/>
        </w:rPr>
        <w:t>.</w:t>
      </w:r>
      <w:r w:rsidRPr="003B1181">
        <w:rPr>
          <w:rFonts w:asciiTheme="majorHAnsi" w:eastAsia="Calibri" w:hAnsiTheme="majorHAnsi" w:cs="Calibri"/>
          <w:spacing w:val="-3"/>
          <w:sz w:val="22"/>
          <w:szCs w:val="22"/>
          <w:lang w:val="ro-RO"/>
        </w:rPr>
        <w:t xml:space="preserve"> </w:t>
      </w:r>
      <w:r w:rsidRPr="003B1181">
        <w:rPr>
          <w:rFonts w:asciiTheme="majorHAnsi" w:eastAsia="Calibri" w:hAnsiTheme="majorHAnsi" w:cs="Calibri"/>
          <w:sz w:val="22"/>
          <w:szCs w:val="22"/>
          <w:lang w:val="ro-RO"/>
        </w:rPr>
        <w:t>Bu</w:t>
      </w:r>
      <w:r w:rsidRPr="003B1181">
        <w:rPr>
          <w:rFonts w:asciiTheme="majorHAnsi" w:eastAsia="Calibri" w:hAnsiTheme="majorHAnsi" w:cs="Calibri"/>
          <w:spacing w:val="-1"/>
          <w:sz w:val="22"/>
          <w:szCs w:val="22"/>
          <w:lang w:val="ro-RO"/>
        </w:rPr>
        <w:t>g</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t</w:t>
      </w:r>
      <w:r w:rsidRPr="003B1181">
        <w:rPr>
          <w:rFonts w:asciiTheme="majorHAnsi" w:eastAsia="Calibri" w:hAnsiTheme="majorHAnsi" w:cs="Calibri"/>
          <w:spacing w:val="-1"/>
          <w:sz w:val="22"/>
          <w:szCs w:val="22"/>
          <w:lang w:val="ro-RO"/>
        </w:rPr>
        <w:t>u</w:t>
      </w:r>
      <w:r w:rsidRPr="003B1181">
        <w:rPr>
          <w:rFonts w:asciiTheme="majorHAnsi" w:eastAsia="Calibri" w:hAnsiTheme="majorHAnsi" w:cs="Calibri"/>
          <w:sz w:val="22"/>
          <w:szCs w:val="22"/>
          <w:lang w:val="ro-RO"/>
        </w:rPr>
        <w:t>l</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pacing w:val="1"/>
          <w:sz w:val="22"/>
          <w:szCs w:val="22"/>
          <w:lang w:val="ro-RO"/>
        </w:rPr>
        <w:t>v</w:t>
      </w:r>
      <w:r w:rsidRPr="003B1181">
        <w:rPr>
          <w:rFonts w:asciiTheme="majorHAnsi" w:eastAsia="Calibri" w:hAnsiTheme="majorHAnsi" w:cs="Calibri"/>
          <w:sz w:val="22"/>
          <w:szCs w:val="22"/>
          <w:lang w:val="ro-RO"/>
        </w:rPr>
        <w:t xml:space="preserve">a fi </w:t>
      </w:r>
      <w:r w:rsidRPr="003B1181">
        <w:rPr>
          <w:rFonts w:asciiTheme="majorHAnsi" w:eastAsia="Calibri" w:hAnsiTheme="majorHAnsi" w:cs="Calibri"/>
          <w:spacing w:val="-2"/>
          <w:sz w:val="22"/>
          <w:szCs w:val="22"/>
          <w:lang w:val="ro-RO"/>
        </w:rPr>
        <w:t>î</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t</w:t>
      </w:r>
      <w:r w:rsidRPr="003B1181">
        <w:rPr>
          <w:rFonts w:asciiTheme="majorHAnsi" w:eastAsia="Calibri" w:hAnsiTheme="majorHAnsi" w:cs="Calibri"/>
          <w:spacing w:val="2"/>
          <w:sz w:val="22"/>
          <w:szCs w:val="22"/>
          <w:lang w:val="ro-RO"/>
        </w:rPr>
        <w:t>o</w:t>
      </w:r>
      <w:r w:rsidRPr="003B1181">
        <w:rPr>
          <w:rFonts w:asciiTheme="majorHAnsi" w:eastAsia="Calibri" w:hAnsiTheme="majorHAnsi" w:cs="Calibri"/>
          <w:spacing w:val="-2"/>
          <w:sz w:val="22"/>
          <w:szCs w:val="22"/>
          <w:lang w:val="ro-RO"/>
        </w:rPr>
        <w:t>c</w:t>
      </w:r>
      <w:r w:rsidRPr="003B1181">
        <w:rPr>
          <w:rFonts w:asciiTheme="majorHAnsi" w:eastAsia="Calibri" w:hAnsiTheme="majorHAnsi" w:cs="Calibri"/>
          <w:spacing w:val="1"/>
          <w:sz w:val="22"/>
          <w:szCs w:val="22"/>
          <w:lang w:val="ro-RO"/>
        </w:rPr>
        <w:t>m</w:t>
      </w:r>
      <w:r w:rsidRPr="003B1181">
        <w:rPr>
          <w:rFonts w:asciiTheme="majorHAnsi" w:eastAsia="Calibri" w:hAnsiTheme="majorHAnsi" w:cs="Calibri"/>
          <w:sz w:val="22"/>
          <w:szCs w:val="22"/>
          <w:lang w:val="ro-RO"/>
        </w:rPr>
        <w:t xml:space="preserve">it </w:t>
      </w:r>
      <w:r w:rsidRPr="003B1181">
        <w:rPr>
          <w:rFonts w:asciiTheme="majorHAnsi" w:eastAsia="Calibri" w:hAnsiTheme="majorHAnsi" w:cs="Calibri"/>
          <w:spacing w:val="-3"/>
          <w:sz w:val="22"/>
          <w:szCs w:val="22"/>
          <w:lang w:val="ro-RO"/>
        </w:rPr>
        <w:t>d</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z w:val="22"/>
          <w:szCs w:val="22"/>
          <w:lang w:val="ro-RO"/>
        </w:rPr>
        <w:t>căt</w:t>
      </w:r>
      <w:r w:rsidRPr="003B1181">
        <w:rPr>
          <w:rFonts w:asciiTheme="majorHAnsi" w:eastAsia="Calibri" w:hAnsiTheme="majorHAnsi" w:cs="Calibri"/>
          <w:spacing w:val="-2"/>
          <w:sz w:val="22"/>
          <w:szCs w:val="22"/>
          <w:lang w:val="ro-RO"/>
        </w:rPr>
        <w:t>r</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pacing w:val="-1"/>
          <w:sz w:val="22"/>
          <w:szCs w:val="22"/>
          <w:lang w:val="ro-RO"/>
        </w:rPr>
        <w:t>p</w:t>
      </w:r>
      <w:r w:rsidRPr="003B1181">
        <w:rPr>
          <w:rFonts w:asciiTheme="majorHAnsi" w:eastAsia="Calibri" w:hAnsiTheme="majorHAnsi" w:cs="Calibri"/>
          <w:sz w:val="22"/>
          <w:szCs w:val="22"/>
          <w:lang w:val="ro-RO"/>
        </w:rPr>
        <w:t>art</w:t>
      </w:r>
      <w:r w:rsidRPr="003B1181">
        <w:rPr>
          <w:rFonts w:asciiTheme="majorHAnsi" w:eastAsia="Calibri" w:hAnsiTheme="majorHAnsi" w:cs="Calibri"/>
          <w:spacing w:val="-3"/>
          <w:sz w:val="22"/>
          <w:szCs w:val="22"/>
          <w:lang w:val="ro-RO"/>
        </w:rPr>
        <w:t>i</w:t>
      </w:r>
      <w:r w:rsidRPr="003B1181">
        <w:rPr>
          <w:rFonts w:asciiTheme="majorHAnsi" w:eastAsia="Calibri" w:hAnsiTheme="majorHAnsi" w:cs="Calibri"/>
          <w:sz w:val="22"/>
          <w:szCs w:val="22"/>
          <w:lang w:val="ro-RO"/>
        </w:rPr>
        <w:t>ci</w:t>
      </w:r>
      <w:r w:rsidRPr="003B1181">
        <w:rPr>
          <w:rFonts w:asciiTheme="majorHAnsi" w:eastAsia="Calibri" w:hAnsiTheme="majorHAnsi" w:cs="Calibri"/>
          <w:spacing w:val="-1"/>
          <w:sz w:val="22"/>
          <w:szCs w:val="22"/>
          <w:lang w:val="ro-RO"/>
        </w:rPr>
        <w:t>p</w:t>
      </w:r>
      <w:r w:rsidRPr="003B1181">
        <w:rPr>
          <w:rFonts w:asciiTheme="majorHAnsi" w:eastAsia="Calibri" w:hAnsiTheme="majorHAnsi" w:cs="Calibri"/>
          <w:sz w:val="22"/>
          <w:szCs w:val="22"/>
          <w:lang w:val="ro-RO"/>
        </w:rPr>
        <w:t>a</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 xml:space="preserve">tul la </w:t>
      </w:r>
      <w:r w:rsidRPr="003B1181">
        <w:rPr>
          <w:rFonts w:asciiTheme="majorHAnsi" w:eastAsia="Calibri" w:hAnsiTheme="majorHAnsi" w:cs="Calibri"/>
          <w:spacing w:val="-2"/>
          <w:sz w:val="22"/>
          <w:szCs w:val="22"/>
          <w:lang w:val="ro-RO"/>
        </w:rPr>
        <w:t>c</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cu</w:t>
      </w:r>
      <w:r w:rsidRPr="003B1181">
        <w:rPr>
          <w:rFonts w:asciiTheme="majorHAnsi" w:eastAsia="Calibri" w:hAnsiTheme="majorHAnsi" w:cs="Calibri"/>
          <w:spacing w:val="-1"/>
          <w:sz w:val="22"/>
          <w:szCs w:val="22"/>
          <w:lang w:val="ro-RO"/>
        </w:rPr>
        <w:t>r</w:t>
      </w:r>
      <w:r w:rsidRPr="003B1181">
        <w:rPr>
          <w:rFonts w:asciiTheme="majorHAnsi" w:eastAsia="Calibri" w:hAnsiTheme="majorHAnsi" w:cs="Calibri"/>
          <w:sz w:val="22"/>
          <w:szCs w:val="22"/>
          <w:lang w:val="ro-RO"/>
        </w:rPr>
        <w:t>s pe</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pacing w:val="-1"/>
          <w:sz w:val="22"/>
          <w:szCs w:val="22"/>
          <w:lang w:val="ro-RO"/>
        </w:rPr>
        <w:t>b</w:t>
      </w:r>
      <w:r w:rsidRPr="003B1181">
        <w:rPr>
          <w:rFonts w:asciiTheme="majorHAnsi" w:eastAsia="Calibri" w:hAnsiTheme="majorHAnsi" w:cs="Calibri"/>
          <w:sz w:val="22"/>
          <w:szCs w:val="22"/>
          <w:lang w:val="ro-RO"/>
        </w:rPr>
        <w:t>a</w:t>
      </w:r>
      <w:r w:rsidRPr="003B1181">
        <w:rPr>
          <w:rFonts w:asciiTheme="majorHAnsi" w:eastAsia="Calibri" w:hAnsiTheme="majorHAnsi" w:cs="Calibri"/>
          <w:spacing w:val="-1"/>
          <w:sz w:val="22"/>
          <w:szCs w:val="22"/>
          <w:lang w:val="ro-RO"/>
        </w:rPr>
        <w:t>z</w:t>
      </w:r>
      <w:r w:rsidRPr="003B1181">
        <w:rPr>
          <w:rFonts w:asciiTheme="majorHAnsi" w:eastAsia="Calibri" w:hAnsiTheme="majorHAnsi" w:cs="Calibri"/>
          <w:sz w:val="22"/>
          <w:szCs w:val="22"/>
          <w:lang w:val="ro-RO"/>
        </w:rPr>
        <w:t>a</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z w:val="22"/>
          <w:szCs w:val="22"/>
          <w:lang w:val="ro-RO"/>
        </w:rPr>
        <w:t>in</w:t>
      </w:r>
      <w:r w:rsidRPr="003B1181">
        <w:rPr>
          <w:rFonts w:asciiTheme="majorHAnsi" w:eastAsia="Calibri" w:hAnsiTheme="majorHAnsi" w:cs="Calibri"/>
          <w:spacing w:val="-1"/>
          <w:sz w:val="22"/>
          <w:szCs w:val="22"/>
          <w:lang w:val="ro-RO"/>
        </w:rPr>
        <w:t>f</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pacing w:val="-3"/>
          <w:sz w:val="22"/>
          <w:szCs w:val="22"/>
          <w:lang w:val="ro-RO"/>
        </w:rPr>
        <w:t>r</w:t>
      </w:r>
      <w:r w:rsidRPr="003B1181">
        <w:rPr>
          <w:rFonts w:asciiTheme="majorHAnsi" w:eastAsia="Calibri" w:hAnsiTheme="majorHAnsi" w:cs="Calibri"/>
          <w:spacing w:val="1"/>
          <w:sz w:val="22"/>
          <w:szCs w:val="22"/>
          <w:lang w:val="ro-RO"/>
        </w:rPr>
        <w:t>m</w:t>
      </w:r>
      <w:r w:rsidRPr="003B1181">
        <w:rPr>
          <w:rFonts w:asciiTheme="majorHAnsi" w:eastAsia="Calibri" w:hAnsiTheme="majorHAnsi" w:cs="Calibri"/>
          <w:sz w:val="22"/>
          <w:szCs w:val="22"/>
          <w:lang w:val="ro-RO"/>
        </w:rPr>
        <w:t>ații</w:t>
      </w:r>
      <w:r w:rsidRPr="003B1181">
        <w:rPr>
          <w:rFonts w:asciiTheme="majorHAnsi" w:eastAsia="Calibri" w:hAnsiTheme="majorHAnsi" w:cs="Calibri"/>
          <w:spacing w:val="-3"/>
          <w:sz w:val="22"/>
          <w:szCs w:val="22"/>
          <w:lang w:val="ro-RO"/>
        </w:rPr>
        <w:t>l</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z w:val="22"/>
          <w:szCs w:val="22"/>
          <w:lang w:val="ro-RO"/>
        </w:rPr>
        <w:t>r d</w:t>
      </w:r>
      <w:r w:rsidRPr="003B1181">
        <w:rPr>
          <w:rFonts w:asciiTheme="majorHAnsi" w:eastAsia="Calibri" w:hAnsiTheme="majorHAnsi" w:cs="Calibri"/>
          <w:spacing w:val="-1"/>
          <w:sz w:val="22"/>
          <w:szCs w:val="22"/>
          <w:lang w:val="ro-RO"/>
        </w:rPr>
        <w:t>i</w:t>
      </w:r>
      <w:r w:rsidRPr="003B1181">
        <w:rPr>
          <w:rFonts w:asciiTheme="majorHAnsi" w:eastAsia="Calibri" w:hAnsiTheme="majorHAnsi" w:cs="Calibri"/>
          <w:sz w:val="22"/>
          <w:szCs w:val="22"/>
          <w:lang w:val="ro-RO"/>
        </w:rPr>
        <w:t>n pl</w:t>
      </w:r>
      <w:r w:rsidRPr="003B1181">
        <w:rPr>
          <w:rFonts w:asciiTheme="majorHAnsi" w:eastAsia="Calibri" w:hAnsiTheme="majorHAnsi" w:cs="Calibri"/>
          <w:spacing w:val="-1"/>
          <w:sz w:val="22"/>
          <w:szCs w:val="22"/>
          <w:lang w:val="ro-RO"/>
        </w:rPr>
        <w:t>anu</w:t>
      </w:r>
      <w:r w:rsidRPr="003B1181">
        <w:rPr>
          <w:rFonts w:asciiTheme="majorHAnsi" w:eastAsia="Calibri" w:hAnsiTheme="majorHAnsi" w:cs="Calibri"/>
          <w:sz w:val="22"/>
          <w:szCs w:val="22"/>
          <w:lang w:val="ro-RO"/>
        </w:rPr>
        <w:t xml:space="preserve">l </w:t>
      </w:r>
      <w:r w:rsidRPr="003B1181">
        <w:rPr>
          <w:rFonts w:asciiTheme="majorHAnsi" w:eastAsia="Calibri" w:hAnsiTheme="majorHAnsi" w:cs="Calibri"/>
          <w:spacing w:val="-1"/>
          <w:sz w:val="22"/>
          <w:szCs w:val="22"/>
          <w:lang w:val="ro-RO"/>
        </w:rPr>
        <w:t>d</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z w:val="22"/>
          <w:szCs w:val="22"/>
          <w:lang w:val="ro-RO"/>
        </w:rPr>
        <w:t>afaceri</w:t>
      </w:r>
      <w:r w:rsidRPr="003B1181">
        <w:rPr>
          <w:rFonts w:asciiTheme="majorHAnsi" w:eastAsia="Calibri" w:hAnsiTheme="majorHAnsi" w:cs="Calibri"/>
          <w:spacing w:val="-3"/>
          <w:sz w:val="22"/>
          <w:szCs w:val="22"/>
          <w:lang w:val="ro-RO"/>
        </w:rPr>
        <w:t xml:space="preserve"> </w:t>
      </w:r>
      <w:r w:rsidRPr="003B1181">
        <w:rPr>
          <w:rFonts w:asciiTheme="majorHAnsi" w:eastAsia="Calibri" w:hAnsiTheme="majorHAnsi" w:cs="Calibri"/>
          <w:sz w:val="22"/>
          <w:szCs w:val="22"/>
          <w:lang w:val="ro-RO"/>
        </w:rPr>
        <w:t>și</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z w:val="22"/>
          <w:szCs w:val="22"/>
          <w:lang w:val="ro-RO"/>
        </w:rPr>
        <w:t>ți</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â</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 xml:space="preserve">d </w:t>
      </w:r>
      <w:r w:rsidRPr="003B1181">
        <w:rPr>
          <w:rFonts w:asciiTheme="majorHAnsi" w:eastAsia="Calibri" w:hAnsiTheme="majorHAnsi" w:cs="Calibri"/>
          <w:spacing w:val="-2"/>
          <w:sz w:val="22"/>
          <w:szCs w:val="22"/>
          <w:lang w:val="ro-RO"/>
        </w:rPr>
        <w:t>c</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t</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pacing w:val="-3"/>
          <w:sz w:val="22"/>
          <w:szCs w:val="22"/>
          <w:lang w:val="ro-RO"/>
        </w:rPr>
        <w:t>d</w:t>
      </w:r>
      <w:r w:rsidRPr="003B1181">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f</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atul</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rie</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tiv</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s la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is</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iție pr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n pre</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și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 li</w:t>
      </w:r>
      <w:r w:rsidRPr="00360902">
        <w:rPr>
          <w:rFonts w:asciiTheme="majorHAnsi" w:eastAsia="Calibri" w:hAnsiTheme="majorHAnsi" w:cs="Calibri"/>
          <w:spacing w:val="-3"/>
          <w:sz w:val="22"/>
          <w:szCs w:val="22"/>
          <w:lang w:val="ro-RO"/>
        </w:rPr>
        <w:t>s</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 xml:space="preserve">i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rie</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chelt</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ieli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entru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f</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țarea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și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ezv</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tarea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rep</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 xml:space="preserve">erii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00E93899">
        <w:rPr>
          <w:rFonts w:asciiTheme="majorHAnsi" w:eastAsia="Calibri" w:hAnsiTheme="majorHAnsi" w:cs="Calibri"/>
          <w:sz w:val="22"/>
          <w:szCs w:val="22"/>
          <w:lang w:val="ro-RO"/>
        </w:rPr>
        <w:t xml:space="preserve"> </w:t>
      </w:r>
    </w:p>
    <w:p w14:paraId="676DD53A" w14:textId="77777777" w:rsidR="00E93899" w:rsidRDefault="00E93899" w:rsidP="00341A6E">
      <w:pPr>
        <w:spacing w:line="276" w:lineRule="auto"/>
        <w:ind w:left="100" w:right="332"/>
        <w:jc w:val="both"/>
        <w:rPr>
          <w:rFonts w:asciiTheme="majorHAnsi" w:eastAsia="Calibri" w:hAnsiTheme="majorHAnsi" w:cs="Calibri"/>
          <w:sz w:val="22"/>
          <w:szCs w:val="22"/>
          <w:lang w:val="ro-RO"/>
        </w:rPr>
      </w:pPr>
    </w:p>
    <w:p w14:paraId="4C056CEB" w14:textId="25137835" w:rsidR="00E93899" w:rsidRPr="00E93899" w:rsidRDefault="00E93899" w:rsidP="00341A6E">
      <w:pPr>
        <w:spacing w:line="276" w:lineRule="auto"/>
        <w:ind w:left="100" w:right="332"/>
        <w:jc w:val="both"/>
        <w:rPr>
          <w:rFonts w:asciiTheme="majorHAnsi" w:eastAsia="Calibri" w:hAnsiTheme="majorHAnsi" w:cs="Calibri"/>
          <w:b/>
          <w:bCs/>
          <w:sz w:val="22"/>
          <w:szCs w:val="22"/>
          <w:u w:val="single"/>
          <w:lang w:val="ro-RO"/>
        </w:rPr>
      </w:pPr>
      <w:r w:rsidRPr="00E93899">
        <w:rPr>
          <w:rFonts w:asciiTheme="majorHAnsi" w:eastAsia="Calibri" w:hAnsiTheme="majorHAnsi" w:cs="Calibri"/>
          <w:b/>
          <w:bCs/>
          <w:sz w:val="22"/>
          <w:szCs w:val="22"/>
          <w:u w:val="single"/>
          <w:lang w:val="ro-RO"/>
        </w:rPr>
        <w:t xml:space="preserve">În procesul de întocmire al Anexei 7-Plan de afaceri, Solicitanții vor ține seama de cheltuielile eligibile, menționate în </w:t>
      </w:r>
      <w:r w:rsidRPr="00E93899">
        <w:rPr>
          <w:rFonts w:asciiTheme="majorHAnsi" w:eastAsia="Calibri" w:hAnsiTheme="majorHAnsi" w:cs="Calibri"/>
          <w:b/>
          <w:bCs/>
          <w:sz w:val="22"/>
          <w:szCs w:val="22"/>
          <w:highlight w:val="yellow"/>
          <w:u w:val="single"/>
          <w:lang w:val="ro-RO"/>
        </w:rPr>
        <w:t>Anexa 10 – Lista cheltuielilor eligibile.</w:t>
      </w:r>
    </w:p>
    <w:p w14:paraId="14D03018" w14:textId="77777777" w:rsidR="00E93899" w:rsidRDefault="00E93899" w:rsidP="00341A6E">
      <w:pPr>
        <w:spacing w:line="276" w:lineRule="auto"/>
        <w:ind w:left="100" w:right="332"/>
        <w:jc w:val="both"/>
        <w:rPr>
          <w:rFonts w:asciiTheme="majorHAnsi" w:eastAsia="Calibri" w:hAnsiTheme="majorHAnsi" w:cs="Calibri"/>
          <w:sz w:val="22"/>
          <w:szCs w:val="22"/>
          <w:lang w:val="ro-RO"/>
        </w:rPr>
      </w:pPr>
    </w:p>
    <w:p w14:paraId="3955577F" w14:textId="77777777" w:rsidR="00E93899" w:rsidRPr="00360902" w:rsidRDefault="00E93899" w:rsidP="00341A6E">
      <w:pPr>
        <w:spacing w:line="276" w:lineRule="auto"/>
        <w:ind w:left="100" w:right="332"/>
        <w:jc w:val="both"/>
        <w:rPr>
          <w:rFonts w:asciiTheme="majorHAnsi" w:eastAsia="Calibri" w:hAnsiTheme="majorHAnsi" w:cs="Calibri"/>
          <w:sz w:val="22"/>
          <w:szCs w:val="22"/>
          <w:lang w:val="ro-RO"/>
        </w:rPr>
      </w:pPr>
    </w:p>
    <w:p w14:paraId="0B462811" w14:textId="77777777" w:rsidR="00E510CE" w:rsidRPr="00360902" w:rsidRDefault="00E510CE" w:rsidP="00341A6E">
      <w:pPr>
        <w:spacing w:line="200" w:lineRule="exact"/>
        <w:jc w:val="both"/>
        <w:rPr>
          <w:rFonts w:asciiTheme="majorHAnsi" w:hAnsiTheme="majorHAnsi"/>
          <w:sz w:val="22"/>
          <w:szCs w:val="22"/>
          <w:lang w:val="ro-RO"/>
        </w:rPr>
      </w:pPr>
    </w:p>
    <w:p w14:paraId="1EF73970" w14:textId="77777777" w:rsidR="00E510CE" w:rsidRPr="00360902" w:rsidRDefault="00E510CE" w:rsidP="00341A6E">
      <w:pPr>
        <w:spacing w:before="10" w:line="260" w:lineRule="exact"/>
        <w:jc w:val="both"/>
        <w:rPr>
          <w:rFonts w:asciiTheme="majorHAnsi" w:hAnsiTheme="majorHAnsi"/>
          <w:sz w:val="22"/>
          <w:szCs w:val="22"/>
          <w:lang w:val="ro-RO"/>
        </w:rPr>
      </w:pPr>
    </w:p>
    <w:p w14:paraId="363E91EF" w14:textId="283ABE30" w:rsidR="00E510CE" w:rsidRDefault="003A6573" w:rsidP="00BC15BD">
      <w:pPr>
        <w:pStyle w:val="Heading2"/>
        <w:numPr>
          <w:ilvl w:val="0"/>
          <w:numId w:val="5"/>
        </w:numPr>
        <w:rPr>
          <w:rFonts w:eastAsia="Calibri"/>
          <w:lang w:val="ro-RO"/>
        </w:rPr>
      </w:pPr>
      <w:bookmarkStart w:id="23" w:name="_Toc193876612"/>
      <w:r w:rsidRPr="00360902">
        <w:rPr>
          <w:rFonts w:eastAsia="Calibri"/>
          <w:lang w:val="ro-RO"/>
        </w:rPr>
        <w:t>Verificarea eligibilității planurilor de afacere</w:t>
      </w:r>
      <w:bookmarkEnd w:id="23"/>
    </w:p>
    <w:p w14:paraId="2BBD84FD" w14:textId="77777777" w:rsidR="00307242" w:rsidRPr="00307242" w:rsidRDefault="00307242" w:rsidP="00307242">
      <w:pPr>
        <w:rPr>
          <w:rFonts w:eastAsia="Calibri"/>
          <w:lang w:val="ro-RO"/>
        </w:rPr>
      </w:pPr>
    </w:p>
    <w:p w14:paraId="4B327F6B" w14:textId="77777777" w:rsidR="003A6573" w:rsidRPr="00360902" w:rsidRDefault="003A6573" w:rsidP="003A6573">
      <w:pPr>
        <w:pStyle w:val="ListParagraph"/>
        <w:spacing w:line="276" w:lineRule="auto"/>
        <w:ind w:left="720" w:right="242"/>
        <w:jc w:val="both"/>
        <w:rPr>
          <w:rFonts w:asciiTheme="majorHAnsi" w:eastAsia="Calibri" w:hAnsiTheme="majorHAnsi" w:cs="Calibri"/>
          <w:lang w:val="ro-RO"/>
        </w:rPr>
      </w:pPr>
    </w:p>
    <w:p w14:paraId="23CE7B61" w14:textId="79E32B90" w:rsidR="00E510CE" w:rsidRPr="00360902" w:rsidRDefault="00A1640A" w:rsidP="004F290A">
      <w:pPr>
        <w:spacing w:line="276" w:lineRule="auto"/>
        <w:ind w:left="100" w:right="24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Planurile de afaceri se vor depune online prin completarea secțiunilor predefinite pe o platformă special creată</w:t>
      </w:r>
      <w:r w:rsidR="00E0626B" w:rsidRPr="00360902">
        <w:rPr>
          <w:rFonts w:asciiTheme="majorHAnsi" w:eastAsia="Calibri" w:hAnsiTheme="majorHAnsi" w:cs="Calibri"/>
          <w:sz w:val="22"/>
          <w:szCs w:val="22"/>
          <w:lang w:val="ro-RO"/>
        </w:rPr>
        <w:t xml:space="preserve"> </w:t>
      </w:r>
      <w:r w:rsidR="003A6573" w:rsidRPr="00360902">
        <w:rPr>
          <w:rFonts w:asciiTheme="majorHAnsi" w:eastAsia="Calibri" w:hAnsiTheme="majorHAnsi" w:cs="Calibri"/>
          <w:sz w:val="22"/>
          <w:szCs w:val="22"/>
          <w:lang w:val="ro-RO"/>
        </w:rPr>
        <w:t xml:space="preserve">. </w:t>
      </w:r>
    </w:p>
    <w:p w14:paraId="435FF83A" w14:textId="77777777" w:rsidR="00E510CE" w:rsidRPr="00360902" w:rsidRDefault="00E510CE" w:rsidP="00341A6E">
      <w:pPr>
        <w:spacing w:before="6" w:line="160" w:lineRule="exact"/>
        <w:jc w:val="both"/>
        <w:rPr>
          <w:rFonts w:asciiTheme="majorHAnsi" w:hAnsiTheme="majorHAnsi"/>
          <w:sz w:val="22"/>
          <w:szCs w:val="22"/>
          <w:lang w:val="ro-RO"/>
        </w:rPr>
      </w:pPr>
    </w:p>
    <w:p w14:paraId="53C2A78E" w14:textId="77777777" w:rsidR="00E510CE" w:rsidRPr="00360902" w:rsidRDefault="00A1640A"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Secțiu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 af</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ce</w:t>
      </w:r>
      <w:r w:rsidRPr="00360902">
        <w:rPr>
          <w:rFonts w:asciiTheme="majorHAnsi" w:eastAsia="Calibri" w:hAnsiTheme="majorHAnsi" w:cs="Calibri"/>
          <w:spacing w:val="-2"/>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reze</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b/>
          <w:sz w:val="22"/>
          <w:szCs w:val="22"/>
          <w:highlight w:val="yellow"/>
          <w:lang w:val="ro-RO"/>
        </w:rPr>
        <w:t>An</w:t>
      </w:r>
      <w:r w:rsidRPr="00360902">
        <w:rPr>
          <w:rFonts w:asciiTheme="majorHAnsi" w:eastAsia="Calibri" w:hAnsiTheme="majorHAnsi" w:cs="Calibri"/>
          <w:b/>
          <w:spacing w:val="-1"/>
          <w:sz w:val="22"/>
          <w:szCs w:val="22"/>
          <w:highlight w:val="yellow"/>
          <w:lang w:val="ro-RO"/>
        </w:rPr>
        <w:t>e</w:t>
      </w:r>
      <w:r w:rsidRPr="00360902">
        <w:rPr>
          <w:rFonts w:asciiTheme="majorHAnsi" w:eastAsia="Calibri" w:hAnsiTheme="majorHAnsi" w:cs="Calibri"/>
          <w:b/>
          <w:sz w:val="22"/>
          <w:szCs w:val="22"/>
          <w:highlight w:val="yellow"/>
          <w:lang w:val="ro-RO"/>
        </w:rPr>
        <w:t>xa</w:t>
      </w:r>
      <w:r w:rsidRPr="00360902">
        <w:rPr>
          <w:rFonts w:asciiTheme="majorHAnsi" w:eastAsia="Calibri" w:hAnsiTheme="majorHAnsi" w:cs="Calibri"/>
          <w:b/>
          <w:spacing w:val="-3"/>
          <w:sz w:val="22"/>
          <w:szCs w:val="22"/>
          <w:highlight w:val="yellow"/>
          <w:lang w:val="ro-RO"/>
        </w:rPr>
        <w:t xml:space="preserve"> </w:t>
      </w:r>
      <w:r w:rsidRPr="00360902">
        <w:rPr>
          <w:rFonts w:asciiTheme="majorHAnsi" w:eastAsia="Calibri" w:hAnsiTheme="majorHAnsi" w:cs="Calibri"/>
          <w:b/>
          <w:sz w:val="22"/>
          <w:szCs w:val="22"/>
          <w:highlight w:val="yellow"/>
          <w:lang w:val="ro-RO"/>
        </w:rPr>
        <w:t>7</w:t>
      </w:r>
      <w:r w:rsidRPr="00360902">
        <w:rPr>
          <w:rFonts w:asciiTheme="majorHAnsi" w:eastAsia="Calibri" w:hAnsiTheme="majorHAnsi" w:cs="Calibri"/>
          <w:b/>
          <w:spacing w:val="2"/>
          <w:sz w:val="22"/>
          <w:szCs w:val="22"/>
          <w:lang w:val="ro-RO"/>
        </w:rPr>
        <w:t xml:space="preserve"> </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re</w:t>
      </w:r>
      <w:r w:rsidRPr="00360902">
        <w:rPr>
          <w:rFonts w:asciiTheme="majorHAnsi" w:eastAsia="Calibri" w:hAnsiTheme="majorHAnsi" w:cs="Calibri"/>
          <w:spacing w:val="-3"/>
          <w:sz w:val="22"/>
          <w:szCs w:val="22"/>
          <w:lang w:val="ro-RO"/>
        </w:rPr>
        <w:t>z</w:t>
      </w:r>
      <w:r w:rsidRPr="00360902">
        <w:rPr>
          <w:rFonts w:asciiTheme="majorHAnsi" w:eastAsia="Calibri" w:hAnsiTheme="majorHAnsi" w:cs="Calibri"/>
          <w:sz w:val="22"/>
          <w:szCs w:val="22"/>
          <w:lang w:val="ro-RO"/>
        </w:rPr>
        <w:t>enta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to</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e.</w:t>
      </w:r>
    </w:p>
    <w:p w14:paraId="6DA2CE4C" w14:textId="77777777" w:rsidR="00E510CE" w:rsidRPr="00360902" w:rsidRDefault="00E510CE" w:rsidP="00341A6E">
      <w:pPr>
        <w:spacing w:before="2" w:line="200" w:lineRule="exact"/>
        <w:jc w:val="both"/>
        <w:rPr>
          <w:rFonts w:asciiTheme="majorHAnsi" w:hAnsiTheme="majorHAnsi"/>
          <w:sz w:val="22"/>
          <w:szCs w:val="22"/>
          <w:lang w:val="ro-RO"/>
        </w:rPr>
      </w:pPr>
    </w:p>
    <w:p w14:paraId="19D1200A" w14:textId="77777777" w:rsidR="00E510CE" w:rsidRPr="00360902" w:rsidRDefault="00A1640A" w:rsidP="004F290A">
      <w:pPr>
        <w:spacing w:line="276" w:lineRule="auto"/>
        <w:ind w:left="100" w:right="24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Toate documentele și anexele care fac parte din Dosarul de concurs vor fi încărcate pe platformă, în secțiunea în care acestea sunt solicitate. Aceste documente vor fi scanate sub forma unor fișiere de tip JPEG sau PDF pentru a putea fi încărcate.</w:t>
      </w:r>
    </w:p>
    <w:p w14:paraId="06C6DECD" w14:textId="77777777" w:rsidR="00E510CE" w:rsidRPr="00360902" w:rsidRDefault="00E510CE" w:rsidP="004F290A">
      <w:pPr>
        <w:spacing w:line="276" w:lineRule="auto"/>
        <w:ind w:left="100" w:right="242"/>
        <w:jc w:val="both"/>
        <w:rPr>
          <w:rFonts w:asciiTheme="majorHAnsi" w:eastAsia="Calibri" w:hAnsiTheme="majorHAnsi" w:cs="Calibri"/>
          <w:sz w:val="22"/>
          <w:szCs w:val="22"/>
          <w:lang w:val="ro-RO"/>
        </w:rPr>
      </w:pPr>
    </w:p>
    <w:p w14:paraId="329880CE" w14:textId="4AF290DD" w:rsidR="00E510CE" w:rsidRPr="00360902" w:rsidRDefault="00A1640A" w:rsidP="004F290A">
      <w:pPr>
        <w:spacing w:line="276" w:lineRule="auto"/>
        <w:ind w:left="100" w:right="24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Calcularea punctajului planului de afaceri se va face în mod obiectiv și transparent conform grilei de</w:t>
      </w:r>
      <w:r w:rsidR="004F290A"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b/>
          <w:sz w:val="22"/>
          <w:szCs w:val="22"/>
          <w:highlight w:val="yellow"/>
          <w:lang w:val="ro-RO"/>
        </w:rPr>
        <w:t>An</w:t>
      </w:r>
      <w:r w:rsidRPr="00360902">
        <w:rPr>
          <w:rFonts w:asciiTheme="majorHAnsi" w:eastAsia="Calibri" w:hAnsiTheme="majorHAnsi" w:cs="Calibri"/>
          <w:b/>
          <w:spacing w:val="-1"/>
          <w:sz w:val="22"/>
          <w:szCs w:val="22"/>
          <w:highlight w:val="yellow"/>
          <w:lang w:val="ro-RO"/>
        </w:rPr>
        <w:t>e</w:t>
      </w:r>
      <w:r w:rsidRPr="00360902">
        <w:rPr>
          <w:rFonts w:asciiTheme="majorHAnsi" w:eastAsia="Calibri" w:hAnsiTheme="majorHAnsi" w:cs="Calibri"/>
          <w:b/>
          <w:sz w:val="22"/>
          <w:szCs w:val="22"/>
          <w:highlight w:val="yellow"/>
          <w:lang w:val="ro-RO"/>
        </w:rPr>
        <w:t>xa</w:t>
      </w:r>
      <w:r w:rsidRPr="00360902">
        <w:rPr>
          <w:rFonts w:asciiTheme="majorHAnsi" w:eastAsia="Calibri" w:hAnsiTheme="majorHAnsi" w:cs="Calibri"/>
          <w:b/>
          <w:spacing w:val="-1"/>
          <w:sz w:val="22"/>
          <w:szCs w:val="22"/>
          <w:highlight w:val="yellow"/>
          <w:lang w:val="ro-RO"/>
        </w:rPr>
        <w:t xml:space="preserve"> </w:t>
      </w:r>
      <w:r w:rsidRPr="00360902">
        <w:rPr>
          <w:rFonts w:asciiTheme="majorHAnsi" w:eastAsia="Calibri" w:hAnsiTheme="majorHAnsi" w:cs="Calibri"/>
          <w:b/>
          <w:sz w:val="22"/>
          <w:szCs w:val="22"/>
          <w:highlight w:val="yellow"/>
          <w:lang w:val="ro-RO"/>
        </w:rPr>
        <w:t>9</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rez</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ta</w:t>
      </w:r>
      <w:r w:rsidRPr="00360902">
        <w:rPr>
          <w:rFonts w:asciiTheme="majorHAnsi" w:eastAsia="Calibri" w:hAnsiTheme="majorHAnsi" w:cs="Calibri"/>
          <w:spacing w:val="1"/>
          <w:sz w:val="22"/>
          <w:szCs w:val="22"/>
          <w:lang w:val="ro-RO"/>
        </w:rPr>
        <w:t xml:space="preserve"> M</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ie.</w:t>
      </w:r>
    </w:p>
    <w:p w14:paraId="1F921AC8" w14:textId="77777777" w:rsidR="00E510CE" w:rsidRPr="00360902" w:rsidRDefault="00E510CE" w:rsidP="00341A6E">
      <w:pPr>
        <w:spacing w:before="2" w:line="200" w:lineRule="exact"/>
        <w:jc w:val="both"/>
        <w:rPr>
          <w:rFonts w:asciiTheme="majorHAnsi" w:hAnsiTheme="majorHAnsi"/>
          <w:sz w:val="22"/>
          <w:szCs w:val="22"/>
          <w:lang w:val="ro-RO"/>
        </w:rPr>
      </w:pPr>
    </w:p>
    <w:p w14:paraId="5DCEBB54" w14:textId="1D58E98D" w:rsidR="00E510CE" w:rsidRPr="00360902" w:rsidRDefault="00A1640A" w:rsidP="00CA711C">
      <w:pPr>
        <w:spacing w:line="275" w:lineRule="auto"/>
        <w:ind w:left="100" w:right="251"/>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pacing w:val="-1"/>
          <w:sz w:val="22"/>
          <w:szCs w:val="22"/>
          <w:lang w:val="ro-RO"/>
        </w:rPr>
        <w:t>om</w:t>
      </w:r>
      <w:r w:rsidRPr="00360902">
        <w:rPr>
          <w:rFonts w:asciiTheme="majorHAnsi" w:eastAsia="Calibri" w:hAnsiTheme="majorHAnsi" w:cs="Calibri"/>
          <w:sz w:val="22"/>
          <w:szCs w:val="22"/>
          <w:lang w:val="ro-RO"/>
        </w:rPr>
        <w:t>entul</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sa</w:t>
      </w:r>
      <w:r w:rsidRPr="00360902">
        <w:rPr>
          <w:rFonts w:asciiTheme="majorHAnsi" w:eastAsia="Calibri" w:hAnsiTheme="majorHAnsi" w:cs="Calibri"/>
          <w:spacing w:val="-2"/>
          <w:sz w:val="22"/>
          <w:szCs w:val="22"/>
          <w:lang w:val="ro-RO"/>
        </w:rPr>
        <w:t>l</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ăr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i și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tra</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 xml:space="preserve">erii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 afa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eri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 xml:space="preserve">ția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ec</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ică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ge</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era a</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b</w:t>
      </w:r>
      <w:r w:rsidRPr="00360902">
        <w:rPr>
          <w:rFonts w:asciiTheme="majorHAnsi" w:eastAsia="Calibri" w:hAnsiTheme="majorHAnsi" w:cs="Calibri"/>
          <w:sz w:val="22"/>
          <w:szCs w:val="22"/>
          <w:lang w:val="ro-RO"/>
        </w:rPr>
        <w:t>enefici</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un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esaj</w:t>
      </w:r>
      <w:r w:rsidR="003A6573" w:rsidRPr="00360902">
        <w:rPr>
          <w:rFonts w:asciiTheme="majorHAnsi" w:eastAsia="Calibri" w:hAnsiTheme="majorHAnsi" w:cs="Calibri"/>
          <w:spacing w:val="-2"/>
          <w:sz w:val="22"/>
          <w:szCs w:val="22"/>
          <w:lang w:val="ro-RO"/>
        </w:rPr>
        <w:t xml:space="preserve"> de transmitere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 Ast</w:t>
      </w:r>
      <w:r w:rsidRPr="00360902">
        <w:rPr>
          <w:rFonts w:asciiTheme="majorHAnsi" w:eastAsia="Calibri" w:hAnsiTheme="majorHAnsi" w:cs="Calibri"/>
          <w:spacing w:val="-2"/>
          <w:sz w:val="22"/>
          <w:szCs w:val="22"/>
          <w:lang w:val="ro-RO"/>
        </w:rPr>
        <w:t>f</w:t>
      </w:r>
      <w:r w:rsidRPr="00360902">
        <w:rPr>
          <w:rFonts w:asciiTheme="majorHAnsi" w:eastAsia="Calibri" w:hAnsiTheme="majorHAnsi" w:cs="Calibri"/>
          <w:sz w:val="22"/>
          <w:szCs w:val="22"/>
          <w:lang w:val="ro-RO"/>
        </w:rPr>
        <w:t xml:space="preserve">el, </w:t>
      </w:r>
      <w:r w:rsidRPr="00360902">
        <w:rPr>
          <w:rFonts w:asciiTheme="majorHAnsi" w:eastAsia="Calibri" w:hAnsiTheme="majorHAnsi" w:cs="Calibri"/>
          <w:spacing w:val="-2"/>
          <w:sz w:val="22"/>
          <w:szCs w:val="22"/>
          <w:lang w:val="ro-RO"/>
        </w:rPr>
        <w:t>î</w:t>
      </w:r>
      <w:r w:rsidRPr="00360902">
        <w:rPr>
          <w:rFonts w:asciiTheme="majorHAnsi" w:eastAsia="Calibri" w:hAnsiTheme="majorHAnsi" w:cs="Calibri"/>
          <w:sz w:val="22"/>
          <w:szCs w:val="22"/>
          <w:lang w:val="ro-RO"/>
        </w:rPr>
        <w:t>n ca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p</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ie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tu</w:t>
      </w:r>
      <w:r w:rsidRPr="00360902">
        <w:rPr>
          <w:rFonts w:asciiTheme="majorHAnsi" w:eastAsia="Calibri" w:hAnsiTheme="majorHAnsi" w:cs="Calibri"/>
          <w:spacing w:val="-1"/>
          <w:sz w:val="22"/>
          <w:szCs w:val="22"/>
          <w:lang w:val="ro-RO"/>
        </w:rPr>
        <w:t>lu</w:t>
      </w:r>
      <w:r w:rsidRPr="00360902">
        <w:rPr>
          <w:rFonts w:asciiTheme="majorHAnsi" w:eastAsia="Calibri" w:hAnsiTheme="majorHAnsi" w:cs="Calibri"/>
          <w:sz w:val="22"/>
          <w:szCs w:val="22"/>
          <w:lang w:val="ro-RO"/>
        </w:rPr>
        <w:t xml:space="preserve">i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entru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iz</w:t>
      </w:r>
      <w:r w:rsidRPr="00360902">
        <w:rPr>
          <w:rFonts w:asciiTheme="majorHAnsi" w:eastAsia="Calibri" w:hAnsiTheme="majorHAnsi" w:cs="Calibri"/>
          <w:sz w:val="22"/>
          <w:szCs w:val="22"/>
          <w:lang w:val="ro-RO"/>
        </w:rPr>
        <w:t>area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su</w:t>
      </w:r>
      <w:r w:rsidRPr="00360902">
        <w:rPr>
          <w:rFonts w:asciiTheme="majorHAnsi" w:eastAsia="Calibri" w:hAnsiTheme="majorHAnsi" w:cs="Calibri"/>
          <w:spacing w:val="-1"/>
          <w:sz w:val="22"/>
          <w:szCs w:val="22"/>
          <w:lang w:val="ro-RO"/>
        </w:rPr>
        <w:t>lu</w:t>
      </w:r>
      <w:r w:rsidRPr="00360902">
        <w:rPr>
          <w:rFonts w:asciiTheme="majorHAnsi" w:eastAsia="Calibri" w:hAnsiTheme="majorHAnsi" w:cs="Calibri"/>
          <w:sz w:val="22"/>
          <w:szCs w:val="22"/>
          <w:lang w:val="ro-RO"/>
        </w:rPr>
        <w:t>i de p</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w:t>
      </w:r>
      <w:r w:rsidRPr="00360902">
        <w:rPr>
          <w:rFonts w:asciiTheme="majorHAnsi" w:eastAsia="Calibri" w:hAnsiTheme="majorHAnsi" w:cs="Calibri"/>
          <w:spacing w:val="-3"/>
          <w:sz w:val="22"/>
          <w:szCs w:val="22"/>
          <w:lang w:val="ro-RO"/>
        </w:rPr>
        <w:t>c</w:t>
      </w:r>
      <w:r w:rsidRPr="00360902">
        <w:rPr>
          <w:rFonts w:asciiTheme="majorHAnsi" w:eastAsia="Calibri" w:hAnsiTheme="majorHAnsi" w:cs="Calibri"/>
          <w:sz w:val="22"/>
          <w:szCs w:val="22"/>
          <w:lang w:val="ro-RO"/>
        </w:rPr>
        <w:t>eri fi</w:t>
      </w:r>
      <w:r w:rsidRPr="00360902">
        <w:rPr>
          <w:rFonts w:asciiTheme="majorHAnsi" w:eastAsia="Calibri" w:hAnsiTheme="majorHAnsi" w:cs="Calibri"/>
          <w:spacing w:val="-2"/>
          <w:sz w:val="22"/>
          <w:szCs w:val="22"/>
          <w:lang w:val="ro-RO"/>
        </w:rPr>
        <w:t>ec</w:t>
      </w:r>
      <w:r w:rsidRPr="00360902">
        <w:rPr>
          <w:rFonts w:asciiTheme="majorHAnsi" w:eastAsia="Calibri" w:hAnsiTheme="majorHAnsi" w:cs="Calibri"/>
          <w:sz w:val="22"/>
          <w:szCs w:val="22"/>
          <w:lang w:val="ro-RO"/>
        </w:rPr>
        <w:t>are pl</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ceri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fi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egistrat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Registr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l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4"/>
          <w:sz w:val="22"/>
          <w:szCs w:val="22"/>
          <w:lang w:val="ro-RO"/>
        </w:rPr>
        <w:t>d</w:t>
      </w:r>
      <w:r w:rsidRPr="00360902">
        <w:rPr>
          <w:rFonts w:asciiTheme="majorHAnsi" w:eastAsia="Calibri" w:hAnsiTheme="majorHAnsi" w:cs="Calibri"/>
          <w:sz w:val="22"/>
          <w:szCs w:val="22"/>
          <w:lang w:val="ro-RO"/>
        </w:rPr>
        <w:t>ență 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 de </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faceri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 xml:space="preserve">și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pr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 xml:space="preserve"> u</w:t>
      </w:r>
      <w:r w:rsidRPr="00360902">
        <w:rPr>
          <w:rFonts w:asciiTheme="majorHAnsi" w:eastAsia="Calibri" w:hAnsiTheme="majorHAnsi" w:cs="Calibri"/>
          <w:sz w:val="22"/>
          <w:szCs w:val="22"/>
          <w:lang w:val="ro-RO"/>
        </w:rPr>
        <w:t>n n</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ăr de 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eg</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strare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ep</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 xml:space="preserve">erii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ril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p>
    <w:p w14:paraId="031C49ED" w14:textId="77777777" w:rsidR="00CA711C" w:rsidRPr="00360902" w:rsidRDefault="00CA711C" w:rsidP="00CA711C">
      <w:pPr>
        <w:spacing w:line="275" w:lineRule="auto"/>
        <w:ind w:left="100" w:right="251"/>
        <w:jc w:val="both"/>
        <w:rPr>
          <w:rFonts w:asciiTheme="majorHAnsi" w:hAnsiTheme="majorHAnsi"/>
          <w:sz w:val="22"/>
          <w:szCs w:val="22"/>
          <w:lang w:val="ro-RO"/>
        </w:rPr>
      </w:pPr>
    </w:p>
    <w:p w14:paraId="5EF57E13" w14:textId="2CD94F05" w:rsidR="00E510CE" w:rsidRPr="00360902" w:rsidRDefault="00307242" w:rsidP="00E75224">
      <w:pPr>
        <w:pStyle w:val="Heading3"/>
        <w:numPr>
          <w:ilvl w:val="0"/>
          <w:numId w:val="0"/>
        </w:numPr>
        <w:ind w:left="2160"/>
        <w:rPr>
          <w:rFonts w:eastAsia="Calibri"/>
          <w:lang w:val="ro-RO"/>
        </w:rPr>
      </w:pPr>
      <w:bookmarkStart w:id="24" w:name="_Toc193876613"/>
      <w:bookmarkStart w:id="25" w:name="_Hlk193963371"/>
      <w:r>
        <w:rPr>
          <w:rFonts w:eastAsia="Calibri"/>
          <w:lang w:val="ro-RO"/>
        </w:rPr>
        <w:t>B</w:t>
      </w:r>
      <w:r w:rsidR="00093339" w:rsidRPr="00360902">
        <w:rPr>
          <w:rFonts w:eastAsia="Calibri"/>
          <w:lang w:val="ro-RO"/>
        </w:rPr>
        <w:t xml:space="preserve">.1. </w:t>
      </w:r>
      <w:r w:rsidR="00A1640A" w:rsidRPr="00360902">
        <w:rPr>
          <w:rFonts w:eastAsia="Calibri"/>
          <w:lang w:val="ro-RO"/>
        </w:rPr>
        <w:t xml:space="preserve">Verificarea </w:t>
      </w:r>
      <w:r w:rsidR="0072524B" w:rsidRPr="00360902">
        <w:rPr>
          <w:rFonts w:eastAsia="Calibri"/>
          <w:lang w:val="ro-RO"/>
        </w:rPr>
        <w:t>conformității</w:t>
      </w:r>
      <w:r w:rsidR="00A1640A" w:rsidRPr="00360902">
        <w:rPr>
          <w:rFonts w:eastAsia="Calibri"/>
          <w:lang w:val="ro-RO"/>
        </w:rPr>
        <w:t xml:space="preserve"> administrative şi a </w:t>
      </w:r>
      <w:r w:rsidR="0072524B" w:rsidRPr="00360902">
        <w:rPr>
          <w:rFonts w:eastAsia="Calibri"/>
          <w:lang w:val="ro-RO"/>
        </w:rPr>
        <w:t>eligibilității</w:t>
      </w:r>
      <w:bookmarkEnd w:id="24"/>
    </w:p>
    <w:p w14:paraId="0AF282B6" w14:textId="77777777" w:rsidR="00E510CE" w:rsidRPr="00360902" w:rsidRDefault="00E510CE" w:rsidP="00093339">
      <w:pPr>
        <w:spacing w:line="275" w:lineRule="auto"/>
        <w:ind w:left="100" w:right="342"/>
        <w:jc w:val="both"/>
        <w:rPr>
          <w:rFonts w:asciiTheme="majorHAnsi" w:eastAsia="Calibri" w:hAnsiTheme="majorHAnsi" w:cs="Calibri"/>
          <w:sz w:val="22"/>
          <w:szCs w:val="22"/>
          <w:lang w:val="ro-RO"/>
        </w:rPr>
      </w:pPr>
    </w:p>
    <w:p w14:paraId="148D317F" w14:textId="77777777" w:rsidR="00E510CE" w:rsidRPr="00360902" w:rsidRDefault="00A1640A" w:rsidP="00093339">
      <w:pPr>
        <w:spacing w:line="275" w:lineRule="auto"/>
        <w:ind w:left="100" w:right="34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În această etapă, se verifică eligibilitatea dosarelor depuse din punct de vedere administrativ, existența documentelor și anexelor obligatorii conform Grilei de verificare a eligibilității administrative – </w:t>
      </w:r>
      <w:r w:rsidRPr="00360902">
        <w:rPr>
          <w:rFonts w:asciiTheme="majorHAnsi" w:eastAsia="Calibri" w:hAnsiTheme="majorHAnsi" w:cs="Calibri"/>
          <w:sz w:val="22"/>
          <w:szCs w:val="22"/>
          <w:highlight w:val="yellow"/>
          <w:lang w:val="ro-RO"/>
        </w:rPr>
        <w:t>Anexa 8</w:t>
      </w:r>
      <w:r w:rsidRPr="00360902">
        <w:rPr>
          <w:rFonts w:asciiTheme="majorHAnsi" w:eastAsia="Calibri" w:hAnsiTheme="majorHAnsi" w:cs="Calibri"/>
          <w:sz w:val="22"/>
          <w:szCs w:val="22"/>
          <w:lang w:val="ro-RO"/>
        </w:rPr>
        <w:t xml:space="preserve"> la Metodologia de evaluare și selecție planuri afaceri.</w:t>
      </w:r>
    </w:p>
    <w:bookmarkEnd w:id="25"/>
    <w:p w14:paraId="07B0A384" w14:textId="77777777" w:rsidR="00E510CE" w:rsidRPr="00360902" w:rsidRDefault="00E510CE" w:rsidP="00341A6E">
      <w:pPr>
        <w:spacing w:before="9" w:line="160" w:lineRule="exact"/>
        <w:jc w:val="both"/>
        <w:rPr>
          <w:rFonts w:asciiTheme="majorHAnsi" w:hAnsiTheme="majorHAnsi"/>
          <w:sz w:val="22"/>
          <w:szCs w:val="22"/>
          <w:lang w:val="ro-RO"/>
        </w:rPr>
      </w:pPr>
    </w:p>
    <w:p w14:paraId="1E7DB248" w14:textId="77777777" w:rsidR="00E510CE" w:rsidRPr="00360902" w:rsidRDefault="00A1640A" w:rsidP="00341A6E">
      <w:pPr>
        <w:spacing w:line="275" w:lineRule="auto"/>
        <w:ind w:left="100" w:right="342"/>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afaceri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su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clar</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s</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daca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rim</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sc</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t</w:t>
      </w:r>
      <w:r w:rsidRPr="00360902">
        <w:rPr>
          <w:rFonts w:asciiTheme="majorHAnsi" w:eastAsia="Calibri" w:hAnsiTheme="majorHAnsi" w:cs="Calibri"/>
          <w:b/>
          <w:spacing w:val="-1"/>
          <w:sz w:val="22"/>
          <w:szCs w:val="22"/>
          <w:lang w:val="ro-RO"/>
        </w:rPr>
        <w:t>oa</w:t>
      </w:r>
      <w:r w:rsidRPr="00360902">
        <w:rPr>
          <w:rFonts w:asciiTheme="majorHAnsi" w:eastAsia="Calibri" w:hAnsiTheme="majorHAnsi" w:cs="Calibri"/>
          <w:b/>
          <w:sz w:val="22"/>
          <w:szCs w:val="22"/>
          <w:lang w:val="ro-RO"/>
        </w:rPr>
        <w:t>te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ub</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cile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g</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ilei de 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afe</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ente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erif</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căr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 xml:space="preserve">i </w:t>
      </w:r>
      <w:proofErr w:type="spellStart"/>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f</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tati</w:t>
      </w:r>
      <w:r w:rsidRPr="00360902">
        <w:rPr>
          <w:rFonts w:asciiTheme="majorHAnsi" w:eastAsia="Calibri" w:hAnsiTheme="majorHAnsi" w:cs="Calibri"/>
          <w:spacing w:val="-1"/>
          <w:sz w:val="22"/>
          <w:szCs w:val="22"/>
          <w:lang w:val="ro-RO"/>
        </w:rPr>
        <w:t>i</w:t>
      </w:r>
      <w:proofErr w:type="spellEnd"/>
      <w:r w:rsidRPr="00360902">
        <w:rPr>
          <w:rFonts w:asciiTheme="majorHAnsi" w:eastAsia="Calibri" w:hAnsiTheme="majorHAnsi" w:cs="Calibri"/>
          <w:sz w:val="22"/>
          <w:szCs w:val="22"/>
          <w:lang w:val="ro-RO"/>
        </w:rPr>
        <w:t>. 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caz</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ar, p</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l de afa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eri e</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si</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erat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resp</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 xml:space="preserve">s şi </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z w:val="22"/>
          <w:szCs w:val="22"/>
          <w:lang w:val="ro-RO"/>
        </w:rPr>
        <w:t>ai 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in e</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proofErr w:type="spellStart"/>
      <w:r w:rsidRPr="00360902">
        <w:rPr>
          <w:rFonts w:asciiTheme="majorHAnsi" w:eastAsia="Calibri" w:hAnsiTheme="majorHAnsi" w:cs="Calibri"/>
          <w:sz w:val="22"/>
          <w:szCs w:val="22"/>
          <w:lang w:val="ro-RO"/>
        </w:rPr>
        <w:t>urm</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are</w:t>
      </w:r>
      <w:proofErr w:type="spellEnd"/>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w:t>
      </w:r>
    </w:p>
    <w:p w14:paraId="572D37E4" w14:textId="77777777" w:rsidR="00E510CE" w:rsidRPr="00360902" w:rsidRDefault="00E510CE" w:rsidP="00341A6E">
      <w:pPr>
        <w:spacing w:before="7" w:line="160" w:lineRule="exact"/>
        <w:jc w:val="both"/>
        <w:rPr>
          <w:rFonts w:asciiTheme="majorHAnsi" w:hAnsiTheme="majorHAnsi"/>
          <w:sz w:val="22"/>
          <w:szCs w:val="22"/>
          <w:lang w:val="ro-RO"/>
        </w:rPr>
      </w:pPr>
    </w:p>
    <w:p w14:paraId="54190758" w14:textId="77777777" w:rsidR="00E510CE" w:rsidRPr="00360902" w:rsidRDefault="00E510CE" w:rsidP="00341A6E">
      <w:pPr>
        <w:spacing w:before="9" w:line="160" w:lineRule="exact"/>
        <w:jc w:val="both"/>
        <w:rPr>
          <w:rFonts w:asciiTheme="majorHAnsi" w:hAnsiTheme="majorHAnsi"/>
          <w:sz w:val="22"/>
          <w:szCs w:val="22"/>
          <w:lang w:val="ro-RO"/>
        </w:rPr>
      </w:pPr>
    </w:p>
    <w:p w14:paraId="5F3B8DEA" w14:textId="77777777" w:rsidR="00E510CE" w:rsidRPr="00360902" w:rsidRDefault="00A1640A"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i/>
          <w:sz w:val="22"/>
          <w:szCs w:val="22"/>
          <w:lang w:val="ro-RO"/>
        </w:rPr>
        <w:t>In</w:t>
      </w:r>
      <w:r w:rsidRPr="00360902">
        <w:rPr>
          <w:rFonts w:asciiTheme="majorHAnsi" w:eastAsia="Calibri" w:hAnsiTheme="majorHAnsi" w:cs="Calibri"/>
          <w:i/>
          <w:spacing w:val="-1"/>
          <w:sz w:val="22"/>
          <w:szCs w:val="22"/>
          <w:lang w:val="ro-RO"/>
        </w:rPr>
        <w:t xml:space="preserve"> </w:t>
      </w:r>
      <w:r w:rsidRPr="00360902">
        <w:rPr>
          <w:rFonts w:asciiTheme="majorHAnsi" w:eastAsia="Calibri" w:hAnsiTheme="majorHAnsi" w:cs="Calibri"/>
          <w:i/>
          <w:sz w:val="22"/>
          <w:szCs w:val="22"/>
          <w:lang w:val="ro-RO"/>
        </w:rPr>
        <w:t>a</w:t>
      </w:r>
      <w:r w:rsidRPr="00360902">
        <w:rPr>
          <w:rFonts w:asciiTheme="majorHAnsi" w:eastAsia="Calibri" w:hAnsiTheme="majorHAnsi" w:cs="Calibri"/>
          <w:i/>
          <w:spacing w:val="-1"/>
          <w:sz w:val="22"/>
          <w:szCs w:val="22"/>
          <w:lang w:val="ro-RO"/>
        </w:rPr>
        <w:t>c</w:t>
      </w:r>
      <w:r w:rsidRPr="00360902">
        <w:rPr>
          <w:rFonts w:asciiTheme="majorHAnsi" w:eastAsia="Calibri" w:hAnsiTheme="majorHAnsi" w:cs="Calibri"/>
          <w:i/>
          <w:sz w:val="22"/>
          <w:szCs w:val="22"/>
          <w:lang w:val="ro-RO"/>
        </w:rPr>
        <w:t>easta eta</w:t>
      </w:r>
      <w:r w:rsidRPr="00360902">
        <w:rPr>
          <w:rFonts w:asciiTheme="majorHAnsi" w:eastAsia="Calibri" w:hAnsiTheme="majorHAnsi" w:cs="Calibri"/>
          <w:i/>
          <w:spacing w:val="-1"/>
          <w:sz w:val="22"/>
          <w:szCs w:val="22"/>
          <w:lang w:val="ro-RO"/>
        </w:rPr>
        <w:t>p</w:t>
      </w:r>
      <w:r w:rsidRPr="00360902">
        <w:rPr>
          <w:rFonts w:asciiTheme="majorHAnsi" w:eastAsia="Calibri" w:hAnsiTheme="majorHAnsi" w:cs="Calibri"/>
          <w:i/>
          <w:sz w:val="22"/>
          <w:szCs w:val="22"/>
          <w:lang w:val="ro-RO"/>
        </w:rPr>
        <w:t>a</w:t>
      </w:r>
      <w:r w:rsidRPr="00360902">
        <w:rPr>
          <w:rFonts w:asciiTheme="majorHAnsi" w:eastAsia="Calibri" w:hAnsiTheme="majorHAnsi" w:cs="Calibri"/>
          <w:i/>
          <w:spacing w:val="-1"/>
          <w:sz w:val="22"/>
          <w:szCs w:val="22"/>
          <w:lang w:val="ro-RO"/>
        </w:rPr>
        <w:t xml:space="preserve"> </w:t>
      </w:r>
      <w:r w:rsidRPr="00360902">
        <w:rPr>
          <w:rFonts w:asciiTheme="majorHAnsi" w:eastAsia="Calibri" w:hAnsiTheme="majorHAnsi" w:cs="Calibri"/>
          <w:i/>
          <w:sz w:val="22"/>
          <w:szCs w:val="22"/>
          <w:lang w:val="ro-RO"/>
        </w:rPr>
        <w:t>nu</w:t>
      </w:r>
      <w:r w:rsidRPr="00360902">
        <w:rPr>
          <w:rFonts w:asciiTheme="majorHAnsi" w:eastAsia="Calibri" w:hAnsiTheme="majorHAnsi" w:cs="Calibri"/>
          <w:i/>
          <w:spacing w:val="-1"/>
          <w:sz w:val="22"/>
          <w:szCs w:val="22"/>
          <w:lang w:val="ro-RO"/>
        </w:rPr>
        <w:t xml:space="preserve"> s</w:t>
      </w:r>
      <w:r w:rsidRPr="00360902">
        <w:rPr>
          <w:rFonts w:asciiTheme="majorHAnsi" w:eastAsia="Calibri" w:hAnsiTheme="majorHAnsi" w:cs="Calibri"/>
          <w:i/>
          <w:sz w:val="22"/>
          <w:szCs w:val="22"/>
          <w:lang w:val="ro-RO"/>
        </w:rPr>
        <w:t>e de</w:t>
      </w:r>
      <w:r w:rsidRPr="00360902">
        <w:rPr>
          <w:rFonts w:asciiTheme="majorHAnsi" w:eastAsia="Calibri" w:hAnsiTheme="majorHAnsi" w:cs="Calibri"/>
          <w:i/>
          <w:spacing w:val="-3"/>
          <w:sz w:val="22"/>
          <w:szCs w:val="22"/>
          <w:lang w:val="ro-RO"/>
        </w:rPr>
        <w:t>p</w:t>
      </w:r>
      <w:r w:rsidRPr="00360902">
        <w:rPr>
          <w:rFonts w:asciiTheme="majorHAnsi" w:eastAsia="Calibri" w:hAnsiTheme="majorHAnsi" w:cs="Calibri"/>
          <w:i/>
          <w:spacing w:val="-1"/>
          <w:sz w:val="22"/>
          <w:szCs w:val="22"/>
          <w:lang w:val="ro-RO"/>
        </w:rPr>
        <w:t>u</w:t>
      </w:r>
      <w:r w:rsidRPr="00360902">
        <w:rPr>
          <w:rFonts w:asciiTheme="majorHAnsi" w:eastAsia="Calibri" w:hAnsiTheme="majorHAnsi" w:cs="Calibri"/>
          <w:i/>
          <w:sz w:val="22"/>
          <w:szCs w:val="22"/>
          <w:lang w:val="ro-RO"/>
        </w:rPr>
        <w:t>n</w:t>
      </w:r>
      <w:r w:rsidRPr="00360902">
        <w:rPr>
          <w:rFonts w:asciiTheme="majorHAnsi" w:eastAsia="Calibri" w:hAnsiTheme="majorHAnsi" w:cs="Calibri"/>
          <w:i/>
          <w:spacing w:val="-1"/>
          <w:sz w:val="22"/>
          <w:szCs w:val="22"/>
          <w:lang w:val="ro-RO"/>
        </w:rPr>
        <w:t xml:space="preserve"> </w:t>
      </w:r>
      <w:proofErr w:type="spellStart"/>
      <w:r w:rsidRPr="00360902">
        <w:rPr>
          <w:rFonts w:asciiTheme="majorHAnsi" w:eastAsia="Calibri" w:hAnsiTheme="majorHAnsi" w:cs="Calibri"/>
          <w:i/>
          <w:sz w:val="22"/>
          <w:szCs w:val="22"/>
          <w:lang w:val="ro-RO"/>
        </w:rPr>
        <w:t>co</w:t>
      </w:r>
      <w:r w:rsidRPr="00360902">
        <w:rPr>
          <w:rFonts w:asciiTheme="majorHAnsi" w:eastAsia="Calibri" w:hAnsiTheme="majorHAnsi" w:cs="Calibri"/>
          <w:i/>
          <w:spacing w:val="-1"/>
          <w:sz w:val="22"/>
          <w:szCs w:val="22"/>
          <w:lang w:val="ro-RO"/>
        </w:rPr>
        <w:t>n</w:t>
      </w:r>
      <w:r w:rsidRPr="00360902">
        <w:rPr>
          <w:rFonts w:asciiTheme="majorHAnsi" w:eastAsia="Calibri" w:hAnsiTheme="majorHAnsi" w:cs="Calibri"/>
          <w:i/>
          <w:sz w:val="22"/>
          <w:szCs w:val="22"/>
          <w:lang w:val="ro-RO"/>
        </w:rPr>
        <w:t>te</w:t>
      </w:r>
      <w:r w:rsidRPr="00360902">
        <w:rPr>
          <w:rFonts w:asciiTheme="majorHAnsi" w:eastAsia="Calibri" w:hAnsiTheme="majorHAnsi" w:cs="Calibri"/>
          <w:i/>
          <w:spacing w:val="1"/>
          <w:sz w:val="22"/>
          <w:szCs w:val="22"/>
          <w:lang w:val="ro-RO"/>
        </w:rPr>
        <w:t>s</w:t>
      </w:r>
      <w:r w:rsidRPr="00360902">
        <w:rPr>
          <w:rFonts w:asciiTheme="majorHAnsi" w:eastAsia="Calibri" w:hAnsiTheme="majorHAnsi" w:cs="Calibri"/>
          <w:i/>
          <w:sz w:val="22"/>
          <w:szCs w:val="22"/>
          <w:lang w:val="ro-RO"/>
        </w:rPr>
        <w:t>tatii</w:t>
      </w:r>
      <w:proofErr w:type="spellEnd"/>
      <w:r w:rsidRPr="00360902">
        <w:rPr>
          <w:rFonts w:asciiTheme="majorHAnsi" w:eastAsia="Calibri" w:hAnsiTheme="majorHAnsi" w:cs="Calibri"/>
          <w:i/>
          <w:sz w:val="22"/>
          <w:szCs w:val="22"/>
          <w:lang w:val="ro-RO"/>
        </w:rPr>
        <w:t>.</w:t>
      </w:r>
    </w:p>
    <w:p w14:paraId="0AC026C6" w14:textId="77777777" w:rsidR="00E510CE" w:rsidRPr="00360902" w:rsidRDefault="00E510CE" w:rsidP="00341A6E">
      <w:pPr>
        <w:spacing w:before="9" w:line="180" w:lineRule="exact"/>
        <w:jc w:val="both"/>
        <w:rPr>
          <w:rFonts w:asciiTheme="majorHAnsi" w:hAnsiTheme="majorHAnsi"/>
          <w:sz w:val="22"/>
          <w:szCs w:val="22"/>
          <w:lang w:val="ro-RO"/>
        </w:rPr>
      </w:pPr>
    </w:p>
    <w:p w14:paraId="089C2877" w14:textId="77777777" w:rsidR="00E510CE" w:rsidRPr="00360902" w:rsidRDefault="00A1640A" w:rsidP="00341A6E">
      <w:pPr>
        <w:spacing w:line="276" w:lineRule="auto"/>
        <w:ind w:left="100" w:right="641"/>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ede</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ep</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 xml:space="preserve">i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iți</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de</w:t>
      </w:r>
      <w:r w:rsidRPr="00360902">
        <w:rPr>
          <w:rFonts w:asciiTheme="majorHAnsi" w:eastAsia="Calibri" w:hAnsiTheme="majorHAnsi" w:cs="Calibri"/>
          <w:spacing w:val="-2"/>
          <w:sz w:val="22"/>
          <w:szCs w:val="22"/>
          <w:lang w:val="ro-RO"/>
        </w:rPr>
        <w:t xml:space="preserve"> </w:t>
      </w:r>
      <w:proofErr w:type="spellStart"/>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ig</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proofErr w:type="spellEnd"/>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le 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ceri dep</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că</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er</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ele 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resa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proofErr w:type="spellStart"/>
      <w:r w:rsidRPr="00360902">
        <w:rPr>
          <w:rFonts w:asciiTheme="majorHAnsi" w:eastAsia="Calibri" w:hAnsiTheme="majorHAnsi" w:cs="Calibri"/>
          <w:sz w:val="22"/>
          <w:szCs w:val="22"/>
          <w:lang w:val="ro-RO"/>
        </w:rPr>
        <w:t>de</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iți</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 xml:space="preserve">rea </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ei întrepri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 xml:space="preserve">eri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cel</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pu</w:t>
      </w:r>
      <w:r w:rsidRPr="00360902">
        <w:rPr>
          <w:rFonts w:asciiTheme="majorHAnsi" w:eastAsia="Calibri" w:hAnsiTheme="majorHAnsi" w:cs="Calibri"/>
          <w:sz w:val="22"/>
          <w:szCs w:val="22"/>
          <w:lang w:val="ro-RO"/>
        </w:rPr>
        <w:t>țin u</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rele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le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ent</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w:t>
      </w:r>
    </w:p>
    <w:p w14:paraId="69C908FD" w14:textId="77777777" w:rsidR="00E510CE" w:rsidRPr="00360902" w:rsidRDefault="00E510CE" w:rsidP="00341A6E">
      <w:pPr>
        <w:spacing w:line="160" w:lineRule="exact"/>
        <w:jc w:val="both"/>
        <w:rPr>
          <w:rFonts w:asciiTheme="majorHAnsi" w:hAnsiTheme="majorHAnsi"/>
          <w:sz w:val="22"/>
          <w:szCs w:val="22"/>
          <w:lang w:val="ro-RO"/>
        </w:rPr>
      </w:pPr>
    </w:p>
    <w:p w14:paraId="606AAEBF" w14:textId="77777777" w:rsidR="00E510CE" w:rsidRPr="00360902" w:rsidRDefault="00A1640A" w:rsidP="00341A6E">
      <w:pPr>
        <w:ind w:left="460"/>
        <w:jc w:val="both"/>
        <w:rPr>
          <w:rFonts w:asciiTheme="majorHAnsi" w:eastAsia="Calibri" w:hAnsiTheme="majorHAnsi" w:cs="Calibri"/>
          <w:sz w:val="22"/>
          <w:szCs w:val="22"/>
          <w:lang w:val="ro-RO"/>
        </w:rPr>
      </w:pPr>
      <w:r w:rsidRPr="00360902">
        <w:rPr>
          <w:rFonts w:asciiTheme="majorHAnsi" w:eastAsia="Verdana" w:hAnsiTheme="majorHAnsi" w:cs="Verdana"/>
          <w:sz w:val="22"/>
          <w:szCs w:val="22"/>
          <w:lang w:val="ro-RO"/>
        </w:rPr>
        <w:t xml:space="preserve">•  </w:t>
      </w:r>
      <w:r w:rsidRPr="00360902">
        <w:rPr>
          <w:rFonts w:asciiTheme="majorHAnsi" w:eastAsia="Verdana" w:hAnsiTheme="majorHAnsi" w:cs="Verdana"/>
          <w:spacing w:val="8"/>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w:t>
      </w:r>
      <w:r w:rsidRPr="00360902">
        <w:rPr>
          <w:rFonts w:asciiTheme="majorHAnsi" w:eastAsia="Calibri" w:hAnsiTheme="majorHAnsi" w:cs="Calibri"/>
          <w:spacing w:val="-1"/>
          <w:sz w:val="22"/>
          <w:szCs w:val="22"/>
          <w:lang w:val="ro-RO"/>
        </w:rPr>
        <w:t>iun</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3"/>
          <w:sz w:val="22"/>
          <w:szCs w:val="22"/>
          <w:lang w:val="ro-RO"/>
        </w:rPr>
        <w:t>ă</w:t>
      </w:r>
      <w:r w:rsidRPr="00360902">
        <w:rPr>
          <w:rFonts w:asciiTheme="majorHAnsi" w:eastAsia="Calibri" w:hAnsiTheme="majorHAnsi" w:cs="Calibri"/>
          <w:spacing w:val="1"/>
          <w:sz w:val="22"/>
          <w:szCs w:val="22"/>
          <w:lang w:val="ro-RO"/>
        </w:rPr>
        <w:t>/</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le soc</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ale 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epr</w:t>
      </w:r>
      <w:r w:rsidRPr="00360902">
        <w:rPr>
          <w:rFonts w:asciiTheme="majorHAnsi" w:eastAsia="Calibri" w:hAnsiTheme="majorHAnsi" w:cs="Calibri"/>
          <w:spacing w:val="-1"/>
          <w:sz w:val="22"/>
          <w:szCs w:val="22"/>
          <w:lang w:val="ro-RO"/>
        </w:rPr>
        <w:t>ind</w:t>
      </w:r>
      <w:r w:rsidRPr="00360902">
        <w:rPr>
          <w:rFonts w:asciiTheme="majorHAnsi" w:eastAsia="Calibri" w:hAnsiTheme="majorHAnsi" w:cs="Calibri"/>
          <w:sz w:val="22"/>
          <w:szCs w:val="22"/>
          <w:lang w:val="ro-RO"/>
        </w:rPr>
        <w:t>erii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w:t>
      </w:r>
    </w:p>
    <w:p w14:paraId="77BEB13F" w14:textId="77777777" w:rsidR="00E510CE" w:rsidRPr="00360902" w:rsidRDefault="00A1640A" w:rsidP="00341A6E">
      <w:pPr>
        <w:tabs>
          <w:tab w:val="left" w:pos="820"/>
        </w:tabs>
        <w:spacing w:before="45" w:line="275" w:lineRule="auto"/>
        <w:ind w:left="820" w:right="306" w:hanging="360"/>
        <w:jc w:val="both"/>
        <w:rPr>
          <w:rFonts w:asciiTheme="majorHAnsi" w:eastAsia="Calibri" w:hAnsiTheme="majorHAnsi" w:cs="Calibri"/>
          <w:sz w:val="22"/>
          <w:szCs w:val="22"/>
          <w:lang w:val="ro-RO"/>
        </w:rPr>
      </w:pPr>
      <w:r w:rsidRPr="00360902">
        <w:rPr>
          <w:rFonts w:asciiTheme="majorHAnsi" w:eastAsia="Verdana" w:hAnsiTheme="majorHAnsi" w:cs="Verdana"/>
          <w:sz w:val="22"/>
          <w:szCs w:val="22"/>
          <w:lang w:val="ro-RO"/>
        </w:rPr>
        <w:t>•</w:t>
      </w:r>
      <w:r w:rsidRPr="00360902">
        <w:rPr>
          <w:rFonts w:asciiTheme="majorHAnsi" w:eastAsia="Verdana" w:hAnsiTheme="majorHAnsi" w:cs="Verdana"/>
          <w:sz w:val="22"/>
          <w:szCs w:val="22"/>
          <w:lang w:val="ro-RO"/>
        </w:rPr>
        <w:tab/>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soc</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ală 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cărei </w:t>
      </w:r>
      <w:r w:rsidRPr="00360902">
        <w:rPr>
          <w:rFonts w:asciiTheme="majorHAnsi" w:eastAsia="Calibri" w:hAnsiTheme="majorHAnsi" w:cs="Calibri"/>
          <w:spacing w:val="-2"/>
          <w:sz w:val="22"/>
          <w:szCs w:val="22"/>
          <w:lang w:val="ro-RO"/>
        </w:rPr>
        <w:t>re</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lva</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stituie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si</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epr</w:t>
      </w:r>
      <w:r w:rsidRPr="00360902">
        <w:rPr>
          <w:rFonts w:asciiTheme="majorHAnsi" w:eastAsia="Calibri" w:hAnsiTheme="majorHAnsi" w:cs="Calibri"/>
          <w:spacing w:val="-1"/>
          <w:sz w:val="22"/>
          <w:szCs w:val="22"/>
          <w:lang w:val="ro-RO"/>
        </w:rPr>
        <w:t>ind</w:t>
      </w:r>
      <w:r w:rsidRPr="00360902">
        <w:rPr>
          <w:rFonts w:asciiTheme="majorHAnsi" w:eastAsia="Calibri" w:hAnsiTheme="majorHAnsi" w:cs="Calibri"/>
          <w:sz w:val="22"/>
          <w:szCs w:val="22"/>
          <w:lang w:val="ro-RO"/>
        </w:rPr>
        <w:t>erii: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2"/>
          <w:sz w:val="22"/>
          <w:szCs w:val="22"/>
          <w:lang w:val="ro-RO"/>
        </w:rPr>
        <w:t>at</w:t>
      </w:r>
      <w:r w:rsidRPr="00360902">
        <w:rPr>
          <w:rFonts w:asciiTheme="majorHAnsi" w:eastAsia="Calibri" w:hAnsiTheme="majorHAnsi" w:cs="Calibri"/>
          <w:sz w:val="22"/>
          <w:szCs w:val="22"/>
          <w:lang w:val="ro-RO"/>
        </w:rPr>
        <w:t>eg</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 xml:space="preserve">le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 xml:space="preserve">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ers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că</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ra li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es</w:t>
      </w:r>
      <w:r w:rsidRPr="00360902">
        <w:rPr>
          <w:rFonts w:asciiTheme="majorHAnsi" w:eastAsia="Calibri" w:hAnsiTheme="majorHAnsi" w:cs="Calibri"/>
          <w:sz w:val="22"/>
          <w:szCs w:val="22"/>
          <w:lang w:val="ro-RO"/>
        </w:rPr>
        <w:t>ează în</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rep</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 xml:space="preserve">a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respe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și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vo</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ale aces</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ra, </w:t>
      </w:r>
      <w:r w:rsidRPr="00360902">
        <w:rPr>
          <w:rFonts w:asciiTheme="majorHAnsi" w:eastAsia="Calibri" w:hAnsiTheme="majorHAnsi" w:cs="Calibri"/>
          <w:spacing w:val="-3"/>
          <w:sz w:val="22"/>
          <w:szCs w:val="22"/>
          <w:lang w:val="ro-RO"/>
        </w:rPr>
        <w:t>z</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 g</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raf</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că,</w:t>
      </w:r>
      <w:r w:rsidRPr="00360902">
        <w:rPr>
          <w:rFonts w:asciiTheme="majorHAnsi" w:eastAsia="Calibri" w:hAnsiTheme="majorHAnsi" w:cs="Calibri"/>
          <w:spacing w:val="-4"/>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le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 xml:space="preserve">a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itară/de</w:t>
      </w:r>
      <w:r w:rsidRPr="00360902">
        <w:rPr>
          <w:rFonts w:asciiTheme="majorHAnsi" w:eastAsia="Calibri" w:hAnsiTheme="majorHAnsi" w:cs="Calibri"/>
          <w:spacing w:val="-4"/>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ed</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u pe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încearcă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să</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o</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re</w:t>
      </w:r>
      <w:r w:rsidRPr="00360902">
        <w:rPr>
          <w:rFonts w:asciiTheme="majorHAnsi" w:eastAsia="Calibri" w:hAnsiTheme="majorHAnsi" w:cs="Calibri"/>
          <w:spacing w:val="-3"/>
          <w:sz w:val="22"/>
          <w:szCs w:val="22"/>
          <w:lang w:val="ro-RO"/>
        </w:rPr>
        <w:t>z</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2"/>
          <w:sz w:val="22"/>
          <w:szCs w:val="22"/>
          <w:lang w:val="ro-RO"/>
        </w:rPr>
        <w:t>v</w:t>
      </w:r>
      <w:r w:rsidRPr="00360902">
        <w:rPr>
          <w:rFonts w:asciiTheme="majorHAnsi" w:eastAsia="Calibri" w:hAnsiTheme="majorHAnsi" w:cs="Calibri"/>
          <w:sz w:val="22"/>
          <w:szCs w:val="22"/>
          <w:lang w:val="ro-RO"/>
        </w:rPr>
        <w:t>e 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trepri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erea;</w:t>
      </w:r>
    </w:p>
    <w:p w14:paraId="69A2B240" w14:textId="77777777" w:rsidR="00E510CE" w:rsidRPr="00360902" w:rsidRDefault="00A1640A" w:rsidP="00341A6E">
      <w:pPr>
        <w:tabs>
          <w:tab w:val="left" w:pos="820"/>
        </w:tabs>
        <w:spacing w:before="10" w:line="275" w:lineRule="auto"/>
        <w:ind w:left="820" w:right="527" w:hanging="360"/>
        <w:jc w:val="both"/>
        <w:rPr>
          <w:rFonts w:asciiTheme="majorHAnsi" w:eastAsia="Calibri" w:hAnsiTheme="majorHAnsi" w:cs="Calibri"/>
          <w:sz w:val="22"/>
          <w:szCs w:val="22"/>
          <w:lang w:val="ro-RO"/>
        </w:rPr>
      </w:pPr>
      <w:r w:rsidRPr="00360902">
        <w:rPr>
          <w:rFonts w:asciiTheme="majorHAnsi" w:eastAsia="Verdana" w:hAnsiTheme="majorHAnsi" w:cs="Verdana"/>
          <w:sz w:val="22"/>
          <w:szCs w:val="22"/>
          <w:lang w:val="ro-RO"/>
        </w:rPr>
        <w:t>•</w:t>
      </w:r>
      <w:r w:rsidRPr="00360902">
        <w:rPr>
          <w:rFonts w:asciiTheme="majorHAnsi" w:eastAsia="Verdana" w:hAnsiTheme="majorHAnsi" w:cs="Verdana"/>
          <w:sz w:val="22"/>
          <w:szCs w:val="22"/>
          <w:lang w:val="ro-RO"/>
        </w:rPr>
        <w:tab/>
      </w:r>
      <w:r w:rsidRPr="00360902">
        <w:rPr>
          <w:rFonts w:asciiTheme="majorHAnsi" w:eastAsia="Calibri" w:hAnsiTheme="majorHAnsi" w:cs="Calibri"/>
          <w:spacing w:val="1"/>
          <w:sz w:val="22"/>
          <w:szCs w:val="22"/>
          <w:lang w:val="ro-RO"/>
        </w:rPr>
        <w:t>Mo</w:t>
      </w:r>
      <w:r w:rsidRPr="00360902">
        <w:rPr>
          <w:rFonts w:asciiTheme="majorHAnsi" w:eastAsia="Calibri" w:hAnsiTheme="majorHAnsi" w:cs="Calibri"/>
          <w:spacing w:val="-1"/>
          <w:sz w:val="22"/>
          <w:szCs w:val="22"/>
          <w:lang w:val="ro-RO"/>
        </w:rPr>
        <w:t>du</w:t>
      </w:r>
      <w:r w:rsidRPr="00360902">
        <w:rPr>
          <w:rFonts w:asciiTheme="majorHAnsi" w:eastAsia="Calibri" w:hAnsiTheme="majorHAnsi" w:cs="Calibri"/>
          <w:sz w:val="22"/>
          <w:szCs w:val="22"/>
          <w:lang w:val="ro-RO"/>
        </w:rPr>
        <w:t>l 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 xml:space="preserve">are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egrea</w:t>
      </w:r>
      <w:r w:rsidRPr="00360902">
        <w:rPr>
          <w:rFonts w:asciiTheme="majorHAnsi" w:eastAsia="Calibri" w:hAnsiTheme="majorHAnsi" w:cs="Calibri"/>
          <w:spacing w:val="-4"/>
          <w:sz w:val="22"/>
          <w:szCs w:val="22"/>
          <w:lang w:val="ro-RO"/>
        </w:rPr>
        <w:t>z</w:t>
      </w:r>
      <w:r w:rsidRPr="00360902">
        <w:rPr>
          <w:rFonts w:asciiTheme="majorHAnsi" w:eastAsia="Calibri" w:hAnsiTheme="majorHAnsi" w:cs="Calibri"/>
          <w:sz w:val="22"/>
          <w:szCs w:val="22"/>
          <w:lang w:val="ro-RO"/>
        </w:rPr>
        <w:t>ă ac</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trepr</w:t>
      </w:r>
      <w:r w:rsidRPr="00360902">
        <w:rPr>
          <w:rFonts w:asciiTheme="majorHAnsi" w:eastAsia="Calibri" w:hAnsiTheme="majorHAnsi" w:cs="Calibri"/>
          <w:spacing w:val="-1"/>
          <w:sz w:val="22"/>
          <w:szCs w:val="22"/>
          <w:lang w:val="ro-RO"/>
        </w:rPr>
        <w:t>ind</w:t>
      </w:r>
      <w:r w:rsidRPr="00360902">
        <w:rPr>
          <w:rFonts w:asciiTheme="majorHAnsi" w:eastAsia="Calibri" w:hAnsiTheme="majorHAnsi" w:cs="Calibri"/>
          <w:sz w:val="22"/>
          <w:szCs w:val="22"/>
          <w:lang w:val="ro-RO"/>
        </w:rPr>
        <w:t>erii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2"/>
          <w:sz w:val="22"/>
          <w:szCs w:val="22"/>
          <w:lang w:val="ro-RO"/>
        </w:rPr>
        <w:t>î</w:t>
      </w:r>
      <w:r w:rsidRPr="00360902">
        <w:rPr>
          <w:rFonts w:asciiTheme="majorHAnsi" w:eastAsia="Calibri" w:hAnsiTheme="majorHAnsi" w:cs="Calibri"/>
          <w:sz w:val="22"/>
          <w:szCs w:val="22"/>
          <w:lang w:val="ro-RO"/>
        </w:rPr>
        <w:t>n 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x</w:t>
      </w:r>
      <w:r w:rsidRPr="00360902">
        <w:rPr>
          <w:rFonts w:asciiTheme="majorHAnsi" w:eastAsia="Calibri" w:hAnsiTheme="majorHAnsi" w:cs="Calibri"/>
          <w:sz w:val="22"/>
          <w:szCs w:val="22"/>
          <w:lang w:val="ro-RO"/>
        </w:rPr>
        <w:t xml:space="preserve">tul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cial</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și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 xml:space="preserve">el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 xml:space="preserve">ic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z</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 resp</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cti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el</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iz</w:t>
      </w:r>
      <w:r w:rsidRPr="00360902">
        <w:rPr>
          <w:rFonts w:asciiTheme="majorHAnsi" w:eastAsia="Calibri" w:hAnsiTheme="majorHAnsi" w:cs="Calibri"/>
          <w:sz w:val="22"/>
          <w:szCs w:val="22"/>
          <w:lang w:val="ro-RO"/>
        </w:rPr>
        <w:t xml:space="preserve">ă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iață p</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d ac</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ivit</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face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b</w:t>
      </w:r>
      <w:r w:rsidRPr="00360902">
        <w:rPr>
          <w:rFonts w:asciiTheme="majorHAnsi" w:eastAsia="Calibri" w:hAnsiTheme="majorHAnsi" w:cs="Calibri"/>
          <w:sz w:val="22"/>
          <w:szCs w:val="22"/>
          <w:lang w:val="ro-RO"/>
        </w:rPr>
        <w:t>iect</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l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 afa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eri;</w:t>
      </w:r>
    </w:p>
    <w:p w14:paraId="219D1E8A" w14:textId="77777777" w:rsidR="00E510CE" w:rsidRPr="00360902" w:rsidRDefault="00A1640A" w:rsidP="00341A6E">
      <w:pPr>
        <w:tabs>
          <w:tab w:val="left" w:pos="820"/>
        </w:tabs>
        <w:spacing w:before="13" w:line="276" w:lineRule="auto"/>
        <w:ind w:left="820" w:right="414" w:hanging="360"/>
        <w:jc w:val="both"/>
        <w:rPr>
          <w:rFonts w:asciiTheme="majorHAnsi" w:eastAsia="Calibri" w:hAnsiTheme="majorHAnsi" w:cs="Calibri"/>
          <w:sz w:val="22"/>
          <w:szCs w:val="22"/>
          <w:lang w:val="ro-RO"/>
        </w:rPr>
      </w:pPr>
      <w:r w:rsidRPr="00360902">
        <w:rPr>
          <w:rFonts w:asciiTheme="majorHAnsi" w:eastAsia="Verdana" w:hAnsiTheme="majorHAnsi" w:cs="Verdana"/>
          <w:sz w:val="22"/>
          <w:szCs w:val="22"/>
          <w:lang w:val="ro-RO"/>
        </w:rPr>
        <w:t>•</w:t>
      </w:r>
      <w:r w:rsidRPr="00360902">
        <w:rPr>
          <w:rFonts w:asciiTheme="majorHAnsi" w:eastAsia="Verdana" w:hAnsiTheme="majorHAnsi" w:cs="Verdana"/>
          <w:sz w:val="22"/>
          <w:szCs w:val="22"/>
          <w:lang w:val="ro-RO"/>
        </w:rPr>
        <w:tab/>
      </w:r>
      <w:r w:rsidRPr="00360902">
        <w:rPr>
          <w:rFonts w:asciiTheme="majorHAnsi" w:eastAsia="Calibri" w:hAnsiTheme="majorHAnsi" w:cs="Calibri"/>
          <w:spacing w:val="1"/>
          <w:sz w:val="22"/>
          <w:szCs w:val="22"/>
          <w:lang w:val="ro-RO"/>
        </w:rPr>
        <w:t>Mo</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are și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f</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cți</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trepr</w:t>
      </w:r>
      <w:r w:rsidRPr="00360902">
        <w:rPr>
          <w:rFonts w:asciiTheme="majorHAnsi" w:eastAsia="Calibri" w:hAnsiTheme="majorHAnsi" w:cs="Calibri"/>
          <w:spacing w:val="-1"/>
          <w:sz w:val="22"/>
          <w:szCs w:val="22"/>
          <w:lang w:val="ro-RO"/>
        </w:rPr>
        <w:t>ind</w:t>
      </w:r>
      <w:r w:rsidRPr="00360902">
        <w:rPr>
          <w:rFonts w:asciiTheme="majorHAnsi" w:eastAsia="Calibri" w:hAnsiTheme="majorHAnsi" w:cs="Calibri"/>
          <w:sz w:val="22"/>
          <w:szCs w:val="22"/>
          <w:lang w:val="ro-RO"/>
        </w:rPr>
        <w:t>erii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cu 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cent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p</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mo</w:t>
      </w:r>
      <w:r w:rsidRPr="00360902">
        <w:rPr>
          <w:rFonts w:asciiTheme="majorHAnsi" w:eastAsia="Calibri" w:hAnsiTheme="majorHAnsi" w:cs="Calibri"/>
          <w:spacing w:val="-1"/>
          <w:sz w:val="22"/>
          <w:szCs w:val="22"/>
          <w:lang w:val="ro-RO"/>
        </w:rPr>
        <w:t>du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care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 asi</w:t>
      </w:r>
      <w:r w:rsidRPr="00360902">
        <w:rPr>
          <w:rFonts w:asciiTheme="majorHAnsi" w:eastAsia="Calibri" w:hAnsiTheme="majorHAnsi" w:cs="Calibri"/>
          <w:spacing w:val="-1"/>
          <w:sz w:val="22"/>
          <w:szCs w:val="22"/>
          <w:lang w:val="ro-RO"/>
        </w:rPr>
        <w:t>gu</w:t>
      </w:r>
      <w:r w:rsidRPr="00360902">
        <w:rPr>
          <w:rFonts w:asciiTheme="majorHAnsi" w:eastAsia="Calibri" w:hAnsiTheme="majorHAnsi" w:cs="Calibri"/>
          <w:sz w:val="22"/>
          <w:szCs w:val="22"/>
          <w:lang w:val="ro-RO"/>
        </w:rPr>
        <w:t>ră p</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rtici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area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3"/>
          <w:sz w:val="22"/>
          <w:szCs w:val="22"/>
          <w:lang w:val="ro-RO"/>
        </w:rPr>
        <w:t>b</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și 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inter</w:t>
      </w:r>
      <w:r w:rsidRPr="00360902">
        <w:rPr>
          <w:rFonts w:asciiTheme="majorHAnsi" w:eastAsia="Calibri" w:hAnsiTheme="majorHAnsi" w:cs="Calibri"/>
          <w:spacing w:val="-2"/>
          <w:sz w:val="22"/>
          <w:szCs w:val="22"/>
          <w:lang w:val="ro-RO"/>
        </w:rPr>
        <w:t>es</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ți, inc</w:t>
      </w:r>
      <w:r w:rsidRPr="00360902">
        <w:rPr>
          <w:rFonts w:asciiTheme="majorHAnsi" w:eastAsia="Calibri" w:hAnsiTheme="majorHAnsi" w:cs="Calibri"/>
          <w:spacing w:val="-1"/>
          <w:sz w:val="22"/>
          <w:szCs w:val="22"/>
          <w:lang w:val="ro-RO"/>
        </w:rPr>
        <w:t>lu</w:t>
      </w:r>
      <w:r w:rsidRPr="00360902">
        <w:rPr>
          <w:rFonts w:asciiTheme="majorHAnsi" w:eastAsia="Calibri" w:hAnsiTheme="majorHAnsi" w:cs="Calibri"/>
          <w:sz w:val="22"/>
          <w:szCs w:val="22"/>
          <w:lang w:val="ro-RO"/>
        </w:rPr>
        <w:t>siv</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per</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g</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upu</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era</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ă 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es</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2"/>
          <w:sz w:val="22"/>
          <w:szCs w:val="22"/>
          <w:lang w:val="ro-RO"/>
        </w:rPr>
        <w:t xml:space="preserve"> f</w:t>
      </w:r>
      <w:r w:rsidRPr="00360902">
        <w:rPr>
          <w:rFonts w:asciiTheme="majorHAnsi" w:eastAsia="Calibri" w:hAnsiTheme="majorHAnsi" w:cs="Calibri"/>
          <w:sz w:val="22"/>
          <w:szCs w:val="22"/>
          <w:lang w:val="ro-RO"/>
        </w:rPr>
        <w:t>ac parte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gr</w:t>
      </w:r>
      <w:r w:rsidRPr="00360902">
        <w:rPr>
          <w:rFonts w:asciiTheme="majorHAnsi" w:eastAsia="Calibri" w:hAnsiTheme="majorHAnsi" w:cs="Calibri"/>
          <w:spacing w:val="-1"/>
          <w:sz w:val="22"/>
          <w:szCs w:val="22"/>
          <w:lang w:val="ro-RO"/>
        </w:rPr>
        <w:t>upu</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v</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epr</w:t>
      </w:r>
      <w:r w:rsidRPr="00360902">
        <w:rPr>
          <w:rFonts w:asciiTheme="majorHAnsi" w:eastAsia="Calibri" w:hAnsiTheme="majorHAnsi" w:cs="Calibri"/>
          <w:spacing w:val="-1"/>
          <w:sz w:val="22"/>
          <w:szCs w:val="22"/>
          <w:lang w:val="ro-RO"/>
        </w:rPr>
        <w:t>ind</w:t>
      </w:r>
      <w:r w:rsidRPr="00360902">
        <w:rPr>
          <w:rFonts w:asciiTheme="majorHAnsi" w:eastAsia="Calibri" w:hAnsiTheme="majorHAnsi" w:cs="Calibri"/>
          <w:sz w:val="22"/>
          <w:szCs w:val="22"/>
          <w:lang w:val="ro-RO"/>
        </w:rPr>
        <w:t>ere,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deci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rivi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d acti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 xml:space="preserve">ățile </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ce</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ia și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care 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es</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refl</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ctă</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le pre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1"/>
          <w:sz w:val="22"/>
          <w:szCs w:val="22"/>
          <w:lang w:val="ro-RO"/>
        </w:rPr>
        <w:t>zu</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la 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 xml:space="preserve">t. </w:t>
      </w:r>
      <w:r w:rsidRPr="00360902">
        <w:rPr>
          <w:rFonts w:asciiTheme="majorHAnsi" w:eastAsia="Calibri" w:hAnsiTheme="majorHAnsi" w:cs="Calibri"/>
          <w:spacing w:val="1"/>
          <w:sz w:val="22"/>
          <w:szCs w:val="22"/>
          <w:lang w:val="ro-RO"/>
        </w:rPr>
        <w:t>4</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lit. c</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și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 xml:space="preserve">d, </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egea nr.</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2"/>
          <w:sz w:val="22"/>
          <w:szCs w:val="22"/>
          <w:lang w:val="ro-RO"/>
        </w:rPr>
        <w:t>2</w:t>
      </w:r>
      <w:r w:rsidRPr="00360902">
        <w:rPr>
          <w:rFonts w:asciiTheme="majorHAnsi" w:eastAsia="Calibri" w:hAnsiTheme="majorHAnsi" w:cs="Calibri"/>
          <w:spacing w:val="1"/>
          <w:sz w:val="22"/>
          <w:szCs w:val="22"/>
          <w:lang w:val="ro-RO"/>
        </w:rPr>
        <w:t>1</w:t>
      </w:r>
      <w:r w:rsidRPr="00360902">
        <w:rPr>
          <w:rFonts w:asciiTheme="majorHAnsi" w:eastAsia="Calibri" w:hAnsiTheme="majorHAnsi" w:cs="Calibri"/>
          <w:spacing w:val="-2"/>
          <w:sz w:val="22"/>
          <w:szCs w:val="22"/>
          <w:lang w:val="ro-RO"/>
        </w:rPr>
        <w:t>9</w:t>
      </w:r>
      <w:r w:rsidRPr="00360902">
        <w:rPr>
          <w:rFonts w:asciiTheme="majorHAnsi" w:eastAsia="Calibri" w:hAnsiTheme="majorHAnsi" w:cs="Calibri"/>
          <w:spacing w:val="1"/>
          <w:sz w:val="22"/>
          <w:szCs w:val="22"/>
          <w:lang w:val="ro-RO"/>
        </w:rPr>
        <w:t>/</w:t>
      </w:r>
      <w:r w:rsidRPr="00360902">
        <w:rPr>
          <w:rFonts w:asciiTheme="majorHAnsi" w:eastAsia="Calibri" w:hAnsiTheme="majorHAnsi" w:cs="Calibri"/>
          <w:spacing w:val="-2"/>
          <w:sz w:val="22"/>
          <w:szCs w:val="22"/>
          <w:lang w:val="ro-RO"/>
        </w:rPr>
        <w:t>2</w:t>
      </w:r>
      <w:r w:rsidRPr="00360902">
        <w:rPr>
          <w:rFonts w:asciiTheme="majorHAnsi" w:eastAsia="Calibri" w:hAnsiTheme="majorHAnsi" w:cs="Calibri"/>
          <w:spacing w:val="1"/>
          <w:sz w:val="22"/>
          <w:szCs w:val="22"/>
          <w:lang w:val="ro-RO"/>
        </w:rPr>
        <w:t>0</w:t>
      </w:r>
      <w:r w:rsidRPr="00360902">
        <w:rPr>
          <w:rFonts w:asciiTheme="majorHAnsi" w:eastAsia="Calibri" w:hAnsiTheme="majorHAnsi" w:cs="Calibri"/>
          <w:spacing w:val="-2"/>
          <w:sz w:val="22"/>
          <w:szCs w:val="22"/>
          <w:lang w:val="ro-RO"/>
        </w:rPr>
        <w:t>1</w:t>
      </w:r>
      <w:r w:rsidRPr="00360902">
        <w:rPr>
          <w:rFonts w:asciiTheme="majorHAnsi" w:eastAsia="Calibri" w:hAnsiTheme="majorHAnsi" w:cs="Calibri"/>
          <w:sz w:val="22"/>
          <w:szCs w:val="22"/>
          <w:lang w:val="ro-RO"/>
        </w:rPr>
        <w:t>5</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 xml:space="preserve">d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 xml:space="preserve">ia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3"/>
          <w:sz w:val="22"/>
          <w:szCs w:val="22"/>
          <w:lang w:val="ro-RO"/>
        </w:rPr>
        <w:t>ă</w:t>
      </w:r>
      <w:r w:rsidRPr="00360902">
        <w:rPr>
          <w:rFonts w:asciiTheme="majorHAnsi" w:eastAsia="Calibri" w:hAnsiTheme="majorHAnsi" w:cs="Calibri"/>
          <w:sz w:val="22"/>
          <w:szCs w:val="22"/>
          <w:lang w:val="ro-RO"/>
        </w:rPr>
        <w:t>;</w:t>
      </w:r>
    </w:p>
    <w:p w14:paraId="23A94D15" w14:textId="77777777" w:rsidR="00E510CE" w:rsidRPr="00360902" w:rsidRDefault="00A1640A" w:rsidP="00341A6E">
      <w:pPr>
        <w:tabs>
          <w:tab w:val="left" w:pos="820"/>
        </w:tabs>
        <w:spacing w:before="10" w:line="275" w:lineRule="auto"/>
        <w:ind w:left="820" w:right="1188" w:hanging="360"/>
        <w:jc w:val="both"/>
        <w:rPr>
          <w:rFonts w:asciiTheme="majorHAnsi" w:eastAsia="Calibri" w:hAnsiTheme="majorHAnsi" w:cs="Calibri"/>
          <w:sz w:val="22"/>
          <w:szCs w:val="22"/>
          <w:lang w:val="ro-RO"/>
        </w:rPr>
      </w:pPr>
      <w:r w:rsidRPr="00360902">
        <w:rPr>
          <w:rFonts w:asciiTheme="majorHAnsi" w:eastAsia="Verdana" w:hAnsiTheme="majorHAnsi" w:cs="Verdana"/>
          <w:sz w:val="22"/>
          <w:szCs w:val="22"/>
          <w:lang w:val="ro-RO"/>
        </w:rPr>
        <w:t>•</w:t>
      </w:r>
      <w:r w:rsidRPr="00360902">
        <w:rPr>
          <w:rFonts w:asciiTheme="majorHAnsi" w:eastAsia="Verdana" w:hAnsiTheme="majorHAnsi" w:cs="Verdana"/>
          <w:sz w:val="22"/>
          <w:szCs w:val="22"/>
          <w:lang w:val="ro-RO"/>
        </w:rPr>
        <w:tab/>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ire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ții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trat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c</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3"/>
          <w:sz w:val="22"/>
          <w:szCs w:val="22"/>
          <w:lang w:val="ro-RO"/>
        </w:rPr>
        <w:t>z</w:t>
      </w:r>
      <w:r w:rsidRPr="00360902">
        <w:rPr>
          <w:rFonts w:asciiTheme="majorHAnsi" w:eastAsia="Calibri" w:hAnsiTheme="majorHAnsi" w:cs="Calibri"/>
          <w:spacing w:val="1"/>
          <w:sz w:val="22"/>
          <w:szCs w:val="22"/>
          <w:lang w:val="ro-RO"/>
        </w:rPr>
        <w:t>vo</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tare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între</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erii,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3"/>
          <w:sz w:val="22"/>
          <w:szCs w:val="22"/>
          <w:lang w:val="ro-RO"/>
        </w:rPr>
        <w:t>â</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 xml:space="preserve">d în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ede</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at</w:t>
      </w:r>
      <w:r w:rsidRPr="00360902">
        <w:rPr>
          <w:rFonts w:asciiTheme="majorHAnsi" w:eastAsia="Calibri" w:hAnsiTheme="majorHAnsi" w:cs="Calibri"/>
          <w:spacing w:val="-2"/>
          <w:sz w:val="22"/>
          <w:szCs w:val="22"/>
          <w:lang w:val="ro-RO"/>
        </w:rPr>
        <w:t>â</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it</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a ec</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 xml:space="preserve">ică,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ât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și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w:t>
      </w:r>
      <w:r w:rsidRPr="00360902">
        <w:rPr>
          <w:rFonts w:asciiTheme="majorHAnsi" w:eastAsia="Calibri" w:hAnsiTheme="majorHAnsi" w:cs="Calibri"/>
          <w:spacing w:val="-1"/>
          <w:sz w:val="22"/>
          <w:szCs w:val="22"/>
          <w:lang w:val="ro-RO"/>
        </w:rPr>
        <w:t>iun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pacing w:val="1"/>
          <w:sz w:val="22"/>
          <w:szCs w:val="22"/>
          <w:lang w:val="ro-RO"/>
        </w:rPr>
        <w:t>/</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ale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es</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ei</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w:t>
      </w:r>
    </w:p>
    <w:p w14:paraId="30FED3E7" w14:textId="77777777" w:rsidR="00E510CE" w:rsidRPr="00360902" w:rsidRDefault="00A1640A" w:rsidP="00341A6E">
      <w:pPr>
        <w:tabs>
          <w:tab w:val="left" w:pos="820"/>
        </w:tabs>
        <w:spacing w:before="12" w:line="275" w:lineRule="auto"/>
        <w:ind w:left="820" w:right="460" w:hanging="360"/>
        <w:jc w:val="both"/>
        <w:rPr>
          <w:rFonts w:asciiTheme="majorHAnsi" w:eastAsia="Calibri" w:hAnsiTheme="majorHAnsi" w:cs="Calibri"/>
          <w:sz w:val="22"/>
          <w:szCs w:val="22"/>
          <w:lang w:val="ro-RO"/>
        </w:rPr>
      </w:pPr>
      <w:r w:rsidRPr="00360902">
        <w:rPr>
          <w:rFonts w:asciiTheme="majorHAnsi" w:eastAsia="Verdana" w:hAnsiTheme="majorHAnsi" w:cs="Verdana"/>
          <w:sz w:val="22"/>
          <w:szCs w:val="22"/>
          <w:lang w:val="ro-RO"/>
        </w:rPr>
        <w:lastRenderedPageBreak/>
        <w:t>•</w:t>
      </w:r>
      <w:r w:rsidRPr="00360902">
        <w:rPr>
          <w:rFonts w:asciiTheme="majorHAnsi" w:eastAsia="Verdana" w:hAnsiTheme="majorHAnsi" w:cs="Verdana"/>
          <w:sz w:val="22"/>
          <w:szCs w:val="22"/>
          <w:lang w:val="ro-RO"/>
        </w:rPr>
        <w:tab/>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escr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erea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pro</w:t>
      </w:r>
      <w:r w:rsidRPr="00360902">
        <w:rPr>
          <w:rFonts w:asciiTheme="majorHAnsi" w:eastAsia="Calibri" w:hAnsiTheme="majorHAnsi" w:cs="Calibri"/>
          <w:spacing w:val="-1"/>
          <w:sz w:val="22"/>
          <w:szCs w:val="22"/>
          <w:lang w:val="ro-RO"/>
        </w:rPr>
        <w:t>du</w:t>
      </w:r>
      <w:r w:rsidRPr="00360902">
        <w:rPr>
          <w:rFonts w:asciiTheme="majorHAnsi" w:eastAsia="Calibri" w:hAnsiTheme="majorHAnsi" w:cs="Calibri"/>
          <w:sz w:val="22"/>
          <w:szCs w:val="22"/>
          <w:lang w:val="ro-RO"/>
        </w:rPr>
        <w:t>su</w:t>
      </w:r>
      <w:r w:rsidRPr="00360902">
        <w:rPr>
          <w:rFonts w:asciiTheme="majorHAnsi" w:eastAsia="Calibri" w:hAnsiTheme="majorHAnsi" w:cs="Calibri"/>
          <w:spacing w:val="-1"/>
          <w:sz w:val="22"/>
          <w:szCs w:val="22"/>
          <w:lang w:val="ro-RO"/>
        </w:rPr>
        <w:t>lu</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odu</w:t>
      </w:r>
      <w:r w:rsidRPr="00360902">
        <w:rPr>
          <w:rFonts w:asciiTheme="majorHAnsi" w:eastAsia="Calibri" w:hAnsiTheme="majorHAnsi" w:cs="Calibri"/>
          <w:sz w:val="22"/>
          <w:szCs w:val="22"/>
          <w:lang w:val="ro-RO"/>
        </w:rPr>
        <w:t>sel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er</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ci</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w:t>
      </w:r>
      <w:r w:rsidRPr="00360902">
        <w:rPr>
          <w:rFonts w:asciiTheme="majorHAnsi" w:eastAsia="Calibri" w:hAnsiTheme="majorHAnsi" w:cs="Calibri"/>
          <w:sz w:val="22"/>
          <w:szCs w:val="22"/>
          <w:lang w:val="ro-RO"/>
        </w:rPr>
        <w:t>se</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ici</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 </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espec</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v</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lucr</w:t>
      </w:r>
      <w:r w:rsidRPr="00360902">
        <w:rPr>
          <w:rFonts w:asciiTheme="majorHAnsi" w:eastAsia="Calibri" w:hAnsiTheme="majorHAnsi" w:cs="Calibri"/>
          <w:spacing w:val="-1"/>
          <w:sz w:val="22"/>
          <w:szCs w:val="22"/>
          <w:lang w:val="ro-RO"/>
        </w:rPr>
        <w:t>ă</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pacing w:val="1"/>
          <w:sz w:val="22"/>
          <w:szCs w:val="22"/>
          <w:lang w:val="ro-RO"/>
        </w:rPr>
        <w:t>/</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ăr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ca</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 xml:space="preserve">e </w:t>
      </w:r>
      <w:r w:rsidRPr="00360902">
        <w:rPr>
          <w:rFonts w:asciiTheme="majorHAnsi" w:eastAsia="Calibri" w:hAnsiTheme="majorHAnsi" w:cs="Calibri"/>
          <w:spacing w:val="1"/>
          <w:sz w:val="22"/>
          <w:szCs w:val="22"/>
          <w:lang w:val="ro-RO"/>
        </w:rPr>
        <w:t>vo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face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ctul 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ății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trepr</w:t>
      </w:r>
      <w:r w:rsidRPr="00360902">
        <w:rPr>
          <w:rFonts w:asciiTheme="majorHAnsi" w:eastAsia="Calibri" w:hAnsiTheme="majorHAnsi" w:cs="Calibri"/>
          <w:spacing w:val="-1"/>
          <w:sz w:val="22"/>
          <w:szCs w:val="22"/>
          <w:lang w:val="ro-RO"/>
        </w:rPr>
        <w:t>ind</w:t>
      </w:r>
      <w:r w:rsidRPr="00360902">
        <w:rPr>
          <w:rFonts w:asciiTheme="majorHAnsi" w:eastAsia="Calibri" w:hAnsiTheme="majorHAnsi" w:cs="Calibri"/>
          <w:sz w:val="22"/>
          <w:szCs w:val="22"/>
          <w:lang w:val="ro-RO"/>
        </w:rPr>
        <w:t>erilor</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siv</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între</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eri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de 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serție;</w:t>
      </w:r>
    </w:p>
    <w:p w14:paraId="3B142461" w14:textId="77777777" w:rsidR="00E510CE" w:rsidRPr="00360902" w:rsidRDefault="00A1640A" w:rsidP="00341A6E">
      <w:pPr>
        <w:tabs>
          <w:tab w:val="left" w:pos="820"/>
        </w:tabs>
        <w:spacing w:before="13" w:line="275" w:lineRule="auto"/>
        <w:ind w:left="820" w:right="449" w:hanging="360"/>
        <w:jc w:val="both"/>
        <w:rPr>
          <w:rFonts w:asciiTheme="majorHAnsi" w:eastAsia="Calibri" w:hAnsiTheme="majorHAnsi" w:cs="Calibri"/>
          <w:sz w:val="22"/>
          <w:szCs w:val="22"/>
          <w:lang w:val="ro-RO"/>
        </w:rPr>
      </w:pPr>
      <w:r w:rsidRPr="00360902">
        <w:rPr>
          <w:rFonts w:asciiTheme="majorHAnsi" w:eastAsia="Verdana" w:hAnsiTheme="majorHAnsi" w:cs="Verdana"/>
          <w:sz w:val="22"/>
          <w:szCs w:val="22"/>
          <w:lang w:val="ro-RO"/>
        </w:rPr>
        <w:t>•</w:t>
      </w:r>
      <w:r w:rsidRPr="00360902">
        <w:rPr>
          <w:rFonts w:asciiTheme="majorHAnsi" w:eastAsia="Verdana" w:hAnsiTheme="majorHAnsi" w:cs="Verdana"/>
          <w:sz w:val="22"/>
          <w:szCs w:val="22"/>
          <w:lang w:val="ro-RO"/>
        </w:rPr>
        <w:tab/>
      </w:r>
      <w:r w:rsidRPr="00360902">
        <w:rPr>
          <w:rFonts w:asciiTheme="majorHAnsi" w:eastAsia="Calibri" w:hAnsiTheme="majorHAnsi" w:cs="Calibri"/>
          <w:spacing w:val="-1"/>
          <w:sz w:val="22"/>
          <w:szCs w:val="22"/>
          <w:lang w:val="ro-RO"/>
        </w:rPr>
        <w:t>Ju</w:t>
      </w:r>
      <w:r w:rsidRPr="00360902">
        <w:rPr>
          <w:rFonts w:asciiTheme="majorHAnsi" w:eastAsia="Calibri" w:hAnsiTheme="majorHAnsi" w:cs="Calibri"/>
          <w:sz w:val="22"/>
          <w:szCs w:val="22"/>
          <w:lang w:val="ro-RO"/>
        </w:rPr>
        <w:t>stificarea 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tăți</w:t>
      </w:r>
      <w:r w:rsidRPr="00360902">
        <w:rPr>
          <w:rFonts w:asciiTheme="majorHAnsi" w:eastAsia="Calibri" w:hAnsiTheme="majorHAnsi" w:cs="Calibri"/>
          <w:spacing w:val="-1"/>
          <w:sz w:val="22"/>
          <w:szCs w:val="22"/>
          <w:lang w:val="ro-RO"/>
        </w:rPr>
        <w:t>lo</w:t>
      </w:r>
      <w:r w:rsidRPr="00360902">
        <w:rPr>
          <w:rFonts w:asciiTheme="majorHAnsi" w:eastAsia="Calibri" w:hAnsiTheme="majorHAnsi" w:cs="Calibri"/>
          <w:sz w:val="22"/>
          <w:szCs w:val="22"/>
          <w:lang w:val="ro-RO"/>
        </w:rPr>
        <w:t>r p</w:t>
      </w:r>
      <w:r w:rsidRPr="00360902">
        <w:rPr>
          <w:rFonts w:asciiTheme="majorHAnsi" w:eastAsia="Calibri" w:hAnsiTheme="majorHAnsi" w:cs="Calibri"/>
          <w:spacing w:val="-1"/>
          <w:sz w:val="22"/>
          <w:szCs w:val="22"/>
          <w:lang w:val="ro-RO"/>
        </w:rPr>
        <w:t>ropu</w:t>
      </w:r>
      <w:r w:rsidRPr="00360902">
        <w:rPr>
          <w:rFonts w:asciiTheme="majorHAnsi" w:eastAsia="Calibri" w:hAnsiTheme="majorHAnsi" w:cs="Calibri"/>
          <w:sz w:val="22"/>
          <w:szCs w:val="22"/>
          <w:lang w:val="ro-RO"/>
        </w:rPr>
        <w:t>se: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ana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 p</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ct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tari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și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a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sla</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trepr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erii, respect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z w:val="22"/>
          <w:szCs w:val="22"/>
          <w:lang w:val="ro-RO"/>
        </w:rPr>
        <w:t>v</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ana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 xml:space="preserve">a </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en</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ț</w:t>
      </w:r>
      <w:r w:rsidRPr="00360902">
        <w:rPr>
          <w:rFonts w:asciiTheme="majorHAnsi" w:eastAsia="Calibri" w:hAnsiTheme="majorHAnsi" w:cs="Calibri"/>
          <w:spacing w:val="-2"/>
          <w:sz w:val="22"/>
          <w:szCs w:val="22"/>
          <w:lang w:val="ro-RO"/>
        </w:rPr>
        <w:t>ă</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și 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pacing w:val="-3"/>
          <w:sz w:val="22"/>
          <w:szCs w:val="22"/>
          <w:lang w:val="ro-RO"/>
        </w:rPr>
        <w:t>p</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rtu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it</w:t>
      </w:r>
      <w:r w:rsidRPr="00360902">
        <w:rPr>
          <w:rFonts w:asciiTheme="majorHAnsi" w:eastAsia="Calibri" w:hAnsiTheme="majorHAnsi" w:cs="Calibri"/>
          <w:spacing w:val="2"/>
          <w:sz w:val="22"/>
          <w:szCs w:val="22"/>
          <w:lang w:val="ro-RO"/>
        </w:rPr>
        <w:t>ă</w:t>
      </w:r>
      <w:r w:rsidRPr="00360902">
        <w:rPr>
          <w:rFonts w:asciiTheme="majorHAnsi" w:eastAsia="Calibri" w:hAnsiTheme="majorHAnsi" w:cs="Calibri"/>
          <w:sz w:val="22"/>
          <w:szCs w:val="22"/>
          <w:lang w:val="ro-RO"/>
        </w:rPr>
        <w:t>ți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d</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z w:val="22"/>
          <w:szCs w:val="22"/>
          <w:lang w:val="ro-RO"/>
        </w:rPr>
        <w:t>ed</w:t>
      </w:r>
      <w:r w:rsidRPr="00360902">
        <w:rPr>
          <w:rFonts w:asciiTheme="majorHAnsi" w:eastAsia="Calibri" w:hAnsiTheme="majorHAnsi" w:cs="Calibri"/>
          <w:spacing w:val="-1"/>
          <w:sz w:val="22"/>
          <w:szCs w:val="22"/>
          <w:lang w:val="ro-RO"/>
        </w:rPr>
        <w:t>iu</w:t>
      </w:r>
      <w:r w:rsidRPr="00360902">
        <w:rPr>
          <w:rFonts w:asciiTheme="majorHAnsi" w:eastAsia="Calibri" w:hAnsiTheme="majorHAnsi" w:cs="Calibri"/>
          <w:sz w:val="22"/>
          <w:szCs w:val="22"/>
          <w:lang w:val="ro-RO"/>
        </w:rPr>
        <w:t>l în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care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f</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ți</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ă ac</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ta (an</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iz</w:t>
      </w:r>
      <w:r w:rsidRPr="00360902">
        <w:rPr>
          <w:rFonts w:asciiTheme="majorHAnsi" w:eastAsia="Calibri" w:hAnsiTheme="majorHAnsi" w:cs="Calibri"/>
          <w:sz w:val="22"/>
          <w:szCs w:val="22"/>
          <w:lang w:val="ro-RO"/>
        </w:rPr>
        <w:t>a SWO</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2"/>
          <w:sz w:val="22"/>
          <w:szCs w:val="22"/>
          <w:lang w:val="ro-RO"/>
        </w:rPr>
        <w:t>)</w:t>
      </w:r>
      <w:r w:rsidRPr="00360902">
        <w:rPr>
          <w:rFonts w:asciiTheme="majorHAnsi" w:eastAsia="Calibri" w:hAnsiTheme="majorHAnsi" w:cs="Calibri"/>
          <w:sz w:val="22"/>
          <w:szCs w:val="22"/>
          <w:lang w:val="ro-RO"/>
        </w:rPr>
        <w:t>, prec</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z w:val="22"/>
          <w:szCs w:val="22"/>
          <w:lang w:val="ro-RO"/>
        </w:rPr>
        <w:t>m</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și</w:t>
      </w:r>
      <w:r w:rsidRPr="00360902">
        <w:rPr>
          <w:rFonts w:asciiTheme="majorHAnsi" w:eastAsia="Calibri" w:hAnsiTheme="majorHAnsi" w:cs="Calibri"/>
          <w:spacing w:val="-2"/>
          <w:sz w:val="22"/>
          <w:szCs w:val="22"/>
          <w:lang w:val="ro-RO"/>
        </w:rPr>
        <w:t xml:space="preserve"> j</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stificarea </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ct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ități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opu</w:t>
      </w:r>
      <w:r w:rsidRPr="00360902">
        <w:rPr>
          <w:rFonts w:asciiTheme="majorHAnsi" w:eastAsia="Calibri" w:hAnsiTheme="majorHAnsi" w:cs="Calibri"/>
          <w:sz w:val="22"/>
          <w:szCs w:val="22"/>
          <w:lang w:val="ro-RO"/>
        </w:rPr>
        <w:t>se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față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ac</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st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w:t>
      </w:r>
    </w:p>
    <w:p w14:paraId="1EB4F2FF" w14:textId="3696C79C" w:rsidR="00E510CE" w:rsidRPr="00360902" w:rsidRDefault="00A1640A" w:rsidP="00E75224">
      <w:pPr>
        <w:tabs>
          <w:tab w:val="left" w:pos="820"/>
        </w:tabs>
        <w:spacing w:before="13" w:line="273" w:lineRule="auto"/>
        <w:ind w:left="820" w:right="1199" w:hanging="360"/>
        <w:jc w:val="both"/>
        <w:rPr>
          <w:rFonts w:asciiTheme="majorHAnsi" w:hAnsiTheme="majorHAnsi"/>
          <w:sz w:val="22"/>
          <w:szCs w:val="22"/>
          <w:lang w:val="ro-RO"/>
        </w:rPr>
      </w:pPr>
      <w:r w:rsidRPr="00360902">
        <w:rPr>
          <w:rFonts w:asciiTheme="majorHAnsi" w:eastAsia="Verdana" w:hAnsiTheme="majorHAnsi" w:cs="Verdana"/>
          <w:sz w:val="22"/>
          <w:szCs w:val="22"/>
          <w:lang w:val="ro-RO"/>
        </w:rPr>
        <w:t>•</w:t>
      </w:r>
      <w:r w:rsidRPr="00360902">
        <w:rPr>
          <w:rFonts w:asciiTheme="majorHAnsi" w:eastAsia="Verdana" w:hAnsiTheme="majorHAnsi" w:cs="Verdana"/>
          <w:sz w:val="22"/>
          <w:szCs w:val="22"/>
          <w:lang w:val="ro-RO"/>
        </w:rPr>
        <w:tab/>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l de fi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ța</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al 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re</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erii:</w:t>
      </w:r>
      <w:r w:rsidRPr="00360902">
        <w:rPr>
          <w:rFonts w:asciiTheme="majorHAnsi" w:eastAsia="Calibri" w:hAnsiTheme="majorHAnsi" w:cs="Calibri"/>
          <w:spacing w:val="1"/>
          <w:sz w:val="22"/>
          <w:szCs w:val="22"/>
          <w:lang w:val="ro-RO"/>
        </w:rPr>
        <w:t xml:space="preserve"> 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inc</w:t>
      </w:r>
      <w:r w:rsidRPr="00360902">
        <w:rPr>
          <w:rFonts w:asciiTheme="majorHAnsi" w:eastAsia="Calibri" w:hAnsiTheme="majorHAnsi" w:cs="Calibri"/>
          <w:spacing w:val="-1"/>
          <w:sz w:val="22"/>
          <w:szCs w:val="22"/>
          <w:lang w:val="ro-RO"/>
        </w:rPr>
        <w:t>lud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mo</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tatea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care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fi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ț</w:t>
      </w:r>
      <w:r w:rsidRPr="00360902">
        <w:rPr>
          <w:rFonts w:asciiTheme="majorHAnsi" w:eastAsia="Calibri" w:hAnsiTheme="majorHAnsi" w:cs="Calibri"/>
          <w:sz w:val="22"/>
          <w:szCs w:val="22"/>
          <w:lang w:val="ro-RO"/>
        </w:rPr>
        <w:t>a 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trepr</w:t>
      </w:r>
      <w:r w:rsidRPr="00360902">
        <w:rPr>
          <w:rFonts w:asciiTheme="majorHAnsi" w:eastAsia="Calibri" w:hAnsiTheme="majorHAnsi" w:cs="Calibri"/>
          <w:spacing w:val="-1"/>
          <w:sz w:val="22"/>
          <w:szCs w:val="22"/>
          <w:lang w:val="ro-RO"/>
        </w:rPr>
        <w:t>ind</w:t>
      </w:r>
      <w:r w:rsidRPr="00360902">
        <w:rPr>
          <w:rFonts w:asciiTheme="majorHAnsi" w:eastAsia="Calibri" w:hAnsiTheme="majorHAnsi" w:cs="Calibri"/>
          <w:sz w:val="22"/>
          <w:szCs w:val="22"/>
          <w:lang w:val="ro-RO"/>
        </w:rPr>
        <w:t>erea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inc</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siv</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n inte</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ei</w:t>
      </w:r>
      <w:r w:rsidRPr="00360902">
        <w:rPr>
          <w:rFonts w:asciiTheme="majorHAnsi" w:eastAsia="Calibri" w:hAnsiTheme="majorHAnsi" w:cs="Calibri"/>
          <w:spacing w:val="-2"/>
          <w:sz w:val="22"/>
          <w:szCs w:val="22"/>
          <w:lang w:val="ro-RO"/>
        </w:rPr>
        <w:t xml:space="preserve"> f</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țări neramb</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rsa</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p>
    <w:p w14:paraId="1EDAE499" w14:textId="77777777" w:rsidR="00E510CE" w:rsidRPr="00360902" w:rsidRDefault="00A1640A" w:rsidP="00341A6E">
      <w:pPr>
        <w:tabs>
          <w:tab w:val="left" w:pos="820"/>
        </w:tabs>
        <w:spacing w:line="275" w:lineRule="auto"/>
        <w:ind w:left="820" w:right="817" w:hanging="360"/>
        <w:jc w:val="both"/>
        <w:rPr>
          <w:rFonts w:asciiTheme="majorHAnsi" w:eastAsia="Calibri" w:hAnsiTheme="majorHAnsi" w:cs="Calibri"/>
          <w:sz w:val="22"/>
          <w:szCs w:val="22"/>
          <w:lang w:val="ro-RO"/>
        </w:rPr>
      </w:pPr>
      <w:r w:rsidRPr="00360902">
        <w:rPr>
          <w:rFonts w:asciiTheme="majorHAnsi" w:eastAsia="Verdana" w:hAnsiTheme="majorHAnsi" w:cs="Verdana"/>
          <w:sz w:val="22"/>
          <w:szCs w:val="22"/>
          <w:lang w:val="ro-RO"/>
        </w:rPr>
        <w:t>•</w:t>
      </w:r>
      <w:r w:rsidRPr="00360902">
        <w:rPr>
          <w:rFonts w:asciiTheme="majorHAnsi" w:eastAsia="Verdana" w:hAnsiTheme="majorHAnsi" w:cs="Verdana"/>
          <w:sz w:val="22"/>
          <w:szCs w:val="22"/>
          <w:lang w:val="ro-RO"/>
        </w:rPr>
        <w:tab/>
      </w:r>
      <w:r w:rsidRPr="00360902">
        <w:rPr>
          <w:rFonts w:asciiTheme="majorHAnsi" w:eastAsia="Calibri" w:hAnsiTheme="majorHAnsi" w:cs="Calibri"/>
          <w:sz w:val="22"/>
          <w:szCs w:val="22"/>
          <w:lang w:val="ro-RO"/>
        </w:rPr>
        <w:t>Rez</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ltate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c</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și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ale specific</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pre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at</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icita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tu</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1"/>
          <w:sz w:val="22"/>
          <w:szCs w:val="22"/>
          <w:lang w:val="ro-RO"/>
        </w:rPr>
        <w:t>/</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ar</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ener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def</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 xml:space="preserve">i în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iect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un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ez</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ltate</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resp</w:t>
      </w:r>
      <w:r w:rsidRPr="00360902">
        <w:rPr>
          <w:rFonts w:asciiTheme="majorHAnsi" w:eastAsia="Calibri" w:hAnsiTheme="majorHAnsi" w:cs="Calibri"/>
          <w:spacing w:val="-1"/>
          <w:sz w:val="22"/>
          <w:szCs w:val="22"/>
          <w:lang w:val="ro-RO"/>
        </w:rPr>
        <w:t>unz</w:t>
      </w:r>
      <w:r w:rsidRPr="00360902">
        <w:rPr>
          <w:rFonts w:asciiTheme="majorHAnsi" w:eastAsia="Calibri" w:hAnsiTheme="majorHAnsi" w:cs="Calibri"/>
          <w:sz w:val="22"/>
          <w:szCs w:val="22"/>
          <w:lang w:val="ro-RO"/>
        </w:rPr>
        <w:t>ăt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ități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p</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if</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w:t>
      </w:r>
    </w:p>
    <w:p w14:paraId="4E8091C1" w14:textId="06021968" w:rsidR="00E510CE" w:rsidRPr="00360902" w:rsidRDefault="00A1640A" w:rsidP="00341A6E">
      <w:pPr>
        <w:spacing w:before="12"/>
        <w:ind w:left="460"/>
        <w:jc w:val="both"/>
        <w:rPr>
          <w:rFonts w:asciiTheme="majorHAnsi" w:eastAsia="Calibri" w:hAnsiTheme="majorHAnsi" w:cs="Calibri"/>
          <w:sz w:val="22"/>
          <w:szCs w:val="22"/>
          <w:lang w:val="ro-RO"/>
        </w:rPr>
      </w:pPr>
      <w:r w:rsidRPr="00360902">
        <w:rPr>
          <w:rFonts w:asciiTheme="majorHAnsi" w:eastAsia="Verdana" w:hAnsiTheme="majorHAnsi" w:cs="Verdana"/>
          <w:sz w:val="22"/>
          <w:szCs w:val="22"/>
          <w:lang w:val="ro-RO"/>
        </w:rPr>
        <w:t xml:space="preserve">•  </w:t>
      </w:r>
      <w:r w:rsidRPr="00360902">
        <w:rPr>
          <w:rFonts w:asciiTheme="majorHAnsi" w:eastAsia="Verdana" w:hAnsiTheme="majorHAnsi" w:cs="Verdana"/>
          <w:spacing w:val="8"/>
          <w:sz w:val="22"/>
          <w:szCs w:val="22"/>
          <w:lang w:val="ro-RO"/>
        </w:rPr>
        <w:t xml:space="preserve"> </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ăr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l de </w:t>
      </w:r>
      <w:r w:rsidR="00C26295" w:rsidRPr="00360902">
        <w:rPr>
          <w:rFonts w:asciiTheme="majorHAnsi" w:eastAsia="Calibri" w:hAnsiTheme="majorHAnsi" w:cs="Calibri"/>
          <w:sz w:val="22"/>
          <w:szCs w:val="22"/>
          <w:lang w:val="ro-RO"/>
        </w:rPr>
        <w:t>pe</w:t>
      </w:r>
      <w:r w:rsidR="00C26295" w:rsidRPr="00360902">
        <w:rPr>
          <w:rFonts w:asciiTheme="majorHAnsi" w:eastAsia="Calibri" w:hAnsiTheme="majorHAnsi" w:cs="Calibri"/>
          <w:spacing w:val="-3"/>
          <w:sz w:val="22"/>
          <w:szCs w:val="22"/>
          <w:lang w:val="ro-RO"/>
        </w:rPr>
        <w:t>r</w:t>
      </w:r>
      <w:r w:rsidR="00C26295" w:rsidRPr="00360902">
        <w:rPr>
          <w:rFonts w:asciiTheme="majorHAnsi" w:eastAsia="Calibri" w:hAnsiTheme="majorHAnsi" w:cs="Calibri"/>
          <w:sz w:val="22"/>
          <w:szCs w:val="22"/>
          <w:lang w:val="ro-RO"/>
        </w:rPr>
        <w:t>s</w:t>
      </w:r>
      <w:r w:rsidR="00C26295" w:rsidRPr="00360902">
        <w:rPr>
          <w:rFonts w:asciiTheme="majorHAnsi" w:eastAsia="Calibri" w:hAnsiTheme="majorHAnsi" w:cs="Calibri"/>
          <w:spacing w:val="1"/>
          <w:sz w:val="22"/>
          <w:szCs w:val="22"/>
          <w:lang w:val="ro-RO"/>
        </w:rPr>
        <w:t>o</w:t>
      </w:r>
      <w:r w:rsidR="00C26295" w:rsidRPr="00360902">
        <w:rPr>
          <w:rFonts w:asciiTheme="majorHAnsi" w:eastAsia="Calibri" w:hAnsiTheme="majorHAnsi" w:cs="Calibri"/>
          <w:spacing w:val="-1"/>
          <w:sz w:val="22"/>
          <w:szCs w:val="22"/>
          <w:lang w:val="ro-RO"/>
        </w:rPr>
        <w:t>a</w:t>
      </w:r>
      <w:r w:rsidR="00C26295" w:rsidRPr="00360902">
        <w:rPr>
          <w:rFonts w:asciiTheme="majorHAnsi" w:eastAsia="Calibri" w:hAnsiTheme="majorHAnsi" w:cs="Calibri"/>
          <w:sz w:val="22"/>
          <w:szCs w:val="22"/>
          <w:lang w:val="ro-RO"/>
        </w:rPr>
        <w:t>ne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an</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j</w:t>
      </w:r>
      <w:r w:rsidRPr="00360902">
        <w:rPr>
          <w:rFonts w:asciiTheme="majorHAnsi" w:eastAsia="Calibri" w:hAnsiTheme="majorHAnsi" w:cs="Calibri"/>
          <w:sz w:val="22"/>
          <w:szCs w:val="22"/>
          <w:lang w:val="ro-RO"/>
        </w:rPr>
        <w:t>ate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în </w:t>
      </w:r>
      <w:r w:rsidR="00C26295" w:rsidRPr="00360902">
        <w:rPr>
          <w:rFonts w:asciiTheme="majorHAnsi" w:eastAsia="Calibri" w:hAnsiTheme="majorHAnsi" w:cs="Calibri"/>
          <w:sz w:val="22"/>
          <w:szCs w:val="22"/>
          <w:lang w:val="ro-RO"/>
        </w:rPr>
        <w:t>î</w:t>
      </w:r>
      <w:r w:rsidR="00C26295" w:rsidRPr="00360902">
        <w:rPr>
          <w:rFonts w:asciiTheme="majorHAnsi" w:eastAsia="Calibri" w:hAnsiTheme="majorHAnsi" w:cs="Calibri"/>
          <w:spacing w:val="-1"/>
          <w:sz w:val="22"/>
          <w:szCs w:val="22"/>
          <w:lang w:val="ro-RO"/>
        </w:rPr>
        <w:t>n</w:t>
      </w:r>
      <w:r w:rsidR="00C26295" w:rsidRPr="00360902">
        <w:rPr>
          <w:rFonts w:asciiTheme="majorHAnsi" w:eastAsia="Calibri" w:hAnsiTheme="majorHAnsi" w:cs="Calibri"/>
          <w:sz w:val="22"/>
          <w:szCs w:val="22"/>
          <w:lang w:val="ro-RO"/>
        </w:rPr>
        <w:t>t</w:t>
      </w:r>
      <w:r w:rsidR="00C26295" w:rsidRPr="00360902">
        <w:rPr>
          <w:rFonts w:asciiTheme="majorHAnsi" w:eastAsia="Calibri" w:hAnsiTheme="majorHAnsi" w:cs="Calibri"/>
          <w:spacing w:val="-2"/>
          <w:sz w:val="22"/>
          <w:szCs w:val="22"/>
          <w:lang w:val="ro-RO"/>
        </w:rPr>
        <w:t>r</w:t>
      </w:r>
      <w:r w:rsidR="00C26295" w:rsidRPr="00360902">
        <w:rPr>
          <w:rFonts w:asciiTheme="majorHAnsi" w:eastAsia="Calibri" w:hAnsiTheme="majorHAnsi" w:cs="Calibri"/>
          <w:sz w:val="22"/>
          <w:szCs w:val="22"/>
          <w:lang w:val="ro-RO"/>
        </w:rPr>
        <w:t>epr</w:t>
      </w:r>
      <w:r w:rsidR="00C26295" w:rsidRPr="00360902">
        <w:rPr>
          <w:rFonts w:asciiTheme="majorHAnsi" w:eastAsia="Calibri" w:hAnsiTheme="majorHAnsi" w:cs="Calibri"/>
          <w:spacing w:val="-1"/>
          <w:sz w:val="22"/>
          <w:szCs w:val="22"/>
          <w:lang w:val="ro-RO"/>
        </w:rPr>
        <w:t>in</w:t>
      </w:r>
      <w:r w:rsidR="00C26295" w:rsidRPr="00360902">
        <w:rPr>
          <w:rFonts w:asciiTheme="majorHAnsi" w:eastAsia="Calibri" w:hAnsiTheme="majorHAnsi" w:cs="Calibri"/>
          <w:sz w:val="22"/>
          <w:szCs w:val="22"/>
          <w:lang w:val="ro-RO"/>
        </w:rPr>
        <w:t>derile</w:t>
      </w:r>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n</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u în</w:t>
      </w:r>
      <w:r w:rsidRPr="00360902">
        <w:rPr>
          <w:rFonts w:asciiTheme="majorHAnsi" w:eastAsia="Calibri" w:hAnsiTheme="majorHAnsi" w:cs="Calibri"/>
          <w:spacing w:val="-1"/>
          <w:sz w:val="22"/>
          <w:szCs w:val="22"/>
          <w:lang w:val="ro-RO"/>
        </w:rPr>
        <w:t>f</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țate.</w:t>
      </w:r>
    </w:p>
    <w:p w14:paraId="35648097" w14:textId="77777777" w:rsidR="00E510CE" w:rsidRPr="00360902" w:rsidRDefault="00E510CE" w:rsidP="00341A6E">
      <w:pPr>
        <w:spacing w:before="8" w:line="140" w:lineRule="exact"/>
        <w:jc w:val="both"/>
        <w:rPr>
          <w:rFonts w:asciiTheme="majorHAnsi" w:hAnsiTheme="majorHAnsi"/>
          <w:sz w:val="22"/>
          <w:szCs w:val="22"/>
          <w:lang w:val="ro-RO"/>
        </w:rPr>
      </w:pPr>
    </w:p>
    <w:p w14:paraId="6BA5F4C6" w14:textId="77777777" w:rsidR="00E510CE" w:rsidRPr="00360902" w:rsidRDefault="00E510CE" w:rsidP="00341A6E">
      <w:pPr>
        <w:spacing w:line="200" w:lineRule="exact"/>
        <w:jc w:val="both"/>
        <w:rPr>
          <w:rFonts w:asciiTheme="majorHAnsi" w:hAnsiTheme="majorHAnsi"/>
          <w:sz w:val="22"/>
          <w:szCs w:val="22"/>
          <w:lang w:val="ro-RO"/>
        </w:rPr>
      </w:pPr>
    </w:p>
    <w:p w14:paraId="58AC3A8D" w14:textId="25FB1D71" w:rsidR="00E510CE" w:rsidRPr="00360902" w:rsidRDefault="00A1640A" w:rsidP="00341A6E">
      <w:pPr>
        <w:spacing w:line="276" w:lineRule="auto"/>
        <w:ind w:left="100" w:right="42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rati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si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eli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ilitate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up</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if</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 xml:space="preserve">carea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xis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entei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tutu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z w:val="22"/>
          <w:szCs w:val="22"/>
          <w:lang w:val="ro-RO"/>
        </w:rPr>
        <w:t>ente</w:t>
      </w:r>
      <w:r w:rsidRPr="00360902">
        <w:rPr>
          <w:rFonts w:asciiTheme="majorHAnsi" w:eastAsia="Calibri" w:hAnsiTheme="majorHAnsi" w:cs="Calibri"/>
          <w:spacing w:val="-2"/>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licit</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in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sar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p</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rt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tu</w:t>
      </w:r>
      <w:r w:rsidRPr="00360902">
        <w:rPr>
          <w:rFonts w:asciiTheme="majorHAnsi" w:eastAsia="Calibri" w:hAnsiTheme="majorHAnsi" w:cs="Calibri"/>
          <w:spacing w:val="-1"/>
          <w:sz w:val="22"/>
          <w:szCs w:val="22"/>
          <w:lang w:val="ro-RO"/>
        </w:rPr>
        <w:t>lu</w:t>
      </w:r>
      <w:r w:rsidRPr="00360902">
        <w:rPr>
          <w:rFonts w:asciiTheme="majorHAnsi" w:eastAsia="Calibri" w:hAnsiTheme="majorHAnsi" w:cs="Calibri"/>
          <w:sz w:val="22"/>
          <w:szCs w:val="22"/>
          <w:lang w:val="ro-RO"/>
        </w:rPr>
        <w:t>i, respec</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en</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 dep</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ere,</w:t>
      </w:r>
      <w:r w:rsidRPr="00360902">
        <w:rPr>
          <w:rFonts w:asciiTheme="majorHAnsi" w:eastAsia="Calibri" w:hAnsiTheme="majorHAnsi" w:cs="Calibri"/>
          <w:spacing w:val="-1"/>
          <w:sz w:val="22"/>
          <w:szCs w:val="22"/>
          <w:lang w:val="ro-RO"/>
        </w:rPr>
        <w:t xml:space="preserve"> </w:t>
      </w:r>
      <w:r w:rsidR="00C26295" w:rsidRPr="00360902">
        <w:rPr>
          <w:rFonts w:asciiTheme="majorHAnsi" w:eastAsia="Calibri" w:hAnsiTheme="majorHAnsi" w:cs="Calibri"/>
          <w:sz w:val="22"/>
          <w:szCs w:val="22"/>
          <w:lang w:val="ro-RO"/>
        </w:rPr>
        <w:t>în</w:t>
      </w:r>
      <w:r w:rsidR="00C26295" w:rsidRPr="00360902">
        <w:rPr>
          <w:rFonts w:asciiTheme="majorHAnsi" w:eastAsia="Calibri" w:hAnsiTheme="majorHAnsi" w:cs="Calibri"/>
          <w:spacing w:val="-1"/>
          <w:sz w:val="22"/>
          <w:szCs w:val="22"/>
          <w:lang w:val="ro-RO"/>
        </w:rPr>
        <w:t>d</w:t>
      </w:r>
      <w:r w:rsidR="00C26295" w:rsidRPr="00360902">
        <w:rPr>
          <w:rFonts w:asciiTheme="majorHAnsi" w:eastAsia="Calibri" w:hAnsiTheme="majorHAnsi" w:cs="Calibri"/>
          <w:sz w:val="22"/>
          <w:szCs w:val="22"/>
          <w:lang w:val="ro-RO"/>
        </w:rPr>
        <w:t>ep</w:t>
      </w:r>
      <w:r w:rsidR="00C26295" w:rsidRPr="00360902">
        <w:rPr>
          <w:rFonts w:asciiTheme="majorHAnsi" w:eastAsia="Calibri" w:hAnsiTheme="majorHAnsi" w:cs="Calibri"/>
          <w:spacing w:val="-1"/>
          <w:sz w:val="22"/>
          <w:szCs w:val="22"/>
          <w:lang w:val="ro-RO"/>
        </w:rPr>
        <w:t>l</w:t>
      </w:r>
      <w:r w:rsidR="00C26295" w:rsidRPr="00360902">
        <w:rPr>
          <w:rFonts w:asciiTheme="majorHAnsi" w:eastAsia="Calibri" w:hAnsiTheme="majorHAnsi" w:cs="Calibri"/>
          <w:sz w:val="22"/>
          <w:szCs w:val="22"/>
          <w:lang w:val="ro-RO"/>
        </w:rPr>
        <w:t>i</w:t>
      </w:r>
      <w:r w:rsidR="00C26295" w:rsidRPr="00360902">
        <w:rPr>
          <w:rFonts w:asciiTheme="majorHAnsi" w:eastAsia="Calibri" w:hAnsiTheme="majorHAnsi" w:cs="Calibri"/>
          <w:spacing w:val="-1"/>
          <w:sz w:val="22"/>
          <w:szCs w:val="22"/>
          <w:lang w:val="ro-RO"/>
        </w:rPr>
        <w:t>n</w:t>
      </w:r>
      <w:r w:rsidR="00C26295" w:rsidRPr="00360902">
        <w:rPr>
          <w:rFonts w:asciiTheme="majorHAnsi" w:eastAsia="Calibri" w:hAnsiTheme="majorHAnsi" w:cs="Calibri"/>
          <w:sz w:val="22"/>
          <w:szCs w:val="22"/>
          <w:lang w:val="ro-RO"/>
        </w:rPr>
        <w:t>irea</w:t>
      </w:r>
      <w:r w:rsidRPr="00360902">
        <w:rPr>
          <w:rFonts w:asciiTheme="majorHAnsi" w:eastAsia="Calibri" w:hAnsiTheme="majorHAnsi" w:cs="Calibri"/>
          <w:sz w:val="22"/>
          <w:szCs w:val="22"/>
          <w:lang w:val="ro-RO"/>
        </w:rPr>
        <w:t xml:space="preserve"> </w:t>
      </w:r>
      <w:r w:rsidR="00C26295" w:rsidRPr="00360902">
        <w:rPr>
          <w:rFonts w:asciiTheme="majorHAnsi" w:eastAsia="Calibri" w:hAnsiTheme="majorHAnsi" w:cs="Calibri"/>
          <w:sz w:val="22"/>
          <w:szCs w:val="22"/>
          <w:lang w:val="ro-RO"/>
        </w:rPr>
        <w:t>c</w:t>
      </w:r>
      <w:r w:rsidR="00C26295" w:rsidRPr="00360902">
        <w:rPr>
          <w:rFonts w:asciiTheme="majorHAnsi" w:eastAsia="Calibri" w:hAnsiTheme="majorHAnsi" w:cs="Calibri"/>
          <w:spacing w:val="1"/>
          <w:sz w:val="22"/>
          <w:szCs w:val="22"/>
          <w:lang w:val="ro-RO"/>
        </w:rPr>
        <w:t>e</w:t>
      </w:r>
      <w:r w:rsidR="00C26295" w:rsidRPr="00360902">
        <w:rPr>
          <w:rFonts w:asciiTheme="majorHAnsi" w:eastAsia="Calibri" w:hAnsiTheme="majorHAnsi" w:cs="Calibri"/>
          <w:sz w:val="22"/>
          <w:szCs w:val="22"/>
          <w:lang w:val="ro-RO"/>
        </w:rPr>
        <w:t>ri</w:t>
      </w:r>
      <w:r w:rsidR="00C26295" w:rsidRPr="00360902">
        <w:rPr>
          <w:rFonts w:asciiTheme="majorHAnsi" w:eastAsia="Calibri" w:hAnsiTheme="majorHAnsi" w:cs="Calibri"/>
          <w:spacing w:val="-1"/>
          <w:sz w:val="22"/>
          <w:szCs w:val="22"/>
          <w:lang w:val="ro-RO"/>
        </w:rPr>
        <w:t>n</w:t>
      </w:r>
      <w:r w:rsidR="00C26295" w:rsidRPr="00360902">
        <w:rPr>
          <w:rFonts w:asciiTheme="majorHAnsi" w:eastAsia="Calibri" w:hAnsiTheme="majorHAnsi" w:cs="Calibri"/>
          <w:spacing w:val="-2"/>
          <w:sz w:val="22"/>
          <w:szCs w:val="22"/>
          <w:lang w:val="ro-RO"/>
        </w:rPr>
        <w:t>ț</w:t>
      </w:r>
      <w:r w:rsidR="00C26295" w:rsidRPr="00360902">
        <w:rPr>
          <w:rFonts w:asciiTheme="majorHAnsi" w:eastAsia="Calibri" w:hAnsiTheme="majorHAnsi" w:cs="Calibri"/>
          <w:sz w:val="22"/>
          <w:szCs w:val="22"/>
          <w:lang w:val="ro-RO"/>
        </w:rPr>
        <w:t>el</w:t>
      </w:r>
      <w:r w:rsidR="00C26295" w:rsidRPr="00360902">
        <w:rPr>
          <w:rFonts w:asciiTheme="majorHAnsi" w:eastAsia="Calibri" w:hAnsiTheme="majorHAnsi" w:cs="Calibri"/>
          <w:spacing w:val="1"/>
          <w:sz w:val="22"/>
          <w:szCs w:val="22"/>
          <w:lang w:val="ro-RO"/>
        </w:rPr>
        <w:t>o</w:t>
      </w:r>
      <w:r w:rsidR="00C26295" w:rsidRPr="00360902">
        <w:rPr>
          <w:rFonts w:asciiTheme="majorHAnsi" w:eastAsia="Calibri" w:hAnsiTheme="majorHAnsi" w:cs="Calibri"/>
          <w:sz w:val="22"/>
          <w:szCs w:val="22"/>
          <w:lang w:val="ro-RO"/>
        </w:rPr>
        <w:t>r</w:t>
      </w:r>
      <w:r w:rsidRPr="00360902">
        <w:rPr>
          <w:rFonts w:asciiTheme="majorHAnsi" w:eastAsia="Calibri" w:hAnsiTheme="majorHAnsi" w:cs="Calibri"/>
          <w:sz w:val="22"/>
          <w:szCs w:val="22"/>
          <w:lang w:val="ro-RO"/>
        </w:rPr>
        <w:t xml:space="preserve"> </w:t>
      </w:r>
      <w:r w:rsidR="00C26295" w:rsidRPr="00360902">
        <w:rPr>
          <w:rFonts w:asciiTheme="majorHAnsi" w:eastAsia="Calibri" w:hAnsiTheme="majorHAnsi" w:cs="Calibri"/>
          <w:spacing w:val="-1"/>
          <w:sz w:val="22"/>
          <w:szCs w:val="22"/>
          <w:lang w:val="ro-RO"/>
        </w:rPr>
        <w:t>p</w:t>
      </w:r>
      <w:r w:rsidR="00C26295" w:rsidRPr="00360902">
        <w:rPr>
          <w:rFonts w:asciiTheme="majorHAnsi" w:eastAsia="Calibri" w:hAnsiTheme="majorHAnsi" w:cs="Calibri"/>
          <w:sz w:val="22"/>
          <w:szCs w:val="22"/>
          <w:lang w:val="ro-RO"/>
        </w:rPr>
        <w:t>re</w:t>
      </w:r>
      <w:r w:rsidR="00C26295" w:rsidRPr="00360902">
        <w:rPr>
          <w:rFonts w:asciiTheme="majorHAnsi" w:eastAsia="Calibri" w:hAnsiTheme="majorHAnsi" w:cs="Calibri"/>
          <w:spacing w:val="1"/>
          <w:sz w:val="22"/>
          <w:szCs w:val="22"/>
          <w:lang w:val="ro-RO"/>
        </w:rPr>
        <w:t>v</w:t>
      </w:r>
      <w:r w:rsidR="00C26295" w:rsidRPr="00360902">
        <w:rPr>
          <w:rFonts w:asciiTheme="majorHAnsi" w:eastAsia="Calibri" w:hAnsiTheme="majorHAnsi" w:cs="Calibri"/>
          <w:sz w:val="22"/>
          <w:szCs w:val="22"/>
          <w:lang w:val="ro-RO"/>
        </w:rPr>
        <w:t>ă</w:t>
      </w:r>
      <w:r w:rsidR="00C26295" w:rsidRPr="00360902">
        <w:rPr>
          <w:rFonts w:asciiTheme="majorHAnsi" w:eastAsia="Calibri" w:hAnsiTheme="majorHAnsi" w:cs="Calibri"/>
          <w:spacing w:val="-1"/>
          <w:sz w:val="22"/>
          <w:szCs w:val="22"/>
          <w:lang w:val="ro-RO"/>
        </w:rPr>
        <w:t>zu</w:t>
      </w:r>
      <w:r w:rsidR="00C26295"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le</w:t>
      </w:r>
      <w:r w:rsidRPr="00360902">
        <w:rPr>
          <w:rFonts w:asciiTheme="majorHAnsi" w:eastAsia="Calibri" w:hAnsiTheme="majorHAnsi" w:cs="Calibri"/>
          <w:spacing w:val="-3"/>
          <w:sz w:val="22"/>
          <w:szCs w:val="22"/>
          <w:lang w:val="ro-RO"/>
        </w:rPr>
        <w:t>g</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entru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istra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ei af</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ceri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si a</w:t>
      </w:r>
      <w:r w:rsidRPr="00360902">
        <w:rPr>
          <w:rFonts w:asciiTheme="majorHAnsi" w:eastAsia="Calibri" w:hAnsiTheme="majorHAnsi" w:cs="Calibri"/>
          <w:spacing w:val="2"/>
          <w:sz w:val="22"/>
          <w:szCs w:val="22"/>
          <w:lang w:val="ro-RO"/>
        </w:rPr>
        <w:t xml:space="preserve"> </w:t>
      </w:r>
      <w:r w:rsidR="00C26295" w:rsidRPr="00360902">
        <w:rPr>
          <w:rFonts w:asciiTheme="majorHAnsi" w:eastAsia="Calibri" w:hAnsiTheme="majorHAnsi" w:cs="Calibri"/>
          <w:sz w:val="22"/>
          <w:szCs w:val="22"/>
          <w:lang w:val="ro-RO"/>
        </w:rPr>
        <w:t>cerin</w:t>
      </w:r>
      <w:r w:rsidR="00C26295" w:rsidRPr="00360902">
        <w:rPr>
          <w:rFonts w:asciiTheme="majorHAnsi" w:eastAsia="Calibri" w:hAnsiTheme="majorHAnsi" w:cs="Calibri"/>
          <w:spacing w:val="-2"/>
          <w:sz w:val="22"/>
          <w:szCs w:val="22"/>
          <w:lang w:val="ro-RO"/>
        </w:rPr>
        <w:t>ț</w:t>
      </w:r>
      <w:r w:rsidR="00C26295" w:rsidRPr="00360902">
        <w:rPr>
          <w:rFonts w:asciiTheme="majorHAnsi" w:eastAsia="Calibri" w:hAnsiTheme="majorHAnsi" w:cs="Calibri"/>
          <w:sz w:val="22"/>
          <w:szCs w:val="22"/>
          <w:lang w:val="ro-RO"/>
        </w:rPr>
        <w:t>e</w:t>
      </w:r>
      <w:r w:rsidR="00C26295" w:rsidRPr="00360902">
        <w:rPr>
          <w:rFonts w:asciiTheme="majorHAnsi" w:eastAsia="Calibri" w:hAnsiTheme="majorHAnsi" w:cs="Calibri"/>
          <w:spacing w:val="-2"/>
          <w:sz w:val="22"/>
          <w:szCs w:val="22"/>
          <w:lang w:val="ro-RO"/>
        </w:rPr>
        <w:t>l</w:t>
      </w:r>
      <w:r w:rsidR="00C26295" w:rsidRPr="00360902">
        <w:rPr>
          <w:rFonts w:asciiTheme="majorHAnsi" w:eastAsia="Calibri" w:hAnsiTheme="majorHAnsi" w:cs="Calibri"/>
          <w:spacing w:val="1"/>
          <w:sz w:val="22"/>
          <w:szCs w:val="22"/>
          <w:lang w:val="ro-RO"/>
        </w:rPr>
        <w:t>o</w:t>
      </w:r>
      <w:r w:rsidR="00C26295" w:rsidRPr="00360902">
        <w:rPr>
          <w:rFonts w:asciiTheme="majorHAnsi" w:eastAsia="Calibri" w:hAnsiTheme="majorHAnsi" w:cs="Calibri"/>
          <w:sz w:val="22"/>
          <w:szCs w:val="22"/>
          <w:lang w:val="ro-RO"/>
        </w:rPr>
        <w:t>r</w:t>
      </w:r>
      <w:r w:rsidRPr="00360902">
        <w:rPr>
          <w:rFonts w:asciiTheme="majorHAnsi" w:eastAsia="Calibri" w:hAnsiTheme="majorHAnsi" w:cs="Calibri"/>
          <w:sz w:val="22"/>
          <w:szCs w:val="22"/>
          <w:lang w:val="ro-RO"/>
        </w:rPr>
        <w:t xml:space="preserve"> </w:t>
      </w:r>
      <w:r w:rsidR="00C26295" w:rsidRPr="00360902">
        <w:rPr>
          <w:rFonts w:asciiTheme="majorHAnsi" w:eastAsia="Calibri" w:hAnsiTheme="majorHAnsi" w:cs="Calibri"/>
          <w:sz w:val="22"/>
          <w:szCs w:val="22"/>
          <w:lang w:val="ro-RO"/>
        </w:rPr>
        <w:t>p</w:t>
      </w:r>
      <w:r w:rsidR="00C26295" w:rsidRPr="00360902">
        <w:rPr>
          <w:rFonts w:asciiTheme="majorHAnsi" w:eastAsia="Calibri" w:hAnsiTheme="majorHAnsi" w:cs="Calibri"/>
          <w:spacing w:val="-1"/>
          <w:sz w:val="22"/>
          <w:szCs w:val="22"/>
          <w:lang w:val="ro-RO"/>
        </w:rPr>
        <w:t>r</w:t>
      </w:r>
      <w:r w:rsidR="00C26295" w:rsidRPr="00360902">
        <w:rPr>
          <w:rFonts w:asciiTheme="majorHAnsi" w:eastAsia="Calibri" w:hAnsiTheme="majorHAnsi" w:cs="Calibri"/>
          <w:spacing w:val="-2"/>
          <w:sz w:val="22"/>
          <w:szCs w:val="22"/>
          <w:lang w:val="ro-RO"/>
        </w:rPr>
        <w:t>e</w:t>
      </w:r>
      <w:r w:rsidR="00C26295" w:rsidRPr="00360902">
        <w:rPr>
          <w:rFonts w:asciiTheme="majorHAnsi" w:eastAsia="Calibri" w:hAnsiTheme="majorHAnsi" w:cs="Calibri"/>
          <w:spacing w:val="1"/>
          <w:sz w:val="22"/>
          <w:szCs w:val="22"/>
          <w:lang w:val="ro-RO"/>
        </w:rPr>
        <w:t>v</w:t>
      </w:r>
      <w:r w:rsidR="00C26295" w:rsidRPr="00360902">
        <w:rPr>
          <w:rFonts w:asciiTheme="majorHAnsi" w:eastAsia="Calibri" w:hAnsiTheme="majorHAnsi" w:cs="Calibri"/>
          <w:sz w:val="22"/>
          <w:szCs w:val="22"/>
          <w:lang w:val="ro-RO"/>
        </w:rPr>
        <w:t>ă</w:t>
      </w:r>
      <w:r w:rsidR="00C26295" w:rsidRPr="00360902">
        <w:rPr>
          <w:rFonts w:asciiTheme="majorHAnsi" w:eastAsia="Calibri" w:hAnsiTheme="majorHAnsi" w:cs="Calibri"/>
          <w:spacing w:val="-1"/>
          <w:sz w:val="22"/>
          <w:szCs w:val="22"/>
          <w:lang w:val="ro-RO"/>
        </w:rPr>
        <w:t>zu</w:t>
      </w:r>
      <w:r w:rsidR="00C26295"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iect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la </w:t>
      </w:r>
      <w:r w:rsidR="00C26295" w:rsidRPr="00360902">
        <w:rPr>
          <w:rFonts w:asciiTheme="majorHAnsi" w:eastAsia="Calibri" w:hAnsiTheme="majorHAnsi" w:cs="Calibri"/>
          <w:spacing w:val="-1"/>
          <w:sz w:val="22"/>
          <w:szCs w:val="22"/>
          <w:lang w:val="ro-RO"/>
        </w:rPr>
        <w:t>d</w:t>
      </w:r>
      <w:r w:rsidR="00C26295" w:rsidRPr="00360902">
        <w:rPr>
          <w:rFonts w:asciiTheme="majorHAnsi" w:eastAsia="Calibri" w:hAnsiTheme="majorHAnsi" w:cs="Calibri"/>
          <w:spacing w:val="1"/>
          <w:sz w:val="22"/>
          <w:szCs w:val="22"/>
          <w:lang w:val="ro-RO"/>
        </w:rPr>
        <w:t>o</w:t>
      </w:r>
      <w:r w:rsidR="00C26295" w:rsidRPr="00360902">
        <w:rPr>
          <w:rFonts w:asciiTheme="majorHAnsi" w:eastAsia="Calibri" w:hAnsiTheme="majorHAnsi" w:cs="Calibri"/>
          <w:sz w:val="22"/>
          <w:szCs w:val="22"/>
          <w:lang w:val="ro-RO"/>
        </w:rPr>
        <w:t>cu</w:t>
      </w:r>
      <w:r w:rsidR="00C26295" w:rsidRPr="00360902">
        <w:rPr>
          <w:rFonts w:asciiTheme="majorHAnsi" w:eastAsia="Calibri" w:hAnsiTheme="majorHAnsi" w:cs="Calibri"/>
          <w:spacing w:val="-2"/>
          <w:sz w:val="22"/>
          <w:szCs w:val="22"/>
          <w:lang w:val="ro-RO"/>
        </w:rPr>
        <w:t>m</w:t>
      </w:r>
      <w:r w:rsidR="00C26295" w:rsidRPr="00360902">
        <w:rPr>
          <w:rFonts w:asciiTheme="majorHAnsi" w:eastAsia="Calibri" w:hAnsiTheme="majorHAnsi" w:cs="Calibri"/>
          <w:sz w:val="22"/>
          <w:szCs w:val="22"/>
          <w:lang w:val="ro-RO"/>
        </w:rPr>
        <w:t>entația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sar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x</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8</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Gr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erif</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care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f</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ății a</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istrat</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și 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eli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ității). 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00C26295" w:rsidRPr="00360902">
        <w:rPr>
          <w:rFonts w:asciiTheme="majorHAnsi" w:eastAsia="Calibri" w:hAnsiTheme="majorHAnsi" w:cs="Calibri"/>
          <w:spacing w:val="-2"/>
          <w:sz w:val="22"/>
          <w:szCs w:val="22"/>
          <w:lang w:val="ro-RO"/>
        </w:rPr>
        <w:t>c</w:t>
      </w:r>
      <w:r w:rsidR="00C26295" w:rsidRPr="00360902">
        <w:rPr>
          <w:rFonts w:asciiTheme="majorHAnsi" w:eastAsia="Calibri" w:hAnsiTheme="majorHAnsi" w:cs="Calibri"/>
          <w:sz w:val="22"/>
          <w:szCs w:val="22"/>
          <w:lang w:val="ro-RO"/>
        </w:rPr>
        <w:t>eri</w:t>
      </w:r>
      <w:r w:rsidR="00C26295" w:rsidRPr="00360902">
        <w:rPr>
          <w:rFonts w:asciiTheme="majorHAnsi" w:eastAsia="Calibri" w:hAnsiTheme="majorHAnsi" w:cs="Calibri"/>
          <w:spacing w:val="-1"/>
          <w:sz w:val="22"/>
          <w:szCs w:val="22"/>
          <w:lang w:val="ro-RO"/>
        </w:rPr>
        <w:t>n</w:t>
      </w:r>
      <w:r w:rsidR="00C26295" w:rsidRPr="00360902">
        <w:rPr>
          <w:rFonts w:asciiTheme="majorHAnsi" w:eastAsia="Calibri" w:hAnsiTheme="majorHAnsi" w:cs="Calibri"/>
          <w:sz w:val="22"/>
          <w:szCs w:val="22"/>
          <w:lang w:val="ro-RO"/>
        </w:rPr>
        <w:t>ț</w:t>
      </w:r>
      <w:r w:rsidR="00C26295" w:rsidRPr="00360902">
        <w:rPr>
          <w:rFonts w:asciiTheme="majorHAnsi" w:eastAsia="Calibri" w:hAnsiTheme="majorHAnsi" w:cs="Calibri"/>
          <w:spacing w:val="1"/>
          <w:sz w:val="22"/>
          <w:szCs w:val="22"/>
          <w:lang w:val="ro-RO"/>
        </w:rPr>
        <w:t>e</w:t>
      </w:r>
      <w:r w:rsidR="00C26295" w:rsidRPr="00360902">
        <w:rPr>
          <w:rFonts w:asciiTheme="majorHAnsi" w:eastAsia="Calibri" w:hAnsiTheme="majorHAnsi" w:cs="Calibri"/>
          <w:spacing w:val="-3"/>
          <w:sz w:val="22"/>
          <w:szCs w:val="22"/>
          <w:lang w:val="ro-RO"/>
        </w:rPr>
        <w:t>l</w:t>
      </w:r>
      <w:r w:rsidR="00C26295"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00C26295" w:rsidRPr="00360902">
        <w:rPr>
          <w:rFonts w:asciiTheme="majorHAnsi" w:eastAsia="Calibri" w:hAnsiTheme="majorHAnsi" w:cs="Calibri"/>
          <w:spacing w:val="-2"/>
          <w:sz w:val="22"/>
          <w:szCs w:val="22"/>
          <w:lang w:val="ro-RO"/>
        </w:rPr>
        <w:t>c</w:t>
      </w:r>
      <w:r w:rsidR="00C26295" w:rsidRPr="00360902">
        <w:rPr>
          <w:rFonts w:asciiTheme="majorHAnsi" w:eastAsia="Calibri" w:hAnsiTheme="majorHAnsi" w:cs="Calibri"/>
          <w:spacing w:val="1"/>
          <w:sz w:val="22"/>
          <w:szCs w:val="22"/>
          <w:lang w:val="ro-RO"/>
        </w:rPr>
        <w:t>o</w:t>
      </w:r>
      <w:r w:rsidR="00C26295" w:rsidRPr="00360902">
        <w:rPr>
          <w:rFonts w:asciiTheme="majorHAnsi" w:eastAsia="Calibri" w:hAnsiTheme="majorHAnsi" w:cs="Calibri"/>
          <w:spacing w:val="-1"/>
          <w:sz w:val="22"/>
          <w:szCs w:val="22"/>
          <w:lang w:val="ro-RO"/>
        </w:rPr>
        <w:t>n</w:t>
      </w:r>
      <w:r w:rsidR="00C26295" w:rsidRPr="00360902">
        <w:rPr>
          <w:rFonts w:asciiTheme="majorHAnsi" w:eastAsia="Calibri" w:hAnsiTheme="majorHAnsi" w:cs="Calibri"/>
          <w:sz w:val="22"/>
          <w:szCs w:val="22"/>
          <w:lang w:val="ro-RO"/>
        </w:rPr>
        <w:t>f</w:t>
      </w:r>
      <w:r w:rsidR="00C26295" w:rsidRPr="00360902">
        <w:rPr>
          <w:rFonts w:asciiTheme="majorHAnsi" w:eastAsia="Calibri" w:hAnsiTheme="majorHAnsi" w:cs="Calibri"/>
          <w:spacing w:val="1"/>
          <w:sz w:val="22"/>
          <w:szCs w:val="22"/>
          <w:lang w:val="ro-RO"/>
        </w:rPr>
        <w:t>o</w:t>
      </w:r>
      <w:r w:rsidR="00C26295" w:rsidRPr="00360902">
        <w:rPr>
          <w:rFonts w:asciiTheme="majorHAnsi" w:eastAsia="Calibri" w:hAnsiTheme="majorHAnsi" w:cs="Calibri"/>
          <w:spacing w:val="-3"/>
          <w:sz w:val="22"/>
          <w:szCs w:val="22"/>
          <w:lang w:val="ro-RO"/>
        </w:rPr>
        <w:t>r</w:t>
      </w:r>
      <w:r w:rsidR="00C26295" w:rsidRPr="00360902">
        <w:rPr>
          <w:rFonts w:asciiTheme="majorHAnsi" w:eastAsia="Calibri" w:hAnsiTheme="majorHAnsi" w:cs="Calibri"/>
          <w:spacing w:val="1"/>
          <w:sz w:val="22"/>
          <w:szCs w:val="22"/>
          <w:lang w:val="ro-RO"/>
        </w:rPr>
        <w:t>m</w:t>
      </w:r>
      <w:r w:rsidR="00C26295" w:rsidRPr="00360902">
        <w:rPr>
          <w:rFonts w:asciiTheme="majorHAnsi" w:eastAsia="Calibri" w:hAnsiTheme="majorHAnsi" w:cs="Calibri"/>
          <w:sz w:val="22"/>
          <w:szCs w:val="22"/>
          <w:lang w:val="ro-RO"/>
        </w:rPr>
        <w:t>it</w:t>
      </w:r>
      <w:r w:rsidR="00C26295" w:rsidRPr="00360902">
        <w:rPr>
          <w:rFonts w:asciiTheme="majorHAnsi" w:eastAsia="Calibri" w:hAnsiTheme="majorHAnsi" w:cs="Calibri"/>
          <w:spacing w:val="-2"/>
          <w:sz w:val="22"/>
          <w:szCs w:val="22"/>
          <w:lang w:val="ro-RO"/>
        </w:rPr>
        <w:t>ă</w:t>
      </w:r>
      <w:r w:rsidR="00C26295" w:rsidRPr="00360902">
        <w:rPr>
          <w:rFonts w:asciiTheme="majorHAnsi" w:eastAsia="Calibri" w:hAnsiTheme="majorHAnsi" w:cs="Calibri"/>
          <w:sz w:val="22"/>
          <w:szCs w:val="22"/>
          <w:lang w:val="ro-RO"/>
        </w:rPr>
        <w:t>ții</w:t>
      </w:r>
      <w:r w:rsidRPr="00360902">
        <w:rPr>
          <w:rFonts w:asciiTheme="majorHAnsi" w:eastAsia="Calibri" w:hAnsiTheme="majorHAnsi" w:cs="Calibri"/>
          <w:sz w:val="22"/>
          <w:szCs w:val="22"/>
          <w:lang w:val="ro-RO"/>
        </w:rPr>
        <w:t xml:space="preserve"> 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ist</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ati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si a</w:t>
      </w:r>
      <w:r w:rsidRPr="00360902">
        <w:rPr>
          <w:rFonts w:asciiTheme="majorHAnsi" w:eastAsia="Calibri" w:hAnsiTheme="majorHAnsi" w:cs="Calibri"/>
          <w:spacing w:val="-2"/>
          <w:sz w:val="22"/>
          <w:szCs w:val="22"/>
          <w:lang w:val="ro-RO"/>
        </w:rPr>
        <w:t xml:space="preserve"> </w:t>
      </w:r>
      <w:r w:rsidR="00C26295" w:rsidRPr="00360902">
        <w:rPr>
          <w:rFonts w:asciiTheme="majorHAnsi" w:eastAsia="Calibri" w:hAnsiTheme="majorHAnsi" w:cs="Calibri"/>
          <w:spacing w:val="1"/>
          <w:sz w:val="22"/>
          <w:szCs w:val="22"/>
          <w:lang w:val="ro-RO"/>
        </w:rPr>
        <w:t>e</w:t>
      </w:r>
      <w:r w:rsidR="00C26295" w:rsidRPr="00360902">
        <w:rPr>
          <w:rFonts w:asciiTheme="majorHAnsi" w:eastAsia="Calibri" w:hAnsiTheme="majorHAnsi" w:cs="Calibri"/>
          <w:sz w:val="22"/>
          <w:szCs w:val="22"/>
          <w:lang w:val="ro-RO"/>
        </w:rPr>
        <w:t>li</w:t>
      </w:r>
      <w:r w:rsidR="00C26295" w:rsidRPr="00360902">
        <w:rPr>
          <w:rFonts w:asciiTheme="majorHAnsi" w:eastAsia="Calibri" w:hAnsiTheme="majorHAnsi" w:cs="Calibri"/>
          <w:spacing w:val="-1"/>
          <w:sz w:val="22"/>
          <w:szCs w:val="22"/>
          <w:lang w:val="ro-RO"/>
        </w:rPr>
        <w:t>g</w:t>
      </w:r>
      <w:r w:rsidR="00C26295" w:rsidRPr="00360902">
        <w:rPr>
          <w:rFonts w:asciiTheme="majorHAnsi" w:eastAsia="Calibri" w:hAnsiTheme="majorHAnsi" w:cs="Calibri"/>
          <w:sz w:val="22"/>
          <w:szCs w:val="22"/>
          <w:lang w:val="ro-RO"/>
        </w:rPr>
        <w:t>i</w:t>
      </w:r>
      <w:r w:rsidR="00C26295" w:rsidRPr="00360902">
        <w:rPr>
          <w:rFonts w:asciiTheme="majorHAnsi" w:eastAsia="Calibri" w:hAnsiTheme="majorHAnsi" w:cs="Calibri"/>
          <w:spacing w:val="-1"/>
          <w:sz w:val="22"/>
          <w:szCs w:val="22"/>
          <w:lang w:val="ro-RO"/>
        </w:rPr>
        <w:t>b</w:t>
      </w:r>
      <w:r w:rsidR="00C26295" w:rsidRPr="00360902">
        <w:rPr>
          <w:rFonts w:asciiTheme="majorHAnsi" w:eastAsia="Calibri" w:hAnsiTheme="majorHAnsi" w:cs="Calibri"/>
          <w:spacing w:val="-3"/>
          <w:sz w:val="22"/>
          <w:szCs w:val="22"/>
          <w:lang w:val="ro-RO"/>
        </w:rPr>
        <w:t>i</w:t>
      </w:r>
      <w:r w:rsidR="00C26295" w:rsidRPr="00360902">
        <w:rPr>
          <w:rFonts w:asciiTheme="majorHAnsi" w:eastAsia="Calibri" w:hAnsiTheme="majorHAnsi" w:cs="Calibri"/>
          <w:sz w:val="22"/>
          <w:szCs w:val="22"/>
          <w:lang w:val="ro-RO"/>
        </w:rPr>
        <w:t>lității</w:t>
      </w:r>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Afaceri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o</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li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de </w:t>
      </w:r>
      <w:r w:rsidR="00C26295" w:rsidRPr="00360902">
        <w:rPr>
          <w:rFonts w:asciiTheme="majorHAnsi" w:eastAsia="Calibri" w:hAnsiTheme="majorHAnsi" w:cs="Calibri"/>
          <w:sz w:val="22"/>
          <w:szCs w:val="22"/>
          <w:lang w:val="ro-RO"/>
        </w:rPr>
        <w:t>î</w:t>
      </w:r>
      <w:r w:rsidR="00C26295" w:rsidRPr="00360902">
        <w:rPr>
          <w:rFonts w:asciiTheme="majorHAnsi" w:eastAsia="Calibri" w:hAnsiTheme="majorHAnsi" w:cs="Calibri"/>
          <w:spacing w:val="-1"/>
          <w:sz w:val="22"/>
          <w:szCs w:val="22"/>
          <w:lang w:val="ro-RO"/>
        </w:rPr>
        <w:t>nd</w:t>
      </w:r>
      <w:r w:rsidR="00C26295" w:rsidRPr="00360902">
        <w:rPr>
          <w:rFonts w:asciiTheme="majorHAnsi" w:eastAsia="Calibri" w:hAnsiTheme="majorHAnsi" w:cs="Calibri"/>
          <w:sz w:val="22"/>
          <w:szCs w:val="22"/>
          <w:lang w:val="ro-RO"/>
        </w:rPr>
        <w:t>ep</w:t>
      </w:r>
      <w:r w:rsidR="00C26295" w:rsidRPr="00360902">
        <w:rPr>
          <w:rFonts w:asciiTheme="majorHAnsi" w:eastAsia="Calibri" w:hAnsiTheme="majorHAnsi" w:cs="Calibri"/>
          <w:spacing w:val="-1"/>
          <w:sz w:val="22"/>
          <w:szCs w:val="22"/>
          <w:lang w:val="ro-RO"/>
        </w:rPr>
        <w:t>l</w:t>
      </w:r>
      <w:r w:rsidR="00C26295" w:rsidRPr="00360902">
        <w:rPr>
          <w:rFonts w:asciiTheme="majorHAnsi" w:eastAsia="Calibri" w:hAnsiTheme="majorHAnsi" w:cs="Calibri"/>
          <w:sz w:val="22"/>
          <w:szCs w:val="22"/>
          <w:lang w:val="ro-RO"/>
        </w:rPr>
        <w:t>i</w:t>
      </w:r>
      <w:r w:rsidR="00C26295" w:rsidRPr="00360902">
        <w:rPr>
          <w:rFonts w:asciiTheme="majorHAnsi" w:eastAsia="Calibri" w:hAnsiTheme="majorHAnsi" w:cs="Calibri"/>
          <w:spacing w:val="-1"/>
          <w:sz w:val="22"/>
          <w:szCs w:val="22"/>
          <w:lang w:val="ro-RO"/>
        </w:rPr>
        <w:t>n</w:t>
      </w:r>
      <w:r w:rsidR="00C26295" w:rsidRPr="00360902">
        <w:rPr>
          <w:rFonts w:asciiTheme="majorHAnsi" w:eastAsia="Calibri" w:hAnsiTheme="majorHAnsi" w:cs="Calibri"/>
          <w:sz w:val="22"/>
          <w:szCs w:val="22"/>
          <w:lang w:val="ro-RO"/>
        </w:rPr>
        <w:t>it</w:t>
      </w:r>
      <w:r w:rsidRPr="00360902">
        <w:rPr>
          <w:rFonts w:asciiTheme="majorHAnsi" w:eastAsia="Calibri" w:hAnsiTheme="majorHAnsi" w:cs="Calibri"/>
          <w:sz w:val="22"/>
          <w:szCs w:val="22"/>
          <w:lang w:val="ro-RO"/>
        </w:rPr>
        <w:t xml:space="preserve">. Va fi </w:t>
      </w:r>
      <w:r w:rsidR="00C26295" w:rsidRPr="00360902">
        <w:rPr>
          <w:rFonts w:asciiTheme="majorHAnsi" w:eastAsia="Calibri" w:hAnsiTheme="majorHAnsi" w:cs="Calibri"/>
          <w:sz w:val="22"/>
          <w:szCs w:val="22"/>
          <w:lang w:val="ro-RO"/>
        </w:rPr>
        <w:t>î</w:t>
      </w:r>
      <w:r w:rsidR="00C26295" w:rsidRPr="00360902">
        <w:rPr>
          <w:rFonts w:asciiTheme="majorHAnsi" w:eastAsia="Calibri" w:hAnsiTheme="majorHAnsi" w:cs="Calibri"/>
          <w:spacing w:val="-1"/>
          <w:sz w:val="22"/>
          <w:szCs w:val="22"/>
          <w:lang w:val="ro-RO"/>
        </w:rPr>
        <w:t>n</w:t>
      </w:r>
      <w:r w:rsidR="00C26295" w:rsidRPr="00360902">
        <w:rPr>
          <w:rFonts w:asciiTheme="majorHAnsi" w:eastAsia="Calibri" w:hAnsiTheme="majorHAnsi" w:cs="Calibri"/>
          <w:sz w:val="22"/>
          <w:szCs w:val="22"/>
          <w:lang w:val="ro-RO"/>
        </w:rPr>
        <w:t>t</w:t>
      </w:r>
      <w:r w:rsidR="00C26295" w:rsidRPr="00360902">
        <w:rPr>
          <w:rFonts w:asciiTheme="majorHAnsi" w:eastAsia="Calibri" w:hAnsiTheme="majorHAnsi" w:cs="Calibri"/>
          <w:spacing w:val="-1"/>
          <w:sz w:val="22"/>
          <w:szCs w:val="22"/>
          <w:lang w:val="ro-RO"/>
        </w:rPr>
        <w:t>o</w:t>
      </w:r>
      <w:r w:rsidR="00C26295" w:rsidRPr="00360902">
        <w:rPr>
          <w:rFonts w:asciiTheme="majorHAnsi" w:eastAsia="Calibri" w:hAnsiTheme="majorHAnsi" w:cs="Calibri"/>
          <w:sz w:val="22"/>
          <w:szCs w:val="22"/>
          <w:lang w:val="ro-RO"/>
        </w:rPr>
        <w:t>c</w:t>
      </w:r>
      <w:r w:rsidR="00C26295" w:rsidRPr="00360902">
        <w:rPr>
          <w:rFonts w:asciiTheme="majorHAnsi" w:eastAsia="Calibri" w:hAnsiTheme="majorHAnsi" w:cs="Calibri"/>
          <w:spacing w:val="1"/>
          <w:sz w:val="22"/>
          <w:szCs w:val="22"/>
          <w:lang w:val="ro-RO"/>
        </w:rPr>
        <w:t>m</w:t>
      </w:r>
      <w:r w:rsidR="00C26295" w:rsidRPr="00360902">
        <w:rPr>
          <w:rFonts w:asciiTheme="majorHAnsi" w:eastAsia="Calibri" w:hAnsiTheme="majorHAnsi" w:cs="Calibri"/>
          <w:spacing w:val="-3"/>
          <w:sz w:val="22"/>
          <w:szCs w:val="22"/>
          <w:lang w:val="ro-RO"/>
        </w:rPr>
        <w:t>i</w:t>
      </w:r>
      <w:r w:rsidR="00C26295" w:rsidRPr="00360902">
        <w:rPr>
          <w:rFonts w:asciiTheme="majorHAnsi" w:eastAsia="Calibri" w:hAnsiTheme="majorHAnsi" w:cs="Calibri"/>
          <w:sz w:val="22"/>
          <w:szCs w:val="22"/>
          <w:lang w:val="ro-RO"/>
        </w:rPr>
        <w:t>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o</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gr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ati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 xml:space="preserve">a </w:t>
      </w:r>
      <w:r w:rsidRPr="00360902">
        <w:rPr>
          <w:rFonts w:asciiTheme="majorHAnsi" w:eastAsia="Calibri" w:hAnsiTheme="majorHAnsi" w:cs="Calibri"/>
          <w:spacing w:val="-3"/>
          <w:sz w:val="22"/>
          <w:szCs w:val="22"/>
          <w:lang w:val="ro-RO"/>
        </w:rPr>
        <w:t>p</w:t>
      </w:r>
      <w:r w:rsidRPr="00360902">
        <w:rPr>
          <w:rFonts w:asciiTheme="majorHAnsi" w:eastAsia="Calibri" w:hAnsiTheme="majorHAnsi" w:cs="Calibri"/>
          <w:sz w:val="22"/>
          <w:szCs w:val="22"/>
          <w:lang w:val="ro-RO"/>
        </w:rPr>
        <w:t>entru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fiec</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sar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ep</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s, care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fi se</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ad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istrat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 xml:space="preserve">i </w:t>
      </w:r>
      <w:r w:rsidRPr="00360902">
        <w:rPr>
          <w:rFonts w:asciiTheme="majorHAnsi" w:eastAsia="Calibri" w:hAnsiTheme="majorHAnsi" w:cs="Calibri"/>
          <w:spacing w:val="-2"/>
          <w:sz w:val="22"/>
          <w:szCs w:val="22"/>
          <w:lang w:val="ro-RO"/>
        </w:rPr>
        <w:t>(</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rii</w:t>
      </w:r>
      <w:r w:rsidRPr="00360902">
        <w:rPr>
          <w:rFonts w:asciiTheme="majorHAnsi" w:eastAsia="Calibri" w:hAnsiTheme="majorHAnsi" w:cs="Calibri"/>
          <w:spacing w:val="-5"/>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act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p</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eri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p>
    <w:p w14:paraId="624F1F58" w14:textId="77777777" w:rsidR="00E510CE" w:rsidRPr="00360902" w:rsidRDefault="00E510CE" w:rsidP="00341A6E">
      <w:pPr>
        <w:spacing w:before="6" w:line="160" w:lineRule="exact"/>
        <w:jc w:val="both"/>
        <w:rPr>
          <w:rFonts w:asciiTheme="majorHAnsi" w:hAnsiTheme="majorHAnsi"/>
          <w:sz w:val="22"/>
          <w:szCs w:val="22"/>
          <w:lang w:val="ro-RO"/>
        </w:rPr>
      </w:pPr>
    </w:p>
    <w:p w14:paraId="107250EF" w14:textId="77777777" w:rsidR="00E510CE" w:rsidRPr="00360902" w:rsidRDefault="00A1640A" w:rsidP="00341A6E">
      <w:pPr>
        <w:spacing w:line="276" w:lineRule="auto"/>
        <w:ind w:left="100" w:right="443"/>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isia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erifica in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faza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erificare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s</w:t>
      </w:r>
      <w:r w:rsidRPr="00360902">
        <w:rPr>
          <w:rFonts w:asciiTheme="majorHAnsi" w:eastAsia="Calibri" w:hAnsiTheme="majorHAnsi" w:cs="Calibri"/>
          <w:sz w:val="22"/>
          <w:szCs w:val="22"/>
          <w:lang w:val="ro-RO"/>
        </w:rPr>
        <w:t>trat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 xml:space="preserve">si de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li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il</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aca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area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ax</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ă a aj</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 xml:space="preserve">is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tat</w:t>
      </w:r>
      <w:r w:rsidRPr="00360902">
        <w:rPr>
          <w:rFonts w:asciiTheme="majorHAnsi" w:eastAsia="Calibri" w:hAnsiTheme="majorHAnsi" w:cs="Calibri"/>
          <w:spacing w:val="1"/>
          <w:sz w:val="22"/>
          <w:szCs w:val="22"/>
          <w:lang w:val="ro-RO"/>
        </w:rPr>
        <w:t xml:space="preserve"> e</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elaț</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cu </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ăr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de 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 xml:space="preserve">că </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fi</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țate,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dup</w:t>
      </w:r>
      <w:r w:rsidRPr="00360902">
        <w:rPr>
          <w:rFonts w:asciiTheme="majorHAnsi" w:eastAsia="Calibri" w:hAnsiTheme="majorHAnsi" w:cs="Calibri"/>
          <w:sz w:val="22"/>
          <w:szCs w:val="22"/>
          <w:lang w:val="ro-RO"/>
        </w:rPr>
        <w:t>ă cum</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u</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eaz</w:t>
      </w:r>
      <w:r w:rsidRPr="00360902">
        <w:rPr>
          <w:rFonts w:asciiTheme="majorHAnsi" w:eastAsia="Calibri" w:hAnsiTheme="majorHAnsi" w:cs="Calibri"/>
          <w:spacing w:val="-3"/>
          <w:sz w:val="22"/>
          <w:szCs w:val="22"/>
          <w:lang w:val="ro-RO"/>
        </w:rPr>
        <w:t>ă</w:t>
      </w:r>
      <w:r w:rsidRPr="00360902">
        <w:rPr>
          <w:rFonts w:asciiTheme="majorHAnsi" w:eastAsia="Calibri" w:hAnsiTheme="majorHAnsi" w:cs="Calibri"/>
          <w:sz w:val="22"/>
          <w:szCs w:val="22"/>
          <w:lang w:val="ro-RO"/>
        </w:rPr>
        <w:t>:</w:t>
      </w:r>
    </w:p>
    <w:p w14:paraId="0C978BC3" w14:textId="77777777" w:rsidR="00E510CE" w:rsidRPr="00360902" w:rsidRDefault="00E510CE" w:rsidP="00341A6E">
      <w:pPr>
        <w:spacing w:before="6" w:line="160" w:lineRule="exact"/>
        <w:jc w:val="both"/>
        <w:rPr>
          <w:rFonts w:asciiTheme="majorHAnsi" w:hAnsiTheme="majorHAnsi"/>
          <w:sz w:val="22"/>
          <w:szCs w:val="22"/>
          <w:lang w:val="ro-RO"/>
        </w:rPr>
      </w:pPr>
    </w:p>
    <w:p w14:paraId="2CD96E64" w14:textId="522EE398" w:rsidR="00C26295" w:rsidRPr="00360902" w:rsidRDefault="00A1640A"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aj</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 de</w:t>
      </w:r>
      <w:r w:rsidRPr="00360902">
        <w:rPr>
          <w:rFonts w:asciiTheme="majorHAnsi" w:eastAsia="Calibri" w:hAnsiTheme="majorHAnsi" w:cs="Calibri"/>
          <w:spacing w:val="-2"/>
          <w:sz w:val="22"/>
          <w:szCs w:val="22"/>
          <w:lang w:val="ro-RO"/>
        </w:rPr>
        <w:t xml:space="preserve"> </w:t>
      </w:r>
      <w:r w:rsidR="00C26295" w:rsidRPr="00360902">
        <w:rPr>
          <w:rFonts w:asciiTheme="majorHAnsi" w:eastAsia="Calibri" w:hAnsiTheme="majorHAnsi" w:cs="Calibri"/>
          <w:spacing w:val="-1"/>
          <w:sz w:val="22"/>
          <w:szCs w:val="22"/>
          <w:lang w:val="ro-RO"/>
        </w:rPr>
        <w:t>61</w:t>
      </w:r>
      <w:r w:rsidRPr="00360902">
        <w:rPr>
          <w:rFonts w:asciiTheme="majorHAnsi" w:eastAsia="Calibri" w:hAnsiTheme="majorHAnsi" w:cs="Calibri"/>
          <w:sz w:val="22"/>
          <w:szCs w:val="22"/>
          <w:lang w:val="ro-RO"/>
        </w:rPr>
        <w:t>.</w:t>
      </w:r>
      <w:r w:rsidR="00C26295" w:rsidRPr="00360902">
        <w:rPr>
          <w:rFonts w:asciiTheme="majorHAnsi" w:eastAsia="Calibri" w:hAnsiTheme="majorHAnsi" w:cs="Calibri"/>
          <w:spacing w:val="-2"/>
          <w:sz w:val="22"/>
          <w:szCs w:val="22"/>
          <w:lang w:val="ro-RO"/>
        </w:rPr>
        <w:t>765</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ro</w:t>
      </w:r>
      <w:r w:rsidR="00093339" w:rsidRPr="00360902">
        <w:rPr>
          <w:rFonts w:asciiTheme="majorHAnsi" w:eastAsia="Calibri" w:hAnsiTheme="majorHAnsi" w:cs="Calibri"/>
          <w:sz w:val="22"/>
          <w:szCs w:val="22"/>
          <w:lang w:val="ro-RO"/>
        </w:rPr>
        <w:t xml:space="preserve"> (306.589,11 lei)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z w:val="22"/>
          <w:szCs w:val="22"/>
          <w:lang w:val="ro-RO"/>
        </w:rPr>
        <w:t>m</w:t>
      </w:r>
      <w:r w:rsidRPr="00360902">
        <w:rPr>
          <w:rFonts w:asciiTheme="majorHAnsi" w:eastAsia="Calibri" w:hAnsiTheme="majorHAnsi" w:cs="Calibri"/>
          <w:spacing w:val="-1"/>
          <w:sz w:val="22"/>
          <w:szCs w:val="22"/>
          <w:lang w:val="ro-RO"/>
        </w:rPr>
        <w:t xml:space="preserve"> </w:t>
      </w:r>
      <w:r w:rsidR="00C26295" w:rsidRPr="00360902">
        <w:rPr>
          <w:rFonts w:asciiTheme="majorHAnsi" w:eastAsia="Calibri" w:hAnsiTheme="majorHAnsi" w:cs="Calibri"/>
          <w:sz w:val="22"/>
          <w:szCs w:val="22"/>
          <w:lang w:val="ro-RO"/>
        </w:rPr>
        <w:t>4</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că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crea</w:t>
      </w:r>
      <w:r w:rsidRPr="00360902">
        <w:rPr>
          <w:rFonts w:asciiTheme="majorHAnsi" w:eastAsia="Calibri" w:hAnsiTheme="majorHAnsi" w:cs="Calibri"/>
          <w:spacing w:val="-2"/>
          <w:sz w:val="22"/>
          <w:szCs w:val="22"/>
          <w:lang w:val="ro-RO"/>
        </w:rPr>
        <w:t>te</w:t>
      </w:r>
      <w:r w:rsidR="00C26295" w:rsidRPr="00360902">
        <w:rPr>
          <w:rFonts w:asciiTheme="majorHAnsi" w:eastAsia="Calibri" w:hAnsiTheme="majorHAnsi" w:cs="Calibri"/>
          <w:sz w:val="22"/>
          <w:szCs w:val="22"/>
          <w:lang w:val="ro-RO"/>
        </w:rPr>
        <w:t>.</w:t>
      </w:r>
    </w:p>
    <w:p w14:paraId="37A81990" w14:textId="77777777" w:rsidR="00E510CE" w:rsidRPr="00360902" w:rsidRDefault="00E510CE" w:rsidP="00341A6E">
      <w:pPr>
        <w:spacing w:before="6" w:line="160" w:lineRule="exact"/>
        <w:jc w:val="both"/>
        <w:rPr>
          <w:rFonts w:asciiTheme="majorHAnsi" w:hAnsiTheme="majorHAnsi"/>
          <w:sz w:val="22"/>
          <w:szCs w:val="22"/>
          <w:lang w:val="ro-RO"/>
        </w:rPr>
      </w:pPr>
    </w:p>
    <w:p w14:paraId="46E98BC5" w14:textId="34BF80FA" w:rsidR="00E510CE" w:rsidRPr="00360902" w:rsidRDefault="00A1640A" w:rsidP="0052684D">
      <w:pPr>
        <w:spacing w:line="276" w:lineRule="auto"/>
        <w:ind w:left="100" w:right="443"/>
        <w:jc w:val="both"/>
        <w:rPr>
          <w:rFonts w:asciiTheme="majorHAnsi" w:eastAsia="Calibri" w:hAnsiTheme="majorHAnsi" w:cs="Calibri"/>
          <w:b/>
          <w:bCs/>
          <w:sz w:val="22"/>
          <w:szCs w:val="22"/>
          <w:lang w:val="ro-RO"/>
        </w:rPr>
      </w:pPr>
      <w:r w:rsidRPr="00360902">
        <w:rPr>
          <w:rFonts w:asciiTheme="majorHAnsi" w:eastAsia="Calibri" w:hAnsiTheme="majorHAnsi" w:cs="Calibri"/>
          <w:b/>
          <w:bCs/>
          <w:sz w:val="22"/>
          <w:szCs w:val="22"/>
          <w:lang w:val="ro-RO"/>
        </w:rPr>
        <w:t xml:space="preserve">Lipsa </w:t>
      </w:r>
      <w:proofErr w:type="spellStart"/>
      <w:r w:rsidRPr="00360902">
        <w:rPr>
          <w:rFonts w:asciiTheme="majorHAnsi" w:eastAsia="Calibri" w:hAnsiTheme="majorHAnsi" w:cs="Calibri"/>
          <w:b/>
          <w:bCs/>
          <w:sz w:val="22"/>
          <w:szCs w:val="22"/>
          <w:lang w:val="ro-RO"/>
        </w:rPr>
        <w:t>oricarui</w:t>
      </w:r>
      <w:proofErr w:type="spellEnd"/>
      <w:r w:rsidRPr="00360902">
        <w:rPr>
          <w:rFonts w:asciiTheme="majorHAnsi" w:eastAsia="Calibri" w:hAnsiTheme="majorHAnsi" w:cs="Calibri"/>
          <w:b/>
          <w:bCs/>
          <w:sz w:val="22"/>
          <w:szCs w:val="22"/>
          <w:lang w:val="ro-RO"/>
        </w:rPr>
        <w:t xml:space="preserve"> document din dosarul de </w:t>
      </w:r>
      <w:proofErr w:type="spellStart"/>
      <w:r w:rsidRPr="00360902">
        <w:rPr>
          <w:rFonts w:asciiTheme="majorHAnsi" w:eastAsia="Calibri" w:hAnsiTheme="majorHAnsi" w:cs="Calibri"/>
          <w:b/>
          <w:bCs/>
          <w:sz w:val="22"/>
          <w:szCs w:val="22"/>
          <w:lang w:val="ro-RO"/>
        </w:rPr>
        <w:t>aplicatie</w:t>
      </w:r>
      <w:proofErr w:type="spellEnd"/>
      <w:r w:rsidRPr="00360902">
        <w:rPr>
          <w:rFonts w:asciiTheme="majorHAnsi" w:eastAsia="Calibri" w:hAnsiTheme="majorHAnsi" w:cs="Calibri"/>
          <w:b/>
          <w:bCs/>
          <w:sz w:val="22"/>
          <w:szCs w:val="22"/>
          <w:lang w:val="ro-RO"/>
        </w:rPr>
        <w:t xml:space="preserve"> detaliat la </w:t>
      </w:r>
      <w:proofErr w:type="spellStart"/>
      <w:r w:rsidRPr="00360902">
        <w:rPr>
          <w:rFonts w:asciiTheme="majorHAnsi" w:eastAsia="Calibri" w:hAnsiTheme="majorHAnsi" w:cs="Calibri"/>
          <w:b/>
          <w:bCs/>
          <w:sz w:val="22"/>
          <w:szCs w:val="22"/>
          <w:lang w:val="ro-RO"/>
        </w:rPr>
        <w:t>Sectiunea</w:t>
      </w:r>
      <w:proofErr w:type="spellEnd"/>
      <w:r w:rsidRPr="00360902">
        <w:rPr>
          <w:rFonts w:asciiTheme="majorHAnsi" w:eastAsia="Calibri" w:hAnsiTheme="majorHAnsi" w:cs="Calibri"/>
          <w:b/>
          <w:bCs/>
          <w:sz w:val="22"/>
          <w:szCs w:val="22"/>
          <w:lang w:val="ro-RO"/>
        </w:rPr>
        <w:t xml:space="preserve"> </w:t>
      </w:r>
      <w:r w:rsidR="00C26295" w:rsidRPr="00360902">
        <w:rPr>
          <w:rFonts w:asciiTheme="majorHAnsi" w:eastAsia="Calibri" w:hAnsiTheme="majorHAnsi" w:cs="Calibri"/>
          <w:b/>
          <w:bCs/>
          <w:sz w:val="22"/>
          <w:szCs w:val="22"/>
          <w:lang w:val="ro-RO"/>
        </w:rPr>
        <w:t>3.3</w:t>
      </w:r>
      <w:r w:rsidRPr="00360902">
        <w:rPr>
          <w:rFonts w:asciiTheme="majorHAnsi" w:eastAsia="Calibri" w:hAnsiTheme="majorHAnsi" w:cs="Calibri"/>
          <w:b/>
          <w:bCs/>
          <w:sz w:val="22"/>
          <w:szCs w:val="22"/>
          <w:lang w:val="ro-RO"/>
        </w:rPr>
        <w:t xml:space="preserve"> sau </w:t>
      </w:r>
      <w:r w:rsidR="0052684D" w:rsidRPr="00360902">
        <w:rPr>
          <w:rFonts w:asciiTheme="majorHAnsi" w:eastAsia="Calibri" w:hAnsiTheme="majorHAnsi" w:cs="Calibri"/>
          <w:b/>
          <w:bCs/>
          <w:sz w:val="22"/>
          <w:szCs w:val="22"/>
          <w:lang w:val="ro-RO"/>
        </w:rPr>
        <w:t>neîndeplinirea</w:t>
      </w:r>
      <w:r w:rsidRPr="00360902">
        <w:rPr>
          <w:rFonts w:asciiTheme="majorHAnsi" w:eastAsia="Calibri" w:hAnsiTheme="majorHAnsi" w:cs="Calibri"/>
          <w:b/>
          <w:bCs/>
          <w:sz w:val="22"/>
          <w:szCs w:val="22"/>
          <w:lang w:val="ro-RO"/>
        </w:rPr>
        <w:t xml:space="preserve"> </w:t>
      </w:r>
      <w:r w:rsidR="0052684D" w:rsidRPr="00360902">
        <w:rPr>
          <w:rFonts w:asciiTheme="majorHAnsi" w:eastAsia="Calibri" w:hAnsiTheme="majorHAnsi" w:cs="Calibri"/>
          <w:b/>
          <w:bCs/>
          <w:sz w:val="22"/>
          <w:szCs w:val="22"/>
          <w:lang w:val="ro-RO"/>
        </w:rPr>
        <w:t>oricărei</w:t>
      </w:r>
      <w:r w:rsidRPr="00360902">
        <w:rPr>
          <w:rFonts w:asciiTheme="majorHAnsi" w:eastAsia="Calibri" w:hAnsiTheme="majorHAnsi" w:cs="Calibri"/>
          <w:b/>
          <w:bCs/>
          <w:sz w:val="22"/>
          <w:szCs w:val="22"/>
          <w:lang w:val="ro-RO"/>
        </w:rPr>
        <w:t xml:space="preserve"> alte </w:t>
      </w:r>
      <w:proofErr w:type="spellStart"/>
      <w:r w:rsidRPr="00360902">
        <w:rPr>
          <w:rFonts w:asciiTheme="majorHAnsi" w:eastAsia="Calibri" w:hAnsiTheme="majorHAnsi" w:cs="Calibri"/>
          <w:b/>
          <w:bCs/>
          <w:sz w:val="22"/>
          <w:szCs w:val="22"/>
          <w:lang w:val="ro-RO"/>
        </w:rPr>
        <w:t>conditii</w:t>
      </w:r>
      <w:proofErr w:type="spellEnd"/>
      <w:r w:rsidRPr="00360902">
        <w:rPr>
          <w:rFonts w:asciiTheme="majorHAnsi" w:eastAsia="Calibri" w:hAnsiTheme="majorHAnsi" w:cs="Calibri"/>
          <w:b/>
          <w:bCs/>
          <w:sz w:val="22"/>
          <w:szCs w:val="22"/>
          <w:lang w:val="ro-RO"/>
        </w:rPr>
        <w:t xml:space="preserve"> de eligibilitate conform celor precizate mai sus, conduce din start la respingerea aplicației.</w:t>
      </w:r>
    </w:p>
    <w:p w14:paraId="08A3D1F9" w14:textId="77777777" w:rsidR="00E510CE" w:rsidRPr="00360902" w:rsidRDefault="00E510CE" w:rsidP="00341A6E">
      <w:pPr>
        <w:spacing w:before="6" w:line="160" w:lineRule="exact"/>
        <w:jc w:val="both"/>
        <w:rPr>
          <w:rFonts w:asciiTheme="majorHAnsi" w:hAnsiTheme="majorHAnsi"/>
          <w:sz w:val="22"/>
          <w:szCs w:val="22"/>
          <w:lang w:val="ro-RO"/>
        </w:rPr>
      </w:pPr>
    </w:p>
    <w:p w14:paraId="0FBAE2ED" w14:textId="132ED333" w:rsidR="00E510CE" w:rsidRPr="00360902" w:rsidRDefault="00A1640A" w:rsidP="00341A6E">
      <w:pPr>
        <w:spacing w:line="276" w:lineRule="auto"/>
        <w:ind w:left="100" w:right="395"/>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urma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tapei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erifica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s</w:t>
      </w:r>
      <w:r w:rsidRPr="00360902">
        <w:rPr>
          <w:rFonts w:asciiTheme="majorHAnsi" w:eastAsia="Calibri" w:hAnsiTheme="majorHAnsi" w:cs="Calibri"/>
          <w:sz w:val="22"/>
          <w:szCs w:val="22"/>
          <w:lang w:val="ro-RO"/>
        </w:rPr>
        <w:t>trat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si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li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4"/>
          <w:sz w:val="22"/>
          <w:szCs w:val="22"/>
          <w:lang w:val="ro-RO"/>
        </w:rPr>
        <w:t>b</w:t>
      </w:r>
      <w:r w:rsidRPr="00360902">
        <w:rPr>
          <w:rFonts w:asciiTheme="majorHAnsi" w:eastAsia="Calibri" w:hAnsiTheme="majorHAnsi" w:cs="Calibri"/>
          <w:sz w:val="22"/>
          <w:szCs w:val="22"/>
          <w:lang w:val="ro-RO"/>
        </w:rPr>
        <w:t>ilitate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proofErr w:type="spellStart"/>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te</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un </w:t>
      </w:r>
      <w:r w:rsidRPr="00360902">
        <w:rPr>
          <w:rFonts w:asciiTheme="majorHAnsi" w:eastAsia="Calibri" w:hAnsiTheme="majorHAnsi" w:cs="Calibri"/>
          <w:b/>
          <w:sz w:val="22"/>
          <w:szCs w:val="22"/>
          <w:lang w:val="ro-RO"/>
        </w:rPr>
        <w:t>Ra</w:t>
      </w:r>
      <w:r w:rsidRPr="00360902">
        <w:rPr>
          <w:rFonts w:asciiTheme="majorHAnsi" w:eastAsia="Calibri" w:hAnsiTheme="majorHAnsi" w:cs="Calibri"/>
          <w:b/>
          <w:spacing w:val="-1"/>
          <w:sz w:val="22"/>
          <w:szCs w:val="22"/>
          <w:lang w:val="ro-RO"/>
        </w:rPr>
        <w:t>po</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ad</w:t>
      </w:r>
      <w:r w:rsidRPr="00360902">
        <w:rPr>
          <w:rFonts w:asciiTheme="majorHAnsi" w:eastAsia="Calibri" w:hAnsiTheme="majorHAnsi" w:cs="Calibri"/>
          <w:b/>
          <w:sz w:val="22"/>
          <w:szCs w:val="22"/>
          <w:lang w:val="ro-RO"/>
        </w:rPr>
        <w:t>m</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ni</w:t>
      </w:r>
      <w:r w:rsidRPr="00360902">
        <w:rPr>
          <w:rFonts w:asciiTheme="majorHAnsi" w:eastAsia="Calibri" w:hAnsiTheme="majorHAnsi" w:cs="Calibri"/>
          <w:b/>
          <w:sz w:val="22"/>
          <w:szCs w:val="22"/>
          <w:lang w:val="ro-RO"/>
        </w:rPr>
        <w:t>st</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2"/>
          <w:sz w:val="22"/>
          <w:szCs w:val="22"/>
          <w:lang w:val="ro-RO"/>
        </w:rPr>
        <w:t>t</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v si</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de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2"/>
          <w:sz w:val="22"/>
          <w:szCs w:val="22"/>
          <w:lang w:val="ro-RO"/>
        </w:rPr>
        <w:t>l</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2"/>
          <w:sz w:val="22"/>
          <w:szCs w:val="22"/>
          <w:lang w:val="ro-RO"/>
        </w:rPr>
        <w:t>g</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bi</w:t>
      </w:r>
      <w:r w:rsidRPr="00360902">
        <w:rPr>
          <w:rFonts w:asciiTheme="majorHAnsi" w:eastAsia="Calibri" w:hAnsiTheme="majorHAnsi" w:cs="Calibri"/>
          <w:b/>
          <w:spacing w:val="1"/>
          <w:sz w:val="22"/>
          <w:szCs w:val="22"/>
          <w:lang w:val="ro-RO"/>
        </w:rPr>
        <w:t>li</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z w:val="22"/>
          <w:szCs w:val="22"/>
          <w:lang w:val="ro-RO"/>
        </w:rPr>
        <w:t>te</w:t>
      </w:r>
      <w:r w:rsidRPr="00360902">
        <w:rPr>
          <w:rFonts w:asciiTheme="majorHAnsi" w:eastAsia="Calibri" w:hAnsiTheme="majorHAnsi" w:cs="Calibri"/>
          <w:b/>
          <w:spacing w:val="-3"/>
          <w:sz w:val="22"/>
          <w:szCs w:val="22"/>
          <w:lang w:val="ro-RO"/>
        </w:rPr>
        <w:t xml:space="preserve"> </w:t>
      </w:r>
      <w:proofErr w:type="spellStart"/>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oc</w:t>
      </w:r>
      <w:r w:rsidRPr="00360902">
        <w:rPr>
          <w:rFonts w:asciiTheme="majorHAnsi" w:eastAsia="Calibri" w:hAnsiTheme="majorHAnsi" w:cs="Calibri"/>
          <w:b/>
          <w:sz w:val="22"/>
          <w:szCs w:val="22"/>
          <w:lang w:val="ro-RO"/>
        </w:rPr>
        <w:t>m</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t</w:t>
      </w:r>
      <w:proofErr w:type="spellEnd"/>
      <w:r w:rsidRPr="00360902">
        <w:rPr>
          <w:rFonts w:asciiTheme="majorHAnsi" w:eastAsia="Calibri" w:hAnsiTheme="majorHAnsi" w:cs="Calibri"/>
          <w:b/>
          <w:spacing w:val="-2"/>
          <w:sz w:val="22"/>
          <w:szCs w:val="22"/>
          <w:lang w:val="ro-RO"/>
        </w:rPr>
        <w:t xml:space="preserve"> </w:t>
      </w:r>
      <w:r w:rsidRPr="00360902">
        <w:rPr>
          <w:rFonts w:asciiTheme="majorHAnsi" w:eastAsia="Calibri" w:hAnsiTheme="majorHAnsi" w:cs="Calibri"/>
          <w:b/>
          <w:spacing w:val="-1"/>
          <w:sz w:val="22"/>
          <w:szCs w:val="22"/>
          <w:lang w:val="ro-RO"/>
        </w:rPr>
        <w:t>d</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1"/>
          <w:sz w:val="22"/>
          <w:szCs w:val="22"/>
          <w:lang w:val="ro-RO"/>
        </w:rPr>
        <w:t xml:space="preserve"> </w:t>
      </w:r>
      <w:proofErr w:type="spellStart"/>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e</w:t>
      </w:r>
      <w:proofErr w:type="spellEnd"/>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m</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z w:val="22"/>
          <w:szCs w:val="22"/>
          <w:lang w:val="ro-RO"/>
        </w:rPr>
        <w:t>mbr</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pacing w:val="1"/>
          <w:sz w:val="22"/>
          <w:szCs w:val="22"/>
          <w:lang w:val="ro-RO"/>
        </w:rPr>
        <w:t>v</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pacing w:val="-1"/>
          <w:sz w:val="22"/>
          <w:szCs w:val="22"/>
          <w:lang w:val="ro-RO"/>
        </w:rPr>
        <w:t>ua</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o</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sz w:val="22"/>
          <w:szCs w:val="22"/>
          <w:lang w:val="ro-RO"/>
        </w:rPr>
        <w:t xml:space="preserve">care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 xml:space="preserve">a </w:t>
      </w:r>
      <w:proofErr w:type="spellStart"/>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ile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privind</w:t>
      </w:r>
      <w:r w:rsidRPr="00360902">
        <w:rPr>
          <w:rFonts w:asciiTheme="majorHAnsi" w:eastAsia="Calibri" w:hAnsiTheme="majorHAnsi" w:cs="Calibri"/>
          <w:spacing w:val="-3"/>
          <w:sz w:val="22"/>
          <w:szCs w:val="22"/>
          <w:lang w:val="ro-RO"/>
        </w:rPr>
        <w:t xml:space="preserve"> </w:t>
      </w:r>
      <w:proofErr w:type="spellStart"/>
      <w:r w:rsidRPr="00360902">
        <w:rPr>
          <w:rFonts w:asciiTheme="majorHAnsi" w:eastAsia="Calibri" w:hAnsiTheme="majorHAnsi" w:cs="Calibri"/>
          <w:sz w:val="22"/>
          <w:szCs w:val="22"/>
          <w:lang w:val="ro-RO"/>
        </w:rPr>
        <w:t>sedi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ta</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es</w:t>
      </w:r>
      <w:r w:rsidRPr="00360902">
        <w:rPr>
          <w:rFonts w:asciiTheme="majorHAnsi" w:eastAsia="Calibri" w:hAnsiTheme="majorHAnsi" w:cs="Calibri"/>
          <w:spacing w:val="1"/>
          <w:sz w:val="22"/>
          <w:szCs w:val="22"/>
          <w:lang w:val="ro-RO"/>
        </w:rPr>
        <w:t>c</w:t>
      </w:r>
      <w:r w:rsidRPr="00360902">
        <w:rPr>
          <w:rFonts w:asciiTheme="majorHAnsi" w:eastAsia="Calibri" w:hAnsiTheme="majorHAnsi" w:cs="Calibri"/>
          <w:spacing w:val="-1"/>
          <w:sz w:val="22"/>
          <w:szCs w:val="22"/>
          <w:lang w:val="ro-RO"/>
        </w:rPr>
        <w:t>h</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pun</w:t>
      </w:r>
      <w:r w:rsidRPr="00360902">
        <w:rPr>
          <w:rFonts w:asciiTheme="majorHAnsi" w:eastAsia="Calibri" w:hAnsiTheme="majorHAnsi" w:cs="Calibri"/>
          <w:sz w:val="22"/>
          <w:szCs w:val="22"/>
          <w:lang w:val="ro-RO"/>
        </w:rPr>
        <w:t>erilor</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 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istrat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si</w:t>
      </w:r>
      <w:r w:rsidRPr="00360902">
        <w:rPr>
          <w:rFonts w:asciiTheme="majorHAnsi" w:eastAsia="Calibri" w:hAnsiTheme="majorHAnsi" w:cs="Calibri"/>
          <w:spacing w:val="-2"/>
          <w:sz w:val="22"/>
          <w:szCs w:val="22"/>
          <w:lang w:val="ro-RO"/>
        </w:rPr>
        <w:t xml:space="preserve"> </w:t>
      </w:r>
      <w:proofErr w:type="spellStart"/>
      <w:r w:rsidRPr="00360902">
        <w:rPr>
          <w:rFonts w:asciiTheme="majorHAnsi" w:eastAsia="Calibri" w:hAnsiTheme="majorHAnsi" w:cs="Calibri"/>
          <w:sz w:val="22"/>
          <w:szCs w:val="22"/>
          <w:lang w:val="ro-RO"/>
        </w:rPr>
        <w:t>ap</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icatiile</w:t>
      </w:r>
      <w:proofErr w:type="spellEnd"/>
      <w:r w:rsidRPr="00360902">
        <w:rPr>
          <w:rFonts w:asciiTheme="majorHAnsi" w:eastAsia="Calibri" w:hAnsiTheme="majorHAnsi" w:cs="Calibri"/>
          <w:spacing w:val="-4"/>
          <w:sz w:val="22"/>
          <w:szCs w:val="22"/>
          <w:lang w:val="ro-RO"/>
        </w:rPr>
        <w:t xml:space="preserve"> </w:t>
      </w:r>
      <w:r w:rsidRPr="00360902">
        <w:rPr>
          <w:rFonts w:asciiTheme="majorHAnsi" w:eastAsia="Calibri" w:hAnsiTheme="majorHAnsi" w:cs="Calibri"/>
          <w:sz w:val="22"/>
          <w:szCs w:val="22"/>
          <w:lang w:val="ro-RO"/>
        </w:rPr>
        <w:t>care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califica</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in e</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erifica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eh</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ic</w:t>
      </w:r>
      <w:r w:rsidRPr="00360902">
        <w:rPr>
          <w:rFonts w:asciiTheme="majorHAnsi" w:eastAsia="Calibri" w:hAnsiTheme="majorHAnsi" w:cs="Calibri"/>
          <w:spacing w:val="3"/>
          <w:sz w:val="22"/>
          <w:szCs w:val="22"/>
          <w:lang w:val="ro-RO"/>
        </w:rPr>
        <w:t>o</w:t>
      </w:r>
      <w:r w:rsidRPr="00360902">
        <w:rPr>
          <w:rFonts w:asciiTheme="majorHAnsi" w:eastAsia="Calibri" w:hAnsiTheme="majorHAnsi" w:cs="Calibri"/>
          <w:sz w:val="22"/>
          <w:szCs w:val="22"/>
          <w:lang w:val="ro-RO"/>
        </w:rPr>
        <w:t>-fi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 xml:space="preserve">a. </w:t>
      </w:r>
    </w:p>
    <w:p w14:paraId="0FA04AAF" w14:textId="77777777" w:rsidR="00E510CE" w:rsidRPr="00360902" w:rsidRDefault="00E510CE" w:rsidP="00341A6E">
      <w:pPr>
        <w:spacing w:before="6" w:line="160" w:lineRule="exact"/>
        <w:jc w:val="both"/>
        <w:rPr>
          <w:rFonts w:asciiTheme="majorHAnsi" w:hAnsiTheme="majorHAnsi"/>
          <w:sz w:val="22"/>
          <w:szCs w:val="22"/>
          <w:lang w:val="ro-RO"/>
        </w:rPr>
      </w:pPr>
    </w:p>
    <w:p w14:paraId="135DD1FA" w14:textId="77777777" w:rsidR="00E510CE" w:rsidRPr="00360902" w:rsidRDefault="00A1640A" w:rsidP="00341A6E">
      <w:pPr>
        <w:spacing w:line="275" w:lineRule="auto"/>
        <w:ind w:left="100" w:right="303"/>
        <w:jc w:val="both"/>
        <w:rPr>
          <w:rFonts w:asciiTheme="majorHAnsi" w:eastAsia="Calibri" w:hAnsiTheme="majorHAnsi" w:cs="Calibri"/>
          <w:sz w:val="22"/>
          <w:szCs w:val="22"/>
          <w:lang w:val="ro-RO"/>
        </w:rPr>
      </w:pPr>
      <w:r w:rsidRPr="00360902">
        <w:rPr>
          <w:rFonts w:asciiTheme="majorHAnsi" w:eastAsia="Calibri" w:hAnsiTheme="majorHAnsi" w:cs="Calibri"/>
          <w:b/>
          <w:sz w:val="22"/>
          <w:szCs w:val="22"/>
          <w:lang w:val="ro-RO"/>
        </w:rPr>
        <w:t>Rez</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me</w:t>
      </w:r>
      <w:r w:rsidRPr="00360902">
        <w:rPr>
          <w:rFonts w:asciiTheme="majorHAnsi" w:eastAsia="Calibri" w:hAnsiTheme="majorHAnsi" w:cs="Calibri"/>
          <w:b/>
          <w:spacing w:val="-1"/>
          <w:sz w:val="22"/>
          <w:szCs w:val="22"/>
          <w:lang w:val="ro-RO"/>
        </w:rPr>
        <w:t>d</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3"/>
          <w:sz w:val="22"/>
          <w:szCs w:val="22"/>
          <w:lang w:val="ro-RO"/>
        </w:rPr>
        <w:t>a</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1"/>
          <w:sz w:val="22"/>
          <w:szCs w:val="22"/>
          <w:lang w:val="ro-RO"/>
        </w:rPr>
        <w:t xml:space="preserve"> </w:t>
      </w:r>
      <w:proofErr w:type="spellStart"/>
      <w:r w:rsidRPr="00360902">
        <w:rPr>
          <w:rFonts w:asciiTheme="majorHAnsi" w:eastAsia="Calibri" w:hAnsiTheme="majorHAnsi" w:cs="Calibri"/>
          <w:b/>
          <w:spacing w:val="2"/>
          <w:sz w:val="22"/>
          <w:szCs w:val="22"/>
          <w:lang w:val="ro-RO"/>
        </w:rPr>
        <w:t>v</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z w:val="22"/>
          <w:szCs w:val="22"/>
          <w:lang w:val="ro-RO"/>
        </w:rPr>
        <w:t>r</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f</w:t>
      </w:r>
      <w:r w:rsidRPr="00360902">
        <w:rPr>
          <w:rFonts w:asciiTheme="majorHAnsi" w:eastAsia="Calibri" w:hAnsiTheme="majorHAnsi" w:cs="Calibri"/>
          <w:b/>
          <w:spacing w:val="-2"/>
          <w:sz w:val="22"/>
          <w:szCs w:val="22"/>
          <w:lang w:val="ro-RO"/>
        </w:rPr>
        <w:t>i</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2"/>
          <w:sz w:val="22"/>
          <w:szCs w:val="22"/>
          <w:lang w:val="ro-RO"/>
        </w:rPr>
        <w:t>r</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i</w:t>
      </w:r>
      <w:proofErr w:type="spellEnd"/>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d</w:t>
      </w:r>
      <w:r w:rsidRPr="00360902">
        <w:rPr>
          <w:rFonts w:asciiTheme="majorHAnsi" w:eastAsia="Calibri" w:hAnsiTheme="majorHAnsi" w:cs="Calibri"/>
          <w:b/>
          <w:spacing w:val="-2"/>
          <w:sz w:val="22"/>
          <w:szCs w:val="22"/>
          <w:lang w:val="ro-RO"/>
        </w:rPr>
        <w:t>m</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ni</w:t>
      </w:r>
      <w:r w:rsidRPr="00360902">
        <w:rPr>
          <w:rFonts w:asciiTheme="majorHAnsi" w:eastAsia="Calibri" w:hAnsiTheme="majorHAnsi" w:cs="Calibri"/>
          <w:b/>
          <w:sz w:val="22"/>
          <w:szCs w:val="22"/>
          <w:lang w:val="ro-RO"/>
        </w:rPr>
        <w:t>st</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2"/>
          <w:sz w:val="22"/>
          <w:szCs w:val="22"/>
          <w:lang w:val="ro-RO"/>
        </w:rPr>
        <w:t>t</w:t>
      </w:r>
      <w:r w:rsidRPr="00360902">
        <w:rPr>
          <w:rFonts w:asciiTheme="majorHAnsi" w:eastAsia="Calibri" w:hAnsiTheme="majorHAnsi" w:cs="Calibri"/>
          <w:b/>
          <w:spacing w:val="1"/>
          <w:sz w:val="22"/>
          <w:szCs w:val="22"/>
          <w:lang w:val="ro-RO"/>
        </w:rPr>
        <w:t>iv</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3"/>
          <w:sz w:val="22"/>
          <w:szCs w:val="22"/>
          <w:lang w:val="ro-RO"/>
        </w:rPr>
        <w:t xml:space="preserve"> </w:t>
      </w:r>
      <w:r w:rsidRPr="00360902">
        <w:rPr>
          <w:rFonts w:asciiTheme="majorHAnsi" w:eastAsia="Calibri" w:hAnsiTheme="majorHAnsi" w:cs="Calibri"/>
          <w:b/>
          <w:spacing w:val="2"/>
          <w:sz w:val="22"/>
          <w:szCs w:val="22"/>
          <w:lang w:val="ro-RO"/>
        </w:rPr>
        <w:t>v</w:t>
      </w:r>
      <w:r w:rsidRPr="00360902">
        <w:rPr>
          <w:rFonts w:asciiTheme="majorHAnsi" w:eastAsia="Calibri" w:hAnsiTheme="majorHAnsi" w:cs="Calibri"/>
          <w:b/>
          <w:spacing w:val="-1"/>
          <w:sz w:val="22"/>
          <w:szCs w:val="22"/>
          <w:lang w:val="ro-RO"/>
        </w:rPr>
        <w:t>o</w:t>
      </w:r>
      <w:r w:rsidRPr="00360902">
        <w:rPr>
          <w:rFonts w:asciiTheme="majorHAnsi" w:eastAsia="Calibri" w:hAnsiTheme="majorHAnsi" w:cs="Calibri"/>
          <w:b/>
          <w:sz w:val="22"/>
          <w:szCs w:val="22"/>
          <w:lang w:val="ro-RO"/>
        </w:rPr>
        <w:t>r</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2"/>
          <w:sz w:val="22"/>
          <w:szCs w:val="22"/>
          <w:lang w:val="ro-RO"/>
        </w:rPr>
        <w:t>f</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proofErr w:type="spellStart"/>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fi</w:t>
      </w:r>
      <w:r w:rsidRPr="00360902">
        <w:rPr>
          <w:rFonts w:asciiTheme="majorHAnsi" w:eastAsia="Calibri" w:hAnsiTheme="majorHAnsi" w:cs="Calibri"/>
          <w:b/>
          <w:sz w:val="22"/>
          <w:szCs w:val="22"/>
          <w:lang w:val="ro-RO"/>
        </w:rPr>
        <w:t>s</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z w:val="22"/>
          <w:szCs w:val="22"/>
          <w:lang w:val="ro-RO"/>
        </w:rPr>
        <w:t>te</w:t>
      </w:r>
      <w:proofErr w:type="spellEnd"/>
      <w:r w:rsidRPr="00360902">
        <w:rPr>
          <w:rFonts w:asciiTheme="majorHAnsi" w:eastAsia="Calibri" w:hAnsiTheme="majorHAnsi" w:cs="Calibri"/>
          <w:b/>
          <w:sz w:val="22"/>
          <w:szCs w:val="22"/>
          <w:lang w:val="ro-RO"/>
        </w:rPr>
        <w:t xml:space="preserve"> </w:t>
      </w:r>
      <w:r w:rsidRPr="00360902">
        <w:rPr>
          <w:rFonts w:asciiTheme="majorHAnsi" w:eastAsia="Calibri" w:hAnsiTheme="majorHAnsi" w:cs="Calibri"/>
          <w:b/>
          <w:spacing w:val="-1"/>
          <w:sz w:val="22"/>
          <w:szCs w:val="22"/>
          <w:lang w:val="ro-RO"/>
        </w:rPr>
        <w:t>p</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1"/>
          <w:sz w:val="22"/>
          <w:szCs w:val="22"/>
          <w:lang w:val="ro-RO"/>
        </w:rPr>
        <w:t xml:space="preserve"> s</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z w:val="22"/>
          <w:szCs w:val="22"/>
          <w:lang w:val="ro-RO"/>
        </w:rPr>
        <w:t>-</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l</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pr</w:t>
      </w:r>
      <w:r w:rsidRPr="00360902">
        <w:rPr>
          <w:rFonts w:asciiTheme="majorHAnsi" w:eastAsia="Calibri" w:hAnsiTheme="majorHAnsi" w:cs="Calibri"/>
          <w:b/>
          <w:spacing w:val="-3"/>
          <w:sz w:val="22"/>
          <w:szCs w:val="22"/>
          <w:lang w:val="ro-RO"/>
        </w:rPr>
        <w:t>o</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pacing w:val="-3"/>
          <w:sz w:val="22"/>
          <w:szCs w:val="22"/>
          <w:lang w:val="ro-RO"/>
        </w:rPr>
        <w:t>u</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s</w:t>
      </w:r>
      <w:r w:rsidRPr="00360902">
        <w:rPr>
          <w:rFonts w:asciiTheme="majorHAnsi" w:eastAsia="Calibri" w:hAnsiTheme="majorHAnsi" w:cs="Calibri"/>
          <w:b/>
          <w:sz w:val="22"/>
          <w:szCs w:val="22"/>
          <w:lang w:val="ro-RO"/>
        </w:rPr>
        <w:t xml:space="preserve">i </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o</w:t>
      </w:r>
      <w:r w:rsidRPr="00360902">
        <w:rPr>
          <w:rFonts w:asciiTheme="majorHAnsi" w:eastAsia="Calibri" w:hAnsiTheme="majorHAnsi" w:cs="Calibri"/>
          <w:b/>
          <w:sz w:val="22"/>
          <w:szCs w:val="22"/>
          <w:lang w:val="ro-RO"/>
        </w:rPr>
        <w:t>mu</w:t>
      </w:r>
      <w:r w:rsidRPr="00360902">
        <w:rPr>
          <w:rFonts w:asciiTheme="majorHAnsi" w:eastAsia="Calibri" w:hAnsiTheme="majorHAnsi" w:cs="Calibri"/>
          <w:b/>
          <w:spacing w:val="-1"/>
          <w:sz w:val="22"/>
          <w:szCs w:val="22"/>
          <w:lang w:val="ro-RO"/>
        </w:rPr>
        <w:t>ni</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z w:val="22"/>
          <w:szCs w:val="22"/>
          <w:lang w:val="ro-RO"/>
        </w:rPr>
        <w:t xml:space="preserve">te </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ndi</w:t>
      </w:r>
      <w:r w:rsidRPr="00360902">
        <w:rPr>
          <w:rFonts w:asciiTheme="majorHAnsi" w:eastAsia="Calibri" w:hAnsiTheme="majorHAnsi" w:cs="Calibri"/>
          <w:b/>
          <w:spacing w:val="1"/>
          <w:sz w:val="22"/>
          <w:szCs w:val="22"/>
          <w:lang w:val="ro-RO"/>
        </w:rPr>
        <w:t>vi</w:t>
      </w:r>
      <w:r w:rsidRPr="00360902">
        <w:rPr>
          <w:rFonts w:asciiTheme="majorHAnsi" w:eastAsia="Calibri" w:hAnsiTheme="majorHAnsi" w:cs="Calibri"/>
          <w:b/>
          <w:spacing w:val="-1"/>
          <w:sz w:val="22"/>
          <w:szCs w:val="22"/>
          <w:lang w:val="ro-RO"/>
        </w:rPr>
        <w:t>dua</w:t>
      </w:r>
      <w:r w:rsidRPr="00360902">
        <w:rPr>
          <w:rFonts w:asciiTheme="majorHAnsi" w:eastAsia="Calibri" w:hAnsiTheme="majorHAnsi" w:cs="Calibri"/>
          <w:b/>
          <w:sz w:val="22"/>
          <w:szCs w:val="22"/>
          <w:lang w:val="ro-RO"/>
        </w:rPr>
        <w:t>l</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pe</w:t>
      </w:r>
      <w:r w:rsidRPr="00360902">
        <w:rPr>
          <w:rFonts w:asciiTheme="majorHAnsi" w:eastAsia="Calibri" w:hAnsiTheme="majorHAnsi" w:cs="Calibri"/>
          <w:b/>
          <w:spacing w:val="-3"/>
          <w:sz w:val="22"/>
          <w:szCs w:val="22"/>
          <w:lang w:val="ro-RO"/>
        </w:rPr>
        <w:t xml:space="preserve"> </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z w:val="22"/>
          <w:szCs w:val="22"/>
          <w:lang w:val="ro-RO"/>
        </w:rPr>
        <w:t>mai</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z w:val="22"/>
          <w:szCs w:val="22"/>
          <w:lang w:val="ro-RO"/>
        </w:rPr>
        <w:t>,</w:t>
      </w:r>
      <w:r w:rsidRPr="00360902">
        <w:rPr>
          <w:rFonts w:asciiTheme="majorHAnsi" w:eastAsia="Calibri" w:hAnsiTheme="majorHAnsi" w:cs="Calibri"/>
          <w:b/>
          <w:spacing w:val="-2"/>
          <w:sz w:val="22"/>
          <w:szCs w:val="22"/>
          <w:lang w:val="ro-RO"/>
        </w:rPr>
        <w:t xml:space="preserve"> </w:t>
      </w:r>
      <w:proofErr w:type="spellStart"/>
      <w:r w:rsidRPr="00360902">
        <w:rPr>
          <w:rFonts w:asciiTheme="majorHAnsi" w:eastAsia="Calibri" w:hAnsiTheme="majorHAnsi" w:cs="Calibri"/>
          <w:b/>
          <w:sz w:val="22"/>
          <w:szCs w:val="22"/>
          <w:lang w:val="ro-RO"/>
        </w:rPr>
        <w:t>f</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i</w:t>
      </w:r>
      <w:proofErr w:type="spellEnd"/>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p</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2"/>
          <w:sz w:val="22"/>
          <w:szCs w:val="22"/>
          <w:lang w:val="ro-RO"/>
        </w:rPr>
        <w:t>r</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ci</w:t>
      </w:r>
      <w:r w:rsidRPr="00360902">
        <w:rPr>
          <w:rFonts w:asciiTheme="majorHAnsi" w:eastAsia="Calibri" w:hAnsiTheme="majorHAnsi" w:cs="Calibri"/>
          <w:b/>
          <w:spacing w:val="-1"/>
          <w:sz w:val="22"/>
          <w:szCs w:val="22"/>
          <w:lang w:val="ro-RO"/>
        </w:rPr>
        <w:t>pan</w:t>
      </w:r>
      <w:r w:rsidRPr="00360902">
        <w:rPr>
          <w:rFonts w:asciiTheme="majorHAnsi" w:eastAsia="Calibri" w:hAnsiTheme="majorHAnsi" w:cs="Calibri"/>
          <w:b/>
          <w:spacing w:val="4"/>
          <w:sz w:val="22"/>
          <w:szCs w:val="22"/>
          <w:lang w:val="ro-RO"/>
        </w:rPr>
        <w:t>t</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Ref</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a se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face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la </w:t>
      </w:r>
      <w:proofErr w:type="spellStart"/>
      <w:r w:rsidRPr="00360902">
        <w:rPr>
          <w:rFonts w:asciiTheme="majorHAnsi" w:eastAsia="Calibri" w:hAnsiTheme="majorHAnsi" w:cs="Calibri"/>
          <w:sz w:val="22"/>
          <w:szCs w:val="22"/>
          <w:lang w:val="ro-RO"/>
        </w:rPr>
        <w:t>n</w:t>
      </w:r>
      <w:r w:rsidRPr="00360902">
        <w:rPr>
          <w:rFonts w:asciiTheme="majorHAnsi" w:eastAsia="Calibri" w:hAnsiTheme="majorHAnsi" w:cs="Calibri"/>
          <w:spacing w:val="-1"/>
          <w:sz w:val="22"/>
          <w:szCs w:val="22"/>
          <w:lang w:val="ro-RO"/>
        </w:rPr>
        <w:t>um</w:t>
      </w:r>
      <w:r w:rsidRPr="00360902">
        <w:rPr>
          <w:rFonts w:asciiTheme="majorHAnsi" w:eastAsia="Calibri" w:hAnsiTheme="majorHAnsi" w:cs="Calibri"/>
          <w:sz w:val="22"/>
          <w:szCs w:val="22"/>
          <w:lang w:val="ro-RO"/>
        </w:rPr>
        <w:t>ar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proofErr w:type="spellEnd"/>
      <w:r w:rsidRPr="00360902">
        <w:rPr>
          <w:rFonts w:asciiTheme="majorHAnsi" w:eastAsia="Calibri" w:hAnsiTheme="majorHAnsi" w:cs="Calibri"/>
          <w:sz w:val="22"/>
          <w:szCs w:val="22"/>
          <w:lang w:val="ro-RO"/>
        </w:rPr>
        <w:t xml:space="preserve"> de </w:t>
      </w:r>
      <w:proofErr w:type="spellStart"/>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reg</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stra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w:t>
      </w:r>
      <w:proofErr w:type="spellEnd"/>
      <w:r w:rsidRPr="00360902">
        <w:rPr>
          <w:rFonts w:asciiTheme="majorHAnsi" w:eastAsia="Calibri" w:hAnsiTheme="majorHAnsi" w:cs="Calibri"/>
          <w:sz w:val="22"/>
          <w:szCs w:val="22"/>
          <w:lang w:val="ro-RO"/>
        </w:rPr>
        <w:t xml:space="preserve"> al </w:t>
      </w:r>
      <w:proofErr w:type="spellStart"/>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licatiil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proofErr w:type="spellEnd"/>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la d</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le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entifica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ale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ap</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ica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w:t>
      </w:r>
    </w:p>
    <w:p w14:paraId="114D125B" w14:textId="77777777" w:rsidR="00E510CE" w:rsidRPr="00360902" w:rsidRDefault="00E510CE" w:rsidP="00341A6E">
      <w:pPr>
        <w:spacing w:line="200" w:lineRule="exact"/>
        <w:jc w:val="both"/>
        <w:rPr>
          <w:rFonts w:asciiTheme="majorHAnsi" w:hAnsiTheme="majorHAnsi"/>
          <w:sz w:val="22"/>
          <w:szCs w:val="22"/>
          <w:lang w:val="ro-RO"/>
        </w:rPr>
      </w:pPr>
    </w:p>
    <w:p w14:paraId="54C5D8D1" w14:textId="77777777" w:rsidR="00E510CE" w:rsidRPr="00360902" w:rsidRDefault="00E510CE" w:rsidP="00341A6E">
      <w:pPr>
        <w:spacing w:line="200" w:lineRule="exact"/>
        <w:jc w:val="both"/>
        <w:rPr>
          <w:rFonts w:asciiTheme="majorHAnsi" w:hAnsiTheme="majorHAnsi"/>
          <w:sz w:val="22"/>
          <w:szCs w:val="22"/>
          <w:lang w:val="ro-RO"/>
        </w:rPr>
      </w:pPr>
    </w:p>
    <w:p w14:paraId="451BA6C3" w14:textId="77777777" w:rsidR="00E510CE" w:rsidRDefault="00E510CE" w:rsidP="00341A6E">
      <w:pPr>
        <w:spacing w:before="17" w:line="220" w:lineRule="exact"/>
        <w:jc w:val="both"/>
        <w:rPr>
          <w:rFonts w:asciiTheme="majorHAnsi" w:hAnsiTheme="majorHAnsi"/>
          <w:sz w:val="22"/>
          <w:szCs w:val="22"/>
          <w:lang w:val="ro-RO"/>
        </w:rPr>
      </w:pPr>
    </w:p>
    <w:p w14:paraId="0B10EBD8" w14:textId="77777777" w:rsidR="00CF74C5" w:rsidRDefault="00CF74C5" w:rsidP="00341A6E">
      <w:pPr>
        <w:spacing w:before="17" w:line="220" w:lineRule="exact"/>
        <w:jc w:val="both"/>
        <w:rPr>
          <w:rFonts w:asciiTheme="majorHAnsi" w:hAnsiTheme="majorHAnsi"/>
          <w:sz w:val="22"/>
          <w:szCs w:val="22"/>
          <w:lang w:val="ro-RO"/>
        </w:rPr>
      </w:pPr>
    </w:p>
    <w:p w14:paraId="2F61D421" w14:textId="77777777" w:rsidR="00CF74C5" w:rsidRDefault="00CF74C5" w:rsidP="00341A6E">
      <w:pPr>
        <w:spacing w:before="17" w:line="220" w:lineRule="exact"/>
        <w:jc w:val="both"/>
        <w:rPr>
          <w:rFonts w:asciiTheme="majorHAnsi" w:hAnsiTheme="majorHAnsi"/>
          <w:sz w:val="22"/>
          <w:szCs w:val="22"/>
          <w:lang w:val="ro-RO"/>
        </w:rPr>
      </w:pPr>
    </w:p>
    <w:p w14:paraId="3C5C4FE0" w14:textId="77777777" w:rsidR="00CF74C5" w:rsidRDefault="00CF74C5" w:rsidP="00341A6E">
      <w:pPr>
        <w:spacing w:before="17" w:line="220" w:lineRule="exact"/>
        <w:jc w:val="both"/>
        <w:rPr>
          <w:rFonts w:asciiTheme="majorHAnsi" w:hAnsiTheme="majorHAnsi"/>
          <w:sz w:val="22"/>
          <w:szCs w:val="22"/>
          <w:lang w:val="ro-RO"/>
        </w:rPr>
      </w:pPr>
    </w:p>
    <w:p w14:paraId="628F0E8C" w14:textId="77777777" w:rsidR="00CF74C5" w:rsidRPr="00360902" w:rsidRDefault="00CF74C5" w:rsidP="00341A6E">
      <w:pPr>
        <w:spacing w:before="17" w:line="220" w:lineRule="exact"/>
        <w:jc w:val="both"/>
        <w:rPr>
          <w:rFonts w:asciiTheme="majorHAnsi" w:hAnsiTheme="majorHAnsi"/>
          <w:sz w:val="22"/>
          <w:szCs w:val="22"/>
          <w:lang w:val="ro-RO"/>
        </w:rPr>
      </w:pPr>
    </w:p>
    <w:p w14:paraId="50D962B4" w14:textId="0AFAF7FE" w:rsidR="00E510CE" w:rsidRPr="00360902" w:rsidRDefault="00307242" w:rsidP="00E75224">
      <w:pPr>
        <w:pStyle w:val="Heading3"/>
        <w:numPr>
          <w:ilvl w:val="0"/>
          <w:numId w:val="0"/>
        </w:numPr>
        <w:ind w:left="2160"/>
        <w:rPr>
          <w:rFonts w:eastAsia="Calibri"/>
          <w:lang w:val="ro-RO"/>
        </w:rPr>
      </w:pPr>
      <w:bookmarkStart w:id="26" w:name="_Toc193876614"/>
      <w:r>
        <w:rPr>
          <w:rFonts w:eastAsia="Calibri"/>
          <w:lang w:val="ro-RO"/>
        </w:rPr>
        <w:lastRenderedPageBreak/>
        <w:t>B</w:t>
      </w:r>
      <w:r w:rsidR="0052684D" w:rsidRPr="00360902">
        <w:rPr>
          <w:rFonts w:eastAsia="Calibri"/>
          <w:lang w:val="ro-RO"/>
        </w:rPr>
        <w:t>.2.</w:t>
      </w:r>
      <w:r w:rsidR="00A1640A" w:rsidRPr="00360902">
        <w:rPr>
          <w:rFonts w:eastAsia="Calibri"/>
          <w:lang w:val="ro-RO"/>
        </w:rPr>
        <w:t xml:space="preserve"> Evaluarea tehnico-economica a planurilor de afaceri</w:t>
      </w:r>
      <w:bookmarkEnd w:id="26"/>
    </w:p>
    <w:p w14:paraId="3EAC6164" w14:textId="77777777" w:rsidR="00E510CE" w:rsidRPr="00360902" w:rsidRDefault="00E510CE" w:rsidP="00341A6E">
      <w:pPr>
        <w:spacing w:before="9" w:line="180" w:lineRule="exact"/>
        <w:jc w:val="both"/>
        <w:rPr>
          <w:rFonts w:asciiTheme="majorHAnsi" w:hAnsiTheme="majorHAnsi"/>
          <w:sz w:val="22"/>
          <w:szCs w:val="22"/>
          <w:lang w:val="ro-RO"/>
        </w:rPr>
      </w:pPr>
    </w:p>
    <w:p w14:paraId="76211689" w14:textId="77777777" w:rsidR="00E510CE" w:rsidRPr="00360902" w:rsidRDefault="00A1640A"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afaceri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declar</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e</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ig</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urma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erif</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că</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ii ad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istr</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fi</w:t>
      </w:r>
      <w:r w:rsidRPr="00360902">
        <w:rPr>
          <w:rFonts w:asciiTheme="majorHAnsi" w:eastAsia="Calibri" w:hAnsiTheme="majorHAnsi" w:cs="Calibri"/>
          <w:spacing w:val="-2"/>
          <w:sz w:val="22"/>
          <w:szCs w:val="22"/>
          <w:lang w:val="ro-RO"/>
        </w:rPr>
        <w:t xml:space="preserve"> 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către</w:t>
      </w:r>
    </w:p>
    <w:p w14:paraId="6E6A8479" w14:textId="77777777" w:rsidR="00E510CE" w:rsidRPr="00360902" w:rsidRDefault="00A1640A" w:rsidP="00341A6E">
      <w:pPr>
        <w:spacing w:before="41"/>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isia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 pe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ba</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 crit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 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entate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în </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eh</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ic</w:t>
      </w:r>
      <w:r w:rsidRPr="00360902">
        <w:rPr>
          <w:rFonts w:asciiTheme="majorHAnsi" w:eastAsia="Calibri" w:hAnsiTheme="majorHAnsi" w:cs="Calibri"/>
          <w:spacing w:val="5"/>
          <w:sz w:val="22"/>
          <w:szCs w:val="22"/>
          <w:lang w:val="ro-RO"/>
        </w:rPr>
        <w:t>o</w:t>
      </w:r>
      <w:r w:rsidRPr="00360902">
        <w:rPr>
          <w:rFonts w:asciiTheme="majorHAnsi" w:eastAsia="Calibri" w:hAnsiTheme="majorHAnsi" w:cs="Calibri"/>
          <w:sz w:val="22"/>
          <w:szCs w:val="22"/>
          <w:lang w:val="ro-RO"/>
        </w:rPr>
        <w:t>-fi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ă</w:t>
      </w:r>
    </w:p>
    <w:p w14:paraId="60AA2C82" w14:textId="7D6DF3A1" w:rsidR="00E510CE" w:rsidRPr="00360902" w:rsidRDefault="00A1640A" w:rsidP="0073257C">
      <w:pPr>
        <w:spacing w:before="41"/>
        <w:ind w:left="100"/>
        <w:jc w:val="both"/>
        <w:rPr>
          <w:rFonts w:asciiTheme="majorHAnsi" w:hAnsiTheme="majorHAnsi"/>
          <w:sz w:val="22"/>
          <w:szCs w:val="22"/>
          <w:lang w:val="ro-RO"/>
        </w:rPr>
      </w:pPr>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b/>
          <w:sz w:val="22"/>
          <w:szCs w:val="22"/>
          <w:highlight w:val="yellow"/>
          <w:lang w:val="ro-RO"/>
        </w:rPr>
        <w:t>An</w:t>
      </w:r>
      <w:r w:rsidRPr="00360902">
        <w:rPr>
          <w:rFonts w:asciiTheme="majorHAnsi" w:eastAsia="Calibri" w:hAnsiTheme="majorHAnsi" w:cs="Calibri"/>
          <w:b/>
          <w:spacing w:val="-1"/>
          <w:sz w:val="22"/>
          <w:szCs w:val="22"/>
          <w:highlight w:val="yellow"/>
          <w:lang w:val="ro-RO"/>
        </w:rPr>
        <w:t>e</w:t>
      </w:r>
      <w:r w:rsidRPr="00360902">
        <w:rPr>
          <w:rFonts w:asciiTheme="majorHAnsi" w:eastAsia="Calibri" w:hAnsiTheme="majorHAnsi" w:cs="Calibri"/>
          <w:b/>
          <w:sz w:val="22"/>
          <w:szCs w:val="22"/>
          <w:highlight w:val="yellow"/>
          <w:lang w:val="ro-RO"/>
        </w:rPr>
        <w:t>xa</w:t>
      </w:r>
      <w:r w:rsidRPr="00360902">
        <w:rPr>
          <w:rFonts w:asciiTheme="majorHAnsi" w:eastAsia="Calibri" w:hAnsiTheme="majorHAnsi" w:cs="Calibri"/>
          <w:b/>
          <w:spacing w:val="-1"/>
          <w:sz w:val="22"/>
          <w:szCs w:val="22"/>
          <w:highlight w:val="yellow"/>
          <w:lang w:val="ro-RO"/>
        </w:rPr>
        <w:t xml:space="preserve"> </w:t>
      </w:r>
      <w:r w:rsidR="003B1181">
        <w:rPr>
          <w:rFonts w:asciiTheme="majorHAnsi" w:eastAsia="Calibri" w:hAnsiTheme="majorHAnsi" w:cs="Calibri"/>
          <w:b/>
          <w:spacing w:val="1"/>
          <w:sz w:val="22"/>
          <w:szCs w:val="22"/>
          <w:lang w:val="ro-RO"/>
        </w:rPr>
        <w:t>9</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re</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en</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 xml:space="preserve">a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ie.</w:t>
      </w:r>
    </w:p>
    <w:p w14:paraId="7B7A672B" w14:textId="77777777" w:rsidR="00E510CE" w:rsidRPr="00360902" w:rsidRDefault="00A1640A" w:rsidP="0052684D">
      <w:pPr>
        <w:spacing w:before="4" w:line="276" w:lineRule="auto"/>
        <w:ind w:left="100" w:right="202"/>
        <w:jc w:val="both"/>
        <w:rPr>
          <w:rFonts w:asciiTheme="majorHAnsi" w:eastAsia="Calibri" w:hAnsiTheme="majorHAnsi" w:cs="Calibri"/>
          <w:spacing w:val="-1"/>
          <w:sz w:val="22"/>
          <w:szCs w:val="22"/>
          <w:lang w:val="ro-RO"/>
        </w:rPr>
      </w:pPr>
      <w:r w:rsidRPr="00360902">
        <w:rPr>
          <w:rFonts w:asciiTheme="majorHAnsi" w:eastAsia="Calibri" w:hAnsiTheme="majorHAnsi" w:cs="Calibri"/>
          <w:spacing w:val="-1"/>
          <w:sz w:val="22"/>
          <w:szCs w:val="22"/>
          <w:lang w:val="ro-RO"/>
        </w:rPr>
        <w:t>Comisia de evaluare va avea în vedere aplicarea unui mecanism de evaluare și selecție a planurilor de afaceri bazat pe prezenta metodologie care asigură principii și criterii transparente și nediscriminatorii. Astfel, în cadrul procesului de evaluare Juriul va analiza următoarele:</w:t>
      </w:r>
    </w:p>
    <w:p w14:paraId="21D4C4B3" w14:textId="77777777" w:rsidR="00E510CE" w:rsidRPr="00360902" w:rsidRDefault="00A1640A" w:rsidP="0052684D">
      <w:pPr>
        <w:spacing w:before="4" w:line="276" w:lineRule="auto"/>
        <w:ind w:left="100" w:right="202"/>
        <w:jc w:val="both"/>
        <w:rPr>
          <w:rFonts w:asciiTheme="majorHAnsi" w:eastAsia="Calibri" w:hAnsiTheme="majorHAnsi" w:cs="Calibri"/>
          <w:spacing w:val="-1"/>
          <w:sz w:val="22"/>
          <w:szCs w:val="22"/>
          <w:lang w:val="ro-RO"/>
        </w:rPr>
      </w:pPr>
      <w:r w:rsidRPr="00360902">
        <w:rPr>
          <w:rFonts w:asciiTheme="majorHAnsi" w:eastAsia="Calibri" w:hAnsiTheme="majorHAnsi" w:cs="Calibri"/>
          <w:spacing w:val="-1"/>
          <w:sz w:val="22"/>
          <w:szCs w:val="22"/>
          <w:lang w:val="ro-RO"/>
        </w:rPr>
        <w:t>- veridicitatea și coerența informațiilor înscrise în planul de afaceri;</w:t>
      </w:r>
    </w:p>
    <w:p w14:paraId="7A8AC60A" w14:textId="77777777" w:rsidR="00E510CE" w:rsidRPr="00360902" w:rsidRDefault="00A1640A" w:rsidP="0052684D">
      <w:pPr>
        <w:spacing w:before="4" w:line="276" w:lineRule="auto"/>
        <w:ind w:left="100" w:right="202"/>
        <w:jc w:val="both"/>
        <w:rPr>
          <w:rFonts w:asciiTheme="majorHAnsi" w:eastAsia="Calibri" w:hAnsiTheme="majorHAnsi" w:cs="Calibri"/>
          <w:spacing w:val="-1"/>
          <w:sz w:val="22"/>
          <w:szCs w:val="22"/>
          <w:lang w:val="ro-RO"/>
        </w:rPr>
      </w:pPr>
      <w:r w:rsidRPr="00360902">
        <w:rPr>
          <w:rFonts w:asciiTheme="majorHAnsi" w:eastAsia="Calibri" w:hAnsiTheme="majorHAnsi" w:cs="Calibri"/>
          <w:spacing w:val="-1"/>
          <w:sz w:val="22"/>
          <w:szCs w:val="22"/>
          <w:lang w:val="ro-RO"/>
        </w:rPr>
        <w:t>- completarea explicită a tuturor câmpurilor Planului de afaceri;</w:t>
      </w:r>
    </w:p>
    <w:p w14:paraId="38DC649F" w14:textId="77777777" w:rsidR="00E510CE" w:rsidRPr="00360902" w:rsidRDefault="00A1640A" w:rsidP="0052684D">
      <w:pPr>
        <w:spacing w:before="4" w:line="276" w:lineRule="auto"/>
        <w:ind w:left="100" w:right="202"/>
        <w:jc w:val="both"/>
        <w:rPr>
          <w:rFonts w:asciiTheme="majorHAnsi" w:eastAsia="Calibri" w:hAnsiTheme="majorHAnsi" w:cs="Calibri"/>
          <w:spacing w:val="-1"/>
          <w:sz w:val="22"/>
          <w:szCs w:val="22"/>
          <w:lang w:val="ro-RO"/>
        </w:rPr>
      </w:pPr>
      <w:r w:rsidRPr="00360902">
        <w:rPr>
          <w:rFonts w:asciiTheme="majorHAnsi" w:eastAsia="Calibri" w:hAnsiTheme="majorHAnsi" w:cs="Calibri"/>
          <w:spacing w:val="-1"/>
          <w:sz w:val="22"/>
          <w:szCs w:val="22"/>
          <w:lang w:val="ro-RO"/>
        </w:rPr>
        <w:t>- legătura dintre activele ce vor fi achiziționate cu fluxul activităților/</w:t>
      </w:r>
      <w:proofErr w:type="spellStart"/>
      <w:r w:rsidRPr="00360902">
        <w:rPr>
          <w:rFonts w:asciiTheme="majorHAnsi" w:eastAsia="Calibri" w:hAnsiTheme="majorHAnsi" w:cs="Calibri"/>
          <w:spacing w:val="-1"/>
          <w:sz w:val="22"/>
          <w:szCs w:val="22"/>
          <w:lang w:val="ro-RO"/>
        </w:rPr>
        <w:t>subactivităților</w:t>
      </w:r>
      <w:proofErr w:type="spellEnd"/>
      <w:r w:rsidRPr="00360902">
        <w:rPr>
          <w:rFonts w:asciiTheme="majorHAnsi" w:eastAsia="Calibri" w:hAnsiTheme="majorHAnsi" w:cs="Calibri"/>
          <w:spacing w:val="-1"/>
          <w:sz w:val="22"/>
          <w:szCs w:val="22"/>
          <w:lang w:val="ro-RO"/>
        </w:rPr>
        <w:t xml:space="preserve"> pentru care se solicită finanțare;</w:t>
      </w:r>
    </w:p>
    <w:p w14:paraId="7A0CEC51" w14:textId="77777777" w:rsidR="00E510CE" w:rsidRPr="00360902" w:rsidRDefault="00A1640A" w:rsidP="0052684D">
      <w:pPr>
        <w:spacing w:before="4" w:line="276" w:lineRule="auto"/>
        <w:ind w:left="100" w:right="202"/>
        <w:jc w:val="both"/>
        <w:rPr>
          <w:rFonts w:asciiTheme="majorHAnsi" w:eastAsia="Calibri" w:hAnsiTheme="majorHAnsi" w:cs="Calibri"/>
          <w:spacing w:val="-1"/>
          <w:sz w:val="22"/>
          <w:szCs w:val="22"/>
          <w:lang w:val="ro-RO"/>
        </w:rPr>
      </w:pPr>
      <w:r w:rsidRPr="00360902">
        <w:rPr>
          <w:rFonts w:asciiTheme="majorHAnsi" w:eastAsia="Calibri" w:hAnsiTheme="majorHAnsi" w:cs="Calibri"/>
          <w:spacing w:val="-1"/>
          <w:sz w:val="22"/>
          <w:szCs w:val="22"/>
          <w:lang w:val="ro-RO"/>
        </w:rPr>
        <w:t>- nu vor fi finanțate două sau mai multe planuri de afaceri, propuse de persoane diferite, identice sau cu un grad foarte mare de asemănare în ceea ce privește descrierea segmentului de piață, planului de management și marketing și bugetul detaliat.</w:t>
      </w:r>
    </w:p>
    <w:p w14:paraId="5CD2E758" w14:textId="77777777" w:rsidR="00E510CE" w:rsidRPr="00360902" w:rsidRDefault="00A1640A" w:rsidP="0052684D">
      <w:pPr>
        <w:spacing w:before="4" w:line="276" w:lineRule="auto"/>
        <w:ind w:left="100" w:right="202"/>
        <w:jc w:val="both"/>
        <w:rPr>
          <w:rFonts w:asciiTheme="majorHAnsi" w:eastAsia="Calibri" w:hAnsiTheme="majorHAnsi" w:cs="Calibri"/>
          <w:spacing w:val="-1"/>
          <w:sz w:val="22"/>
          <w:szCs w:val="22"/>
          <w:lang w:val="ro-RO"/>
        </w:rPr>
      </w:pPr>
      <w:r w:rsidRPr="00360902">
        <w:rPr>
          <w:rFonts w:asciiTheme="majorHAnsi" w:eastAsia="Calibri" w:hAnsiTheme="majorHAnsi" w:cs="Calibri"/>
          <w:spacing w:val="-1"/>
          <w:sz w:val="22"/>
          <w:szCs w:val="22"/>
          <w:lang w:val="ro-RO"/>
        </w:rPr>
        <w:t>- planurile de afaceri propuse spre finanțare vor reflecta realitatea segmentului de piață vizat și vor fi fundamentate tehnic și economic, pornind de la informații verificabile în zona geografică de implementare a proiectului.</w:t>
      </w:r>
    </w:p>
    <w:p w14:paraId="26C16AFC" w14:textId="77777777" w:rsidR="0052684D" w:rsidRPr="00360902" w:rsidRDefault="0052684D" w:rsidP="0052684D">
      <w:pPr>
        <w:spacing w:before="4" w:line="276" w:lineRule="auto"/>
        <w:ind w:left="100" w:right="202"/>
        <w:jc w:val="both"/>
        <w:rPr>
          <w:rFonts w:asciiTheme="majorHAnsi" w:eastAsia="Calibri" w:hAnsiTheme="majorHAnsi" w:cs="Calibri"/>
          <w:spacing w:val="-1"/>
          <w:sz w:val="22"/>
          <w:szCs w:val="22"/>
          <w:lang w:val="ro-RO"/>
        </w:rPr>
      </w:pPr>
    </w:p>
    <w:p w14:paraId="220207FE" w14:textId="77777777" w:rsidR="00E510CE" w:rsidRPr="00360902" w:rsidRDefault="00A1640A" w:rsidP="0052684D">
      <w:pPr>
        <w:spacing w:before="4" w:line="276" w:lineRule="auto"/>
        <w:ind w:left="100" w:right="202"/>
        <w:jc w:val="both"/>
        <w:rPr>
          <w:rFonts w:asciiTheme="majorHAnsi" w:eastAsia="Calibri" w:hAnsiTheme="majorHAnsi" w:cs="Calibri"/>
          <w:spacing w:val="-1"/>
          <w:sz w:val="22"/>
          <w:szCs w:val="22"/>
          <w:lang w:val="ro-RO"/>
        </w:rPr>
      </w:pPr>
      <w:r w:rsidRPr="00360902">
        <w:rPr>
          <w:rFonts w:asciiTheme="majorHAnsi" w:eastAsia="Calibri" w:hAnsiTheme="majorHAnsi" w:cs="Calibri"/>
          <w:spacing w:val="-1"/>
          <w:sz w:val="22"/>
          <w:szCs w:val="22"/>
          <w:lang w:val="ro-RO"/>
        </w:rPr>
        <w:t>Fiecare membru al comisiei va evalua Planurile de afaceri independent de ceilalți membri și va</w:t>
      </w:r>
    </w:p>
    <w:p w14:paraId="42F959C4" w14:textId="77777777" w:rsidR="00E510CE" w:rsidRPr="00360902" w:rsidRDefault="00A1640A" w:rsidP="0052684D">
      <w:pPr>
        <w:spacing w:before="4" w:line="276" w:lineRule="auto"/>
        <w:ind w:left="100" w:right="202"/>
        <w:jc w:val="both"/>
        <w:rPr>
          <w:rFonts w:asciiTheme="majorHAnsi" w:eastAsia="Calibri" w:hAnsiTheme="majorHAnsi" w:cs="Calibri"/>
          <w:spacing w:val="-1"/>
          <w:sz w:val="22"/>
          <w:szCs w:val="22"/>
          <w:lang w:val="ro-RO"/>
        </w:rPr>
      </w:pPr>
      <w:r w:rsidRPr="00360902">
        <w:rPr>
          <w:rFonts w:asciiTheme="majorHAnsi" w:eastAsia="Calibri" w:hAnsiTheme="majorHAnsi" w:cs="Calibri"/>
          <w:spacing w:val="-1"/>
          <w:sz w:val="22"/>
          <w:szCs w:val="22"/>
          <w:lang w:val="ro-RO"/>
        </w:rPr>
        <w:t xml:space="preserve">acorda un punctaj intre 0-100 </w:t>
      </w:r>
      <w:proofErr w:type="spellStart"/>
      <w:r w:rsidRPr="00360902">
        <w:rPr>
          <w:rFonts w:asciiTheme="majorHAnsi" w:eastAsia="Calibri" w:hAnsiTheme="majorHAnsi" w:cs="Calibri"/>
          <w:spacing w:val="-1"/>
          <w:sz w:val="22"/>
          <w:szCs w:val="22"/>
          <w:lang w:val="ro-RO"/>
        </w:rPr>
        <w:t>pct</w:t>
      </w:r>
      <w:proofErr w:type="spellEnd"/>
      <w:r w:rsidRPr="00360902">
        <w:rPr>
          <w:rFonts w:asciiTheme="majorHAnsi" w:eastAsia="Calibri" w:hAnsiTheme="majorHAnsi" w:cs="Calibri"/>
          <w:spacing w:val="-1"/>
          <w:sz w:val="22"/>
          <w:szCs w:val="22"/>
          <w:lang w:val="ro-RO"/>
        </w:rPr>
        <w:t xml:space="preserve"> și va argumenta punctajul acordat.</w:t>
      </w:r>
    </w:p>
    <w:p w14:paraId="4A955C8E" w14:textId="77777777" w:rsidR="0052684D" w:rsidRPr="00360902" w:rsidRDefault="0052684D" w:rsidP="0052684D">
      <w:pPr>
        <w:spacing w:before="4" w:line="276" w:lineRule="auto"/>
        <w:ind w:left="100" w:right="202"/>
        <w:jc w:val="both"/>
        <w:rPr>
          <w:rFonts w:asciiTheme="majorHAnsi" w:eastAsia="Calibri" w:hAnsiTheme="majorHAnsi" w:cs="Calibri"/>
          <w:spacing w:val="-1"/>
          <w:sz w:val="22"/>
          <w:szCs w:val="22"/>
          <w:lang w:val="ro-RO"/>
        </w:rPr>
      </w:pPr>
    </w:p>
    <w:p w14:paraId="72F57A68" w14:textId="77777777" w:rsidR="00E510CE" w:rsidRPr="00360902" w:rsidRDefault="00A1640A" w:rsidP="0052684D">
      <w:pPr>
        <w:spacing w:before="4" w:line="276" w:lineRule="auto"/>
        <w:ind w:left="100" w:right="202"/>
        <w:jc w:val="both"/>
        <w:rPr>
          <w:rFonts w:asciiTheme="majorHAnsi" w:eastAsia="Calibri" w:hAnsiTheme="majorHAnsi" w:cs="Calibri"/>
          <w:spacing w:val="-1"/>
          <w:sz w:val="22"/>
          <w:szCs w:val="22"/>
          <w:lang w:val="ro-RO"/>
        </w:rPr>
      </w:pPr>
      <w:r w:rsidRPr="00360902">
        <w:rPr>
          <w:rFonts w:asciiTheme="majorHAnsi" w:eastAsia="Calibri" w:hAnsiTheme="majorHAnsi" w:cs="Calibri"/>
          <w:spacing w:val="-1"/>
          <w:sz w:val="22"/>
          <w:szCs w:val="22"/>
          <w:lang w:val="ro-RO"/>
        </w:rPr>
        <w:t xml:space="preserve">În situația în care, diferența între punctajele totale acordate de către doi dintre membrii comisiei, este mai mare de 15 puncte, se va apela la procedura de conciliere a punctajului. În acest sens, persoana responsabila de coordonarea procesului de selecție planuri de afaceri, va organiza o sesiune de analiză suplimentară a planului de afaceri, facilitând procesul de conciliere și acordare a punctajului final de către cei 3 membri a comisiei de evaluare. Dosarele aferente PA care vor primi finantare in cadrul proiectului vor fi listate in ordinea </w:t>
      </w:r>
      <w:proofErr w:type="spellStart"/>
      <w:r w:rsidRPr="00360902">
        <w:rPr>
          <w:rFonts w:asciiTheme="majorHAnsi" w:eastAsia="Calibri" w:hAnsiTheme="majorHAnsi" w:cs="Calibri"/>
          <w:spacing w:val="-1"/>
          <w:sz w:val="22"/>
          <w:szCs w:val="22"/>
          <w:lang w:val="ro-RO"/>
        </w:rPr>
        <w:t>descrescatoare</w:t>
      </w:r>
      <w:proofErr w:type="spellEnd"/>
      <w:r w:rsidRPr="00360902">
        <w:rPr>
          <w:rFonts w:asciiTheme="majorHAnsi" w:eastAsia="Calibri" w:hAnsiTheme="majorHAnsi" w:cs="Calibri"/>
          <w:spacing w:val="-1"/>
          <w:sz w:val="22"/>
          <w:szCs w:val="22"/>
          <w:lang w:val="ro-RO"/>
        </w:rPr>
        <w:t xml:space="preserve"> a punctajului final </w:t>
      </w:r>
      <w:proofErr w:type="spellStart"/>
      <w:r w:rsidRPr="00360902">
        <w:rPr>
          <w:rFonts w:asciiTheme="majorHAnsi" w:eastAsia="Calibri" w:hAnsiTheme="majorHAnsi" w:cs="Calibri"/>
          <w:spacing w:val="-1"/>
          <w:sz w:val="22"/>
          <w:szCs w:val="22"/>
          <w:lang w:val="ro-RO"/>
        </w:rPr>
        <w:t>obtinut</w:t>
      </w:r>
      <w:proofErr w:type="spellEnd"/>
      <w:r w:rsidRPr="00360902">
        <w:rPr>
          <w:rFonts w:asciiTheme="majorHAnsi" w:eastAsia="Calibri" w:hAnsiTheme="majorHAnsi" w:cs="Calibri"/>
          <w:spacing w:val="-1"/>
          <w:sz w:val="22"/>
          <w:szCs w:val="22"/>
          <w:lang w:val="ro-RO"/>
        </w:rPr>
        <w:t>.</w:t>
      </w:r>
    </w:p>
    <w:p w14:paraId="4E65EF8D" w14:textId="77777777" w:rsidR="00E510CE" w:rsidRPr="00360902" w:rsidRDefault="00E510CE" w:rsidP="00341A6E">
      <w:pPr>
        <w:spacing w:before="8" w:line="100" w:lineRule="exact"/>
        <w:jc w:val="both"/>
        <w:rPr>
          <w:rFonts w:asciiTheme="majorHAnsi" w:hAnsiTheme="majorHAnsi"/>
          <w:sz w:val="22"/>
          <w:szCs w:val="22"/>
          <w:lang w:val="ro-RO"/>
        </w:rPr>
      </w:pPr>
    </w:p>
    <w:p w14:paraId="37A3D328" w14:textId="77777777" w:rsidR="00E510CE" w:rsidRPr="00360902" w:rsidRDefault="00E510CE" w:rsidP="00341A6E">
      <w:pPr>
        <w:spacing w:line="200" w:lineRule="exact"/>
        <w:jc w:val="both"/>
        <w:rPr>
          <w:rFonts w:asciiTheme="majorHAnsi" w:hAnsiTheme="majorHAnsi"/>
          <w:sz w:val="22"/>
          <w:szCs w:val="22"/>
          <w:lang w:val="ro-RO"/>
        </w:rPr>
      </w:pPr>
    </w:p>
    <w:p w14:paraId="60C655F8" w14:textId="77777777" w:rsidR="00E510CE" w:rsidRPr="00360902" w:rsidRDefault="00E510CE" w:rsidP="00341A6E">
      <w:pPr>
        <w:spacing w:before="4" w:line="140" w:lineRule="exact"/>
        <w:jc w:val="both"/>
        <w:rPr>
          <w:rFonts w:asciiTheme="majorHAnsi" w:hAnsiTheme="majorHAnsi"/>
          <w:sz w:val="22"/>
          <w:szCs w:val="22"/>
          <w:lang w:val="ro-RO"/>
        </w:rPr>
      </w:pPr>
    </w:p>
    <w:p w14:paraId="7E744CCA" w14:textId="0BBB154F" w:rsidR="00E510CE" w:rsidRPr="00360902" w:rsidRDefault="00A1640A" w:rsidP="00341A6E">
      <w:pPr>
        <w:spacing w:before="12" w:line="276" w:lineRule="auto"/>
        <w:ind w:left="100" w:right="276"/>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isia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 xml:space="preserve">a </w:t>
      </w:r>
      <w:proofErr w:type="spellStart"/>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proofErr w:type="spellEnd"/>
      <w:r w:rsidRPr="00360902">
        <w:rPr>
          <w:rFonts w:asciiTheme="majorHAnsi" w:eastAsia="Calibri" w:hAnsiTheme="majorHAnsi" w:cs="Calibri"/>
          <w:sz w:val="22"/>
          <w:szCs w:val="22"/>
          <w:lang w:val="ro-RO"/>
        </w:rPr>
        <w:t xml:space="preserve"> lista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5"/>
          <w:sz w:val="22"/>
          <w:szCs w:val="22"/>
          <w:lang w:val="ro-RO"/>
        </w:rPr>
        <w:t xml:space="preserve"> </w:t>
      </w:r>
      <w:r w:rsidRPr="00360902">
        <w:rPr>
          <w:rFonts w:asciiTheme="majorHAnsi" w:eastAsia="Calibri" w:hAnsiTheme="majorHAnsi" w:cs="Calibri"/>
          <w:sz w:val="22"/>
          <w:szCs w:val="22"/>
          <w:lang w:val="ro-RO"/>
        </w:rPr>
        <w:t>sele</w:t>
      </w:r>
      <w:r w:rsidRPr="00360902">
        <w:rPr>
          <w:rFonts w:asciiTheme="majorHAnsi" w:eastAsia="Calibri" w:hAnsiTheme="majorHAnsi" w:cs="Calibri"/>
          <w:spacing w:val="1"/>
          <w:sz w:val="22"/>
          <w:szCs w:val="22"/>
          <w:lang w:val="ro-RO"/>
        </w:rPr>
        <w:t>c</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ederea</w:t>
      </w:r>
      <w:r w:rsidRPr="00360902">
        <w:rPr>
          <w:rFonts w:asciiTheme="majorHAnsi" w:eastAsia="Calibri" w:hAnsiTheme="majorHAnsi" w:cs="Calibri"/>
          <w:spacing w:val="-2"/>
          <w:sz w:val="22"/>
          <w:szCs w:val="22"/>
          <w:lang w:val="ro-RO"/>
        </w:rPr>
        <w:t xml:space="preserve"> </w:t>
      </w:r>
      <w:proofErr w:type="spellStart"/>
      <w:r w:rsidRPr="00360902">
        <w:rPr>
          <w:rFonts w:asciiTheme="majorHAnsi" w:eastAsia="Calibri" w:hAnsiTheme="majorHAnsi" w:cs="Calibri"/>
          <w:sz w:val="22"/>
          <w:szCs w:val="22"/>
          <w:lang w:val="ro-RO"/>
        </w:rPr>
        <w:t>aco</w:t>
      </w:r>
      <w:r w:rsidRPr="00360902">
        <w:rPr>
          <w:rFonts w:asciiTheme="majorHAnsi" w:eastAsia="Calibri" w:hAnsiTheme="majorHAnsi" w:cs="Calibri"/>
          <w:spacing w:val="-1"/>
          <w:sz w:val="22"/>
          <w:szCs w:val="22"/>
          <w:lang w:val="ro-RO"/>
        </w:rPr>
        <w:t>rd</w:t>
      </w:r>
      <w:r w:rsidRPr="00360902">
        <w:rPr>
          <w:rFonts w:asciiTheme="majorHAnsi" w:eastAsia="Calibri" w:hAnsiTheme="majorHAnsi" w:cs="Calibri"/>
          <w:sz w:val="22"/>
          <w:szCs w:val="22"/>
          <w:lang w:val="ro-RO"/>
        </w:rPr>
        <w:t>ar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i</w:t>
      </w:r>
      <w:proofErr w:type="spellEnd"/>
      <w:r w:rsidRPr="00360902">
        <w:rPr>
          <w:rFonts w:asciiTheme="majorHAnsi" w:eastAsia="Calibri" w:hAnsiTheme="majorHAnsi" w:cs="Calibri"/>
          <w:sz w:val="22"/>
          <w:szCs w:val="22"/>
          <w:lang w:val="ro-RO"/>
        </w:rPr>
        <w:t xml:space="preserve"> </w:t>
      </w:r>
      <w:proofErr w:type="spellStart"/>
      <w:r w:rsidRPr="00360902">
        <w:rPr>
          <w:rFonts w:asciiTheme="majorHAnsi" w:eastAsia="Calibri" w:hAnsiTheme="majorHAnsi" w:cs="Calibri"/>
          <w:sz w:val="22"/>
          <w:szCs w:val="22"/>
          <w:lang w:val="ro-RO"/>
        </w:rPr>
        <w:t>fi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tarii</w:t>
      </w:r>
      <w:proofErr w:type="spellEnd"/>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pacing w:val="-2"/>
          <w:sz w:val="22"/>
          <w:szCs w:val="22"/>
          <w:lang w:val="ro-RO"/>
        </w:rPr>
        <w:t>(</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1"/>
          <w:sz w:val="22"/>
          <w:szCs w:val="22"/>
          <w:lang w:val="ro-RO"/>
        </w:rPr>
        <w:t xml:space="preserve"> </w:t>
      </w:r>
      <w:r w:rsidR="00C26295" w:rsidRPr="00360902">
        <w:rPr>
          <w:rFonts w:asciiTheme="majorHAnsi" w:eastAsia="Calibri" w:hAnsiTheme="majorHAnsi" w:cs="Calibri"/>
          <w:spacing w:val="-1"/>
          <w:sz w:val="22"/>
          <w:szCs w:val="22"/>
          <w:lang w:val="ro-RO"/>
        </w:rPr>
        <w:t>34</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pl</w:t>
      </w:r>
      <w:r w:rsidRPr="00360902">
        <w:rPr>
          <w:rFonts w:asciiTheme="majorHAnsi" w:eastAsia="Calibri" w:hAnsiTheme="majorHAnsi" w:cs="Calibri"/>
          <w:spacing w:val="-1"/>
          <w:sz w:val="22"/>
          <w:szCs w:val="22"/>
          <w:lang w:val="ro-RO"/>
        </w:rPr>
        <w:t>an</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w:t>
      </w:r>
      <w:r w:rsidRPr="00360902">
        <w:rPr>
          <w:rFonts w:asciiTheme="majorHAnsi" w:eastAsia="Calibri" w:hAnsiTheme="majorHAnsi" w:cs="Calibri"/>
          <w:spacing w:val="-3"/>
          <w:sz w:val="22"/>
          <w:szCs w:val="22"/>
          <w:lang w:val="ro-RO"/>
        </w:rPr>
        <w:t>c</w:t>
      </w:r>
      <w:r w:rsidRPr="00360902">
        <w:rPr>
          <w:rFonts w:asciiTheme="majorHAnsi" w:eastAsia="Calibri" w:hAnsiTheme="majorHAnsi" w:cs="Calibri"/>
          <w:sz w:val="22"/>
          <w:szCs w:val="22"/>
          <w:lang w:val="ro-RO"/>
        </w:rPr>
        <w:t>eri) si l</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 xml:space="preserve">sta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reze</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ax</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ala-</w:t>
      </w:r>
      <w:r w:rsidRPr="00360902">
        <w:rPr>
          <w:rFonts w:asciiTheme="majorHAnsi" w:eastAsia="Calibri" w:hAnsiTheme="majorHAnsi" w:cs="Calibri"/>
          <w:spacing w:val="-2"/>
          <w:sz w:val="22"/>
          <w:szCs w:val="22"/>
          <w:lang w:val="ro-RO"/>
        </w:rPr>
        <w:t xml:space="preserve"> </w:t>
      </w:r>
      <w:r w:rsidR="00C26295" w:rsidRPr="00360902">
        <w:rPr>
          <w:rFonts w:asciiTheme="majorHAnsi" w:eastAsia="Calibri" w:hAnsiTheme="majorHAnsi" w:cs="Calibri"/>
          <w:sz w:val="22"/>
          <w:szCs w:val="22"/>
          <w:lang w:val="ro-RO"/>
        </w:rPr>
        <w:t>10</w:t>
      </w:r>
      <w:r w:rsidRPr="00360902">
        <w:rPr>
          <w:rFonts w:asciiTheme="majorHAnsi" w:eastAsia="Calibri" w:hAnsiTheme="majorHAnsi" w:cs="Calibri"/>
          <w:spacing w:val="-1"/>
          <w:sz w:val="22"/>
          <w:szCs w:val="22"/>
          <w:lang w:val="ro-RO"/>
        </w:rPr>
        <w:t xml:space="preserve"> </w:t>
      </w:r>
      <w:r w:rsidR="0052684D" w:rsidRPr="00360902">
        <w:rPr>
          <w:rFonts w:asciiTheme="majorHAnsi" w:eastAsia="Calibri" w:hAnsiTheme="majorHAnsi" w:cs="Calibri"/>
          <w:spacing w:val="1"/>
          <w:sz w:val="22"/>
          <w:szCs w:val="22"/>
          <w:lang w:val="ro-RO"/>
        </w:rPr>
        <w:t>planuri de afaceri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care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au</w:t>
      </w:r>
      <w:r w:rsidRPr="00360902">
        <w:rPr>
          <w:rFonts w:asciiTheme="majorHAnsi" w:eastAsia="Calibri" w:hAnsiTheme="majorHAnsi" w:cs="Calibri"/>
          <w:spacing w:val="-3"/>
          <w:sz w:val="22"/>
          <w:szCs w:val="22"/>
          <w:lang w:val="ro-RO"/>
        </w:rPr>
        <w:t xml:space="preserve"> </w:t>
      </w:r>
      <w:proofErr w:type="spellStart"/>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t</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pun</w:t>
      </w:r>
      <w:r w:rsidRPr="00360902">
        <w:rPr>
          <w:rFonts w:asciiTheme="majorHAnsi" w:eastAsia="Calibri" w:hAnsiTheme="majorHAnsi" w:cs="Calibri"/>
          <w:sz w:val="22"/>
          <w:szCs w:val="22"/>
          <w:lang w:val="ro-RO"/>
        </w:rPr>
        <w:t>ctajul</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im</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7</w:t>
      </w:r>
      <w:r w:rsidRPr="00360902">
        <w:rPr>
          <w:rFonts w:asciiTheme="majorHAnsi" w:eastAsia="Calibri" w:hAnsiTheme="majorHAnsi" w:cs="Calibri"/>
          <w:sz w:val="22"/>
          <w:szCs w:val="22"/>
          <w:lang w:val="ro-RO"/>
        </w:rPr>
        <w:t>0</w:t>
      </w:r>
      <w:r w:rsidRPr="00360902">
        <w:rPr>
          <w:rFonts w:asciiTheme="majorHAnsi" w:eastAsia="Calibri" w:hAnsiTheme="majorHAnsi" w:cs="Calibri"/>
          <w:spacing w:val="1"/>
          <w:sz w:val="22"/>
          <w:szCs w:val="22"/>
          <w:lang w:val="ro-RO"/>
        </w:rPr>
        <w:t xml:space="preserve"> </w:t>
      </w:r>
      <w:proofErr w:type="spellStart"/>
      <w:r w:rsidRPr="00360902">
        <w:rPr>
          <w:rFonts w:asciiTheme="majorHAnsi" w:eastAsia="Calibri" w:hAnsiTheme="majorHAnsi" w:cs="Calibri"/>
          <w:sz w:val="22"/>
          <w:szCs w:val="22"/>
          <w:lang w:val="ro-RO"/>
        </w:rPr>
        <w:t>p</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w:t>
      </w:r>
      <w:proofErr w:type="spellEnd"/>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p>
    <w:p w14:paraId="3AB5C599" w14:textId="77777777" w:rsidR="00E510CE" w:rsidRDefault="00A1640A" w:rsidP="00341A6E">
      <w:pPr>
        <w:spacing w:before="4" w:line="276" w:lineRule="auto"/>
        <w:ind w:left="100" w:right="202"/>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lista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rez</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 xml:space="preserve">a </w:t>
      </w:r>
      <w:r w:rsidRPr="00360902">
        <w:rPr>
          <w:rFonts w:asciiTheme="majorHAnsi" w:eastAsia="Calibri" w:hAnsiTheme="majorHAnsi" w:cs="Calibri"/>
          <w:spacing w:val="-3"/>
          <w:sz w:val="22"/>
          <w:szCs w:val="22"/>
          <w:lang w:val="ro-RO"/>
        </w:rPr>
        <w:t>p</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 xml:space="preserve">fi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ele</w:t>
      </w:r>
      <w:r w:rsidRPr="00360902">
        <w:rPr>
          <w:rFonts w:asciiTheme="majorHAnsi" w:eastAsia="Calibri" w:hAnsiTheme="majorHAnsi" w:cs="Calibri"/>
          <w:spacing w:val="1"/>
          <w:sz w:val="22"/>
          <w:szCs w:val="22"/>
          <w:lang w:val="ro-RO"/>
        </w:rPr>
        <w:t>c</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proofErr w:type="spellStart"/>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es</w:t>
      </w:r>
      <w:r w:rsidRPr="00360902">
        <w:rPr>
          <w:rFonts w:asciiTheme="majorHAnsi" w:eastAsia="Calibri" w:hAnsiTheme="majorHAnsi" w:cs="Calibri"/>
          <w:spacing w:val="1"/>
          <w:sz w:val="22"/>
          <w:szCs w:val="22"/>
          <w:lang w:val="ro-RO"/>
        </w:rPr>
        <w:t>c</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at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 p</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ctajul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i, </w:t>
      </w:r>
      <w:proofErr w:type="spellStart"/>
      <w:r w:rsidRPr="00360902">
        <w:rPr>
          <w:rFonts w:asciiTheme="majorHAnsi" w:eastAsia="Calibri" w:hAnsiTheme="majorHAnsi" w:cs="Calibri"/>
          <w:sz w:val="22"/>
          <w:szCs w:val="22"/>
          <w:lang w:val="ro-RO"/>
        </w:rPr>
        <w:t>u</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proofErr w:type="spellEnd"/>
      <w:r w:rsidRPr="00360902">
        <w:rPr>
          <w:rFonts w:asciiTheme="majorHAnsi" w:eastAsia="Calibri" w:hAnsiTheme="majorHAnsi" w:cs="Calibri"/>
          <w:spacing w:val="1"/>
          <w:sz w:val="22"/>
          <w:szCs w:val="22"/>
          <w:lang w:val="ro-RO"/>
        </w:rPr>
        <w:t xml:space="preserve"> P</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care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p</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4"/>
          <w:sz w:val="22"/>
          <w:szCs w:val="22"/>
          <w:lang w:val="ro-RO"/>
        </w:rPr>
        <w:t xml:space="preserve"> </w:t>
      </w:r>
      <w:r w:rsidRPr="00360902">
        <w:rPr>
          <w:rFonts w:asciiTheme="majorHAnsi" w:eastAsia="Calibri" w:hAnsiTheme="majorHAnsi" w:cs="Calibri"/>
          <w:sz w:val="22"/>
          <w:szCs w:val="22"/>
          <w:lang w:val="ro-RO"/>
        </w:rPr>
        <w:t xml:space="preserve">fi </w:t>
      </w:r>
      <w:proofErr w:type="spellStart"/>
      <w:r w:rsidRPr="00360902">
        <w:rPr>
          <w:rFonts w:asciiTheme="majorHAnsi" w:eastAsia="Calibri" w:hAnsiTheme="majorHAnsi" w:cs="Calibri"/>
          <w:sz w:val="22"/>
          <w:szCs w:val="22"/>
          <w:lang w:val="ro-RO"/>
        </w:rPr>
        <w:t>fi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tate</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entu</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lita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proofErr w:type="spellStart"/>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is</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ili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i</w:t>
      </w:r>
      <w:proofErr w:type="spellEnd"/>
      <w:r w:rsidRPr="00360902">
        <w:rPr>
          <w:rFonts w:asciiTheme="majorHAnsi" w:eastAsia="Calibri" w:hAnsiTheme="majorHAnsi" w:cs="Calibri"/>
          <w:sz w:val="22"/>
          <w:szCs w:val="22"/>
          <w:lang w:val="ro-RO"/>
        </w:rPr>
        <w:t xml:space="preserve"> u</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rioa</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su</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x</w:t>
      </w:r>
      <w:r w:rsidRPr="00360902">
        <w:rPr>
          <w:rFonts w:asciiTheme="majorHAnsi" w:eastAsia="Calibri" w:hAnsiTheme="majorHAnsi" w:cs="Calibri"/>
          <w:sz w:val="22"/>
          <w:szCs w:val="22"/>
          <w:lang w:val="ro-RO"/>
        </w:rPr>
        <w:t xml:space="preserve">. la </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ra</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a u</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 xml:space="preserve">i </w:t>
      </w:r>
      <w:proofErr w:type="spellStart"/>
      <w:r w:rsidRPr="00360902">
        <w:rPr>
          <w:rFonts w:asciiTheme="majorHAnsi" w:eastAsia="Calibri" w:hAnsiTheme="majorHAnsi" w:cs="Calibri"/>
          <w:sz w:val="22"/>
          <w:szCs w:val="22"/>
          <w:lang w:val="ro-RO"/>
        </w:rPr>
        <w:t>po</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ential</w:t>
      </w:r>
      <w:proofErr w:type="spellEnd"/>
      <w:r w:rsidRPr="00360902">
        <w:rPr>
          <w:rFonts w:asciiTheme="majorHAnsi" w:eastAsia="Calibri" w:hAnsiTheme="majorHAnsi" w:cs="Calibri"/>
          <w:sz w:val="22"/>
          <w:szCs w:val="22"/>
          <w:lang w:val="ro-RO"/>
        </w:rPr>
        <w:t xml:space="preserve"> 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trepreno</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eas</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proofErr w:type="spellStart"/>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ra</w:t>
      </w:r>
      <w:proofErr w:type="spellEnd"/>
      <w:r w:rsidRPr="00360902">
        <w:rPr>
          <w:rFonts w:asciiTheme="majorHAnsi" w:eastAsia="Calibri" w:hAnsiTheme="majorHAnsi" w:cs="Calibri"/>
          <w:sz w:val="22"/>
          <w:szCs w:val="22"/>
          <w:lang w:val="ro-RO"/>
        </w:rPr>
        <w:t xml:space="preserve"> </w:t>
      </w:r>
      <w:proofErr w:type="spellStart"/>
      <w:r w:rsidRPr="00360902">
        <w:rPr>
          <w:rFonts w:asciiTheme="majorHAnsi" w:eastAsia="Calibri" w:hAnsiTheme="majorHAnsi" w:cs="Calibri"/>
          <w:sz w:val="22"/>
          <w:szCs w:val="22"/>
          <w:lang w:val="ro-RO"/>
        </w:rPr>
        <w:t>reprezenta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d</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o</w:t>
      </w:r>
      <w:r w:rsidRPr="00360902">
        <w:rPr>
          <w:rFonts w:asciiTheme="majorHAnsi" w:eastAsia="Calibri" w:hAnsiTheme="majorHAnsi" w:cs="Calibri"/>
          <w:spacing w:val="-1"/>
          <w:sz w:val="22"/>
          <w:szCs w:val="22"/>
          <w:lang w:val="ro-RO"/>
        </w:rPr>
        <w:t xml:space="preserve"> </w:t>
      </w:r>
      <w:proofErr w:type="spellStart"/>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su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a</w:t>
      </w:r>
      <w:proofErr w:type="spellEnd"/>
      <w:r w:rsidRPr="00360902">
        <w:rPr>
          <w:rFonts w:asciiTheme="majorHAnsi" w:eastAsia="Calibri" w:hAnsiTheme="majorHAnsi" w:cs="Calibri"/>
          <w:sz w:val="22"/>
          <w:szCs w:val="22"/>
          <w:lang w:val="ro-RO"/>
        </w:rPr>
        <w:t xml:space="preserve"> de ge</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 ri</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il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in ca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l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iec</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w:t>
      </w:r>
    </w:p>
    <w:p w14:paraId="11848583" w14:textId="77777777" w:rsidR="008F47EE" w:rsidRDefault="008F47EE" w:rsidP="00341A6E">
      <w:pPr>
        <w:spacing w:before="4" w:line="276" w:lineRule="auto"/>
        <w:ind w:left="100" w:right="202"/>
        <w:jc w:val="both"/>
        <w:rPr>
          <w:rFonts w:asciiTheme="majorHAnsi" w:eastAsia="Calibri" w:hAnsiTheme="majorHAnsi" w:cs="Calibri"/>
          <w:sz w:val="22"/>
          <w:szCs w:val="22"/>
          <w:lang w:val="ro-RO"/>
        </w:rPr>
      </w:pPr>
    </w:p>
    <w:p w14:paraId="3971623C" w14:textId="5181FAB4" w:rsidR="008F47EE" w:rsidRPr="008F47EE" w:rsidRDefault="008F47EE" w:rsidP="008F47EE">
      <w:pPr>
        <w:pStyle w:val="Heading3"/>
        <w:numPr>
          <w:ilvl w:val="0"/>
          <w:numId w:val="0"/>
        </w:numPr>
        <w:ind w:left="2160"/>
        <w:rPr>
          <w:rFonts w:eastAsia="Calibri"/>
          <w:lang w:val="ro-RO"/>
        </w:rPr>
      </w:pPr>
      <w:r w:rsidRPr="008F47EE">
        <w:rPr>
          <w:rFonts w:eastAsia="Calibri"/>
          <w:lang w:val="ro-RO"/>
        </w:rPr>
        <w:t>B.</w:t>
      </w:r>
      <w:r>
        <w:rPr>
          <w:rFonts w:eastAsia="Calibri"/>
          <w:lang w:val="ro-RO"/>
        </w:rPr>
        <w:t>3</w:t>
      </w:r>
      <w:r w:rsidRPr="008F47EE">
        <w:rPr>
          <w:rFonts w:eastAsia="Calibri"/>
          <w:lang w:val="ro-RO"/>
        </w:rPr>
        <w:t xml:space="preserve">. </w:t>
      </w:r>
      <w:r>
        <w:rPr>
          <w:rFonts w:eastAsia="Calibri"/>
          <w:lang w:val="ro-RO"/>
        </w:rPr>
        <w:t>Eligibilitatea solicitanților</w:t>
      </w:r>
    </w:p>
    <w:p w14:paraId="4DD26BDE" w14:textId="77777777" w:rsidR="008F47EE" w:rsidRPr="008F47EE" w:rsidRDefault="008F47EE" w:rsidP="008F47EE">
      <w:pPr>
        <w:spacing w:before="4" w:line="276" w:lineRule="auto"/>
        <w:ind w:left="100" w:right="202"/>
        <w:jc w:val="both"/>
        <w:rPr>
          <w:rFonts w:asciiTheme="majorHAnsi" w:eastAsia="Calibri" w:hAnsiTheme="majorHAnsi" w:cs="Calibri"/>
          <w:sz w:val="22"/>
          <w:szCs w:val="22"/>
          <w:lang w:val="ro-RO"/>
        </w:rPr>
      </w:pPr>
    </w:p>
    <w:p w14:paraId="1C80F5D9" w14:textId="73223667" w:rsidR="008F47EE" w:rsidRDefault="00D07218" w:rsidP="008F47EE">
      <w:pPr>
        <w:spacing w:before="4" w:line="276" w:lineRule="auto"/>
        <w:ind w:left="100" w:right="202"/>
        <w:jc w:val="both"/>
        <w:rPr>
          <w:rFonts w:asciiTheme="majorHAnsi" w:eastAsia="Calibri" w:hAnsiTheme="majorHAnsi" w:cs="Calibri"/>
          <w:sz w:val="22"/>
          <w:szCs w:val="22"/>
          <w:lang w:val="ro-RO"/>
        </w:rPr>
      </w:pPr>
      <w:r>
        <w:rPr>
          <w:rFonts w:asciiTheme="majorHAnsi" w:eastAsia="Calibri" w:hAnsiTheme="majorHAnsi" w:cs="Calibri"/>
          <w:sz w:val="22"/>
          <w:szCs w:val="22"/>
          <w:lang w:val="ro-RO"/>
        </w:rPr>
        <w:t xml:space="preserve">Solicitanții ce depun planuri de afaceri in cadrul prezentului apel pentru finanțarea înființării structurilor de economie socială </w:t>
      </w:r>
      <w:r w:rsidR="00365466">
        <w:rPr>
          <w:rFonts w:asciiTheme="majorHAnsi" w:eastAsia="Calibri" w:hAnsiTheme="majorHAnsi" w:cs="Calibri"/>
          <w:sz w:val="22"/>
          <w:szCs w:val="22"/>
          <w:lang w:val="ro-RO"/>
        </w:rPr>
        <w:t>în mediul rural, în cadrul prezentului proiect, trebuie să îndeplinească următoarele criterii:</w:t>
      </w:r>
    </w:p>
    <w:p w14:paraId="24A600D1" w14:textId="77777777" w:rsidR="00775D4C" w:rsidRDefault="00775D4C" w:rsidP="008F47EE">
      <w:pPr>
        <w:spacing w:before="4" w:line="276" w:lineRule="auto"/>
        <w:ind w:left="100" w:right="202"/>
        <w:jc w:val="both"/>
        <w:rPr>
          <w:rFonts w:asciiTheme="majorHAnsi" w:eastAsia="Calibri" w:hAnsiTheme="majorHAnsi" w:cs="Calibri"/>
          <w:sz w:val="22"/>
          <w:szCs w:val="22"/>
          <w:lang w:val="ro-RO"/>
        </w:rPr>
      </w:pPr>
    </w:p>
    <w:p w14:paraId="5BF0DB41" w14:textId="1D1D6310" w:rsidR="00775D4C" w:rsidRPr="00F53B77" w:rsidRDefault="00775D4C" w:rsidP="00775D4C">
      <w:pPr>
        <w:pStyle w:val="ListParagraph"/>
        <w:numPr>
          <w:ilvl w:val="0"/>
          <w:numId w:val="2"/>
        </w:numPr>
        <w:spacing w:before="4" w:line="276" w:lineRule="auto"/>
        <w:ind w:left="1080" w:right="202"/>
        <w:jc w:val="both"/>
        <w:rPr>
          <w:rFonts w:asciiTheme="majorHAnsi" w:eastAsia="Calibri" w:hAnsiTheme="majorHAnsi" w:cs="Calibri"/>
          <w:lang w:val="ro-RO"/>
        </w:rPr>
      </w:pPr>
      <w:r>
        <w:rPr>
          <w:rFonts w:asciiTheme="majorHAnsi" w:eastAsia="Calibri" w:hAnsiTheme="majorHAnsi" w:cs="Calibri"/>
          <w:lang w:val="ro-RO"/>
        </w:rPr>
        <w:lastRenderedPageBreak/>
        <w:t xml:space="preserve">Solicitantul trebuie să facă parte din grupul-țintă al proiectului </w:t>
      </w:r>
      <w:r w:rsidR="00480AC6">
        <w:rPr>
          <w:rFonts w:asciiTheme="majorHAnsi" w:eastAsia="Calibri" w:hAnsiTheme="majorHAnsi" w:cs="Calibri"/>
          <w:lang w:val="ro-RO"/>
        </w:rPr>
        <w:t xml:space="preserve">- </w:t>
      </w:r>
      <w:r w:rsidR="00480AC6" w:rsidRPr="00480AC6">
        <w:rPr>
          <w:rFonts w:asciiTheme="majorHAnsi" w:eastAsia="Calibri" w:hAnsiTheme="majorHAnsi" w:cs="Calibri"/>
          <w:i/>
          <w:iCs/>
          <w:lang w:val="ro-RO"/>
        </w:rPr>
        <w:t xml:space="preserve">RISS - </w:t>
      </w:r>
      <w:proofErr w:type="spellStart"/>
      <w:r w:rsidR="00480AC6" w:rsidRPr="00480AC6">
        <w:rPr>
          <w:rFonts w:asciiTheme="majorHAnsi" w:eastAsia="Calibri" w:hAnsiTheme="majorHAnsi" w:cs="Calibri"/>
          <w:i/>
          <w:iCs/>
          <w:lang w:val="ro-RO"/>
        </w:rPr>
        <w:t>Retea</w:t>
      </w:r>
      <w:proofErr w:type="spellEnd"/>
      <w:r w:rsidR="00480AC6" w:rsidRPr="00480AC6">
        <w:rPr>
          <w:rFonts w:asciiTheme="majorHAnsi" w:eastAsia="Calibri" w:hAnsiTheme="majorHAnsi" w:cs="Calibri"/>
          <w:i/>
          <w:iCs/>
          <w:lang w:val="ro-RO"/>
        </w:rPr>
        <w:t xml:space="preserve"> de </w:t>
      </w:r>
      <w:proofErr w:type="spellStart"/>
      <w:r w:rsidR="00480AC6" w:rsidRPr="00480AC6">
        <w:rPr>
          <w:rFonts w:asciiTheme="majorHAnsi" w:eastAsia="Calibri" w:hAnsiTheme="majorHAnsi" w:cs="Calibri"/>
          <w:i/>
          <w:iCs/>
          <w:lang w:val="ro-RO"/>
        </w:rPr>
        <w:t>Intreprinderi</w:t>
      </w:r>
      <w:proofErr w:type="spellEnd"/>
      <w:r w:rsidR="00480AC6" w:rsidRPr="00480AC6">
        <w:rPr>
          <w:rFonts w:asciiTheme="majorHAnsi" w:eastAsia="Calibri" w:hAnsiTheme="majorHAnsi" w:cs="Calibri"/>
          <w:i/>
          <w:iCs/>
          <w:lang w:val="ro-RO"/>
        </w:rPr>
        <w:t xml:space="preserve"> Sociale la Sate -Program de Dezvoltare a Antreprenoriatului Social în Mediul Rural în Regiunea Sud-Muntenia - ID</w:t>
      </w:r>
      <w:r w:rsidR="00480AC6" w:rsidRPr="00480AC6">
        <w:rPr>
          <w:rFonts w:asciiTheme="majorHAnsi" w:eastAsia="Calibri" w:hAnsiTheme="majorHAnsi" w:cs="Calibri"/>
        </w:rPr>
        <w:t xml:space="preserve"> </w:t>
      </w:r>
      <w:r w:rsidR="00480AC6" w:rsidRPr="00480AC6">
        <w:rPr>
          <w:rFonts w:asciiTheme="majorHAnsi" w:eastAsia="Calibri" w:hAnsiTheme="majorHAnsi" w:cs="Calibri"/>
          <w:i/>
          <w:iCs/>
          <w:lang w:val="ro-RO"/>
        </w:rPr>
        <w:t>305736</w:t>
      </w:r>
      <w:r w:rsidR="00480AC6">
        <w:rPr>
          <w:rFonts w:asciiTheme="majorHAnsi" w:eastAsia="Calibri" w:hAnsiTheme="majorHAnsi" w:cs="Calibri"/>
          <w:i/>
          <w:iCs/>
          <w:lang w:val="ro-RO"/>
        </w:rPr>
        <w:t>;</w:t>
      </w:r>
    </w:p>
    <w:p w14:paraId="68EC6EDD" w14:textId="77777777" w:rsidR="00F53B77" w:rsidRPr="00F53B77" w:rsidRDefault="00F53B77" w:rsidP="00F53B77">
      <w:pPr>
        <w:pStyle w:val="ListParagraph"/>
        <w:spacing w:before="4" w:line="276" w:lineRule="auto"/>
        <w:ind w:left="1080" w:right="202"/>
        <w:jc w:val="both"/>
        <w:rPr>
          <w:rFonts w:asciiTheme="majorHAnsi" w:eastAsia="Calibri" w:hAnsiTheme="majorHAnsi" w:cs="Calibri"/>
          <w:lang w:val="ro-RO"/>
        </w:rPr>
      </w:pPr>
    </w:p>
    <w:p w14:paraId="4083E792" w14:textId="058E12B9" w:rsidR="00F53B77" w:rsidRPr="00F53B77" w:rsidRDefault="00F53B77" w:rsidP="00775D4C">
      <w:pPr>
        <w:pStyle w:val="ListParagraph"/>
        <w:numPr>
          <w:ilvl w:val="0"/>
          <w:numId w:val="2"/>
        </w:numPr>
        <w:spacing w:before="4" w:line="276" w:lineRule="auto"/>
        <w:ind w:left="1080" w:right="202"/>
        <w:jc w:val="both"/>
        <w:rPr>
          <w:rFonts w:asciiTheme="majorHAnsi" w:eastAsia="Calibri" w:hAnsiTheme="majorHAnsi" w:cs="Calibri"/>
          <w:lang w:val="ro-RO"/>
        </w:rPr>
      </w:pPr>
      <w:r w:rsidRPr="00F53B77">
        <w:rPr>
          <w:rFonts w:asciiTheme="majorHAnsi" w:eastAsia="Calibri" w:hAnsiTheme="majorHAnsi" w:cs="Calibri"/>
          <w:lang w:val="ro-RO"/>
        </w:rPr>
        <w:t xml:space="preserve">Solicitantul ajutorului de minimis a absolvit un program de formare antreprenorială – Antreprenor în economie socială cod COR 112032 sau Manager de întreprindere socială cod COR 112036 în cadrul proiectului - RISS - </w:t>
      </w:r>
      <w:proofErr w:type="spellStart"/>
      <w:r w:rsidRPr="00F53B77">
        <w:rPr>
          <w:rFonts w:asciiTheme="majorHAnsi" w:eastAsia="Calibri" w:hAnsiTheme="majorHAnsi" w:cs="Calibri"/>
          <w:lang w:val="ro-RO"/>
        </w:rPr>
        <w:t>Retea</w:t>
      </w:r>
      <w:proofErr w:type="spellEnd"/>
      <w:r w:rsidRPr="00F53B77">
        <w:rPr>
          <w:rFonts w:asciiTheme="majorHAnsi" w:eastAsia="Calibri" w:hAnsiTheme="majorHAnsi" w:cs="Calibri"/>
          <w:lang w:val="ro-RO"/>
        </w:rPr>
        <w:t xml:space="preserve"> de </w:t>
      </w:r>
      <w:proofErr w:type="spellStart"/>
      <w:r w:rsidRPr="00F53B77">
        <w:rPr>
          <w:rFonts w:asciiTheme="majorHAnsi" w:eastAsia="Calibri" w:hAnsiTheme="majorHAnsi" w:cs="Calibri"/>
          <w:lang w:val="ro-RO"/>
        </w:rPr>
        <w:t>Intreprinderi</w:t>
      </w:r>
      <w:proofErr w:type="spellEnd"/>
      <w:r w:rsidRPr="00F53B77">
        <w:rPr>
          <w:rFonts w:asciiTheme="majorHAnsi" w:eastAsia="Calibri" w:hAnsiTheme="majorHAnsi" w:cs="Calibri"/>
          <w:lang w:val="ro-RO"/>
        </w:rPr>
        <w:t xml:space="preserve"> Sociale la Sate -Program de Dezvoltare a Antreprenoriatului Social în Mediul Rural în Regiunea Sud-Muntenia - ID 305736</w:t>
      </w:r>
    </w:p>
    <w:p w14:paraId="2F141C0D" w14:textId="77777777" w:rsidR="00365466" w:rsidRPr="00775D4C" w:rsidRDefault="00365466" w:rsidP="00F53B77">
      <w:pPr>
        <w:spacing w:before="4" w:line="276" w:lineRule="auto"/>
        <w:ind w:right="202"/>
        <w:jc w:val="both"/>
        <w:rPr>
          <w:rFonts w:asciiTheme="majorHAnsi" w:eastAsia="Calibri" w:hAnsiTheme="majorHAnsi" w:cs="Calibri"/>
          <w:lang w:val="ro-RO"/>
        </w:rPr>
      </w:pPr>
    </w:p>
    <w:p w14:paraId="51F9B96C" w14:textId="77777777" w:rsidR="00C42E98" w:rsidRDefault="00365466" w:rsidP="00C42E98">
      <w:pPr>
        <w:pStyle w:val="ListParagraph"/>
        <w:numPr>
          <w:ilvl w:val="0"/>
          <w:numId w:val="2"/>
        </w:numPr>
        <w:spacing w:before="4" w:line="276" w:lineRule="auto"/>
        <w:ind w:left="1080" w:right="202"/>
        <w:jc w:val="both"/>
        <w:rPr>
          <w:rFonts w:asciiTheme="majorHAnsi" w:eastAsia="Calibri" w:hAnsiTheme="majorHAnsi" w:cs="Calibri"/>
          <w:lang w:val="ro-RO"/>
        </w:rPr>
      </w:pPr>
      <w:r>
        <w:rPr>
          <w:rFonts w:asciiTheme="majorHAnsi" w:eastAsia="Calibri" w:hAnsiTheme="majorHAnsi" w:cs="Calibri"/>
          <w:lang w:val="ro-RO"/>
        </w:rPr>
        <w:t>Afacerea înființată să aibă sediul social</w:t>
      </w:r>
      <w:r w:rsidRPr="00365466">
        <w:rPr>
          <w:rFonts w:asciiTheme="majorHAnsi" w:eastAsia="Calibri" w:hAnsiTheme="majorHAnsi" w:cs="Calibri"/>
          <w:lang w:val="ro-RO"/>
        </w:rPr>
        <w:t xml:space="preserve"> în mediul rural în regiunea Sud-Muntenia (jud. Teleorman, Giurgiu, Prahova, Dâmbovița, Călărași, Ialomița, Argeș);</w:t>
      </w:r>
    </w:p>
    <w:p w14:paraId="744B50BA" w14:textId="77777777" w:rsidR="00C42E98" w:rsidRPr="00C42E98" w:rsidRDefault="00C42E98" w:rsidP="00C42E98">
      <w:pPr>
        <w:pStyle w:val="ListParagraph"/>
        <w:rPr>
          <w:rFonts w:asciiTheme="majorHAnsi" w:eastAsia="Calibri" w:hAnsiTheme="majorHAnsi" w:cs="Calibri"/>
          <w:lang w:val="ro-RO"/>
        </w:rPr>
      </w:pPr>
    </w:p>
    <w:p w14:paraId="254D6187" w14:textId="369A2672" w:rsidR="00C42E98" w:rsidRPr="00C42E98" w:rsidRDefault="00C42E98" w:rsidP="00C42E98">
      <w:pPr>
        <w:pStyle w:val="ListParagraph"/>
        <w:numPr>
          <w:ilvl w:val="0"/>
          <w:numId w:val="2"/>
        </w:numPr>
        <w:spacing w:before="4" w:line="276" w:lineRule="auto"/>
        <w:ind w:left="1080" w:right="202"/>
        <w:jc w:val="both"/>
        <w:rPr>
          <w:rFonts w:asciiTheme="majorHAnsi" w:eastAsia="Calibri" w:hAnsiTheme="majorHAnsi" w:cs="Calibri"/>
          <w:lang w:val="ro-RO"/>
        </w:rPr>
      </w:pPr>
      <w:r w:rsidRPr="00C42E98">
        <w:rPr>
          <w:rFonts w:asciiTheme="majorHAnsi" w:eastAsia="Calibri" w:hAnsiTheme="majorHAnsi" w:cs="Calibri"/>
          <w:lang w:val="ro-RO"/>
        </w:rPr>
        <w:t xml:space="preserve">Solicitantul ajutorului de minimis </w:t>
      </w:r>
      <w:r>
        <w:rPr>
          <w:rFonts w:asciiTheme="majorHAnsi" w:eastAsia="Calibri" w:hAnsiTheme="majorHAnsi" w:cs="Calibri"/>
          <w:lang w:val="ro-RO"/>
        </w:rPr>
        <w:t xml:space="preserve"> va avea </w:t>
      </w:r>
      <w:r w:rsidRPr="00C42E98">
        <w:rPr>
          <w:rFonts w:asciiTheme="majorHAnsi" w:eastAsia="Calibri" w:hAnsiTheme="majorHAnsi" w:cs="Calibri"/>
          <w:lang w:val="ro-RO"/>
        </w:rPr>
        <w:t>calitatea de asociat majoritar, în situația în care întreprinderea se înființează ca societate reglementată de Legea Societăților, nr.31/1990, republicată și are mai mult de un asociat.</w:t>
      </w:r>
    </w:p>
    <w:p w14:paraId="3B709BEB" w14:textId="77777777" w:rsidR="00365466" w:rsidRPr="00775D4C" w:rsidRDefault="00365466" w:rsidP="00775D4C">
      <w:pPr>
        <w:rPr>
          <w:rFonts w:asciiTheme="majorHAnsi" w:eastAsia="Calibri" w:hAnsiTheme="majorHAnsi" w:cs="Calibri"/>
          <w:lang w:val="ro-RO"/>
        </w:rPr>
      </w:pPr>
    </w:p>
    <w:p w14:paraId="76BB3784" w14:textId="77777777" w:rsidR="008F47EE" w:rsidRPr="00360902" w:rsidRDefault="008F47EE" w:rsidP="00341A6E">
      <w:pPr>
        <w:spacing w:before="4" w:line="276" w:lineRule="auto"/>
        <w:ind w:left="100" w:right="202"/>
        <w:jc w:val="both"/>
        <w:rPr>
          <w:rFonts w:asciiTheme="majorHAnsi" w:eastAsia="Calibri" w:hAnsiTheme="majorHAnsi" w:cs="Calibri"/>
          <w:sz w:val="22"/>
          <w:szCs w:val="22"/>
          <w:lang w:val="ro-RO"/>
        </w:rPr>
      </w:pPr>
    </w:p>
    <w:p w14:paraId="6A6A5113" w14:textId="77777777" w:rsidR="00E510CE" w:rsidRPr="00360902" w:rsidRDefault="00E510CE" w:rsidP="00341A6E">
      <w:pPr>
        <w:spacing w:before="8" w:line="100" w:lineRule="exact"/>
        <w:jc w:val="both"/>
        <w:rPr>
          <w:rFonts w:asciiTheme="majorHAnsi" w:hAnsiTheme="majorHAnsi"/>
          <w:sz w:val="22"/>
          <w:szCs w:val="22"/>
          <w:lang w:val="ro-RO"/>
        </w:rPr>
      </w:pPr>
    </w:p>
    <w:p w14:paraId="0BB54595" w14:textId="77777777" w:rsidR="00E510CE" w:rsidRPr="00360902" w:rsidRDefault="00E510CE" w:rsidP="00341A6E">
      <w:pPr>
        <w:spacing w:line="200" w:lineRule="exact"/>
        <w:jc w:val="both"/>
        <w:rPr>
          <w:rFonts w:asciiTheme="majorHAnsi" w:hAnsiTheme="majorHAnsi"/>
          <w:sz w:val="22"/>
          <w:szCs w:val="22"/>
          <w:lang w:val="ro-RO"/>
        </w:rPr>
      </w:pPr>
    </w:p>
    <w:p w14:paraId="443B2C63" w14:textId="43B64C8D" w:rsidR="00E510CE" w:rsidRPr="00360902" w:rsidRDefault="00A1640A" w:rsidP="00BC15BD">
      <w:pPr>
        <w:pStyle w:val="Heading2"/>
        <w:numPr>
          <w:ilvl w:val="0"/>
          <w:numId w:val="5"/>
        </w:numPr>
        <w:rPr>
          <w:rFonts w:eastAsia="Calibri"/>
          <w:lang w:val="ro-RO"/>
        </w:rPr>
      </w:pPr>
      <w:bookmarkStart w:id="27" w:name="_Toc192583993"/>
      <w:bookmarkStart w:id="28" w:name="_Toc193876615"/>
      <w:r w:rsidRPr="00360902">
        <w:rPr>
          <w:rFonts w:eastAsia="Calibri"/>
          <w:lang w:val="ro-RO"/>
        </w:rPr>
        <w:t>Ierarhizarea și selecția planurilor de afaceri</w:t>
      </w:r>
      <w:bookmarkEnd w:id="27"/>
      <w:bookmarkEnd w:id="28"/>
    </w:p>
    <w:p w14:paraId="2D22A1D7" w14:textId="77777777" w:rsidR="00E510CE" w:rsidRPr="00360902" w:rsidRDefault="00E510CE" w:rsidP="00341A6E">
      <w:pPr>
        <w:spacing w:before="8" w:line="140" w:lineRule="exact"/>
        <w:jc w:val="both"/>
        <w:rPr>
          <w:rFonts w:asciiTheme="majorHAnsi" w:hAnsiTheme="majorHAnsi"/>
          <w:sz w:val="22"/>
          <w:szCs w:val="22"/>
          <w:lang w:val="ro-RO"/>
        </w:rPr>
      </w:pPr>
    </w:p>
    <w:p w14:paraId="24A780B6" w14:textId="77777777" w:rsidR="00E510CE" w:rsidRPr="00360902" w:rsidRDefault="00E510CE" w:rsidP="00341A6E">
      <w:pPr>
        <w:spacing w:line="200" w:lineRule="exact"/>
        <w:jc w:val="both"/>
        <w:rPr>
          <w:rFonts w:asciiTheme="majorHAnsi" w:hAnsiTheme="majorHAnsi"/>
          <w:sz w:val="22"/>
          <w:szCs w:val="22"/>
          <w:lang w:val="ro-RO"/>
        </w:rPr>
      </w:pPr>
    </w:p>
    <w:p w14:paraId="49018428" w14:textId="77777777" w:rsidR="00E510CE" w:rsidRPr="00360902" w:rsidRDefault="00A1640A" w:rsidP="00341A6E">
      <w:pPr>
        <w:spacing w:line="276" w:lineRule="auto"/>
        <w:ind w:left="100" w:right="641"/>
        <w:jc w:val="both"/>
        <w:rPr>
          <w:rFonts w:asciiTheme="majorHAnsi" w:eastAsia="Calibri" w:hAnsiTheme="majorHAnsi" w:cs="Calibri"/>
          <w:sz w:val="22"/>
          <w:szCs w:val="22"/>
          <w:lang w:val="ro-RO"/>
        </w:rPr>
      </w:pPr>
      <w:r w:rsidRPr="00360902">
        <w:rPr>
          <w:rFonts w:asciiTheme="majorHAnsi" w:eastAsia="Calibri" w:hAnsiTheme="majorHAnsi" w:cs="Calibri"/>
          <w:b/>
          <w:spacing w:val="1"/>
          <w:sz w:val="22"/>
          <w:szCs w:val="22"/>
          <w:lang w:val="ro-RO"/>
        </w:rPr>
        <w:t>S</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pacing w:val="-1"/>
          <w:sz w:val="22"/>
          <w:szCs w:val="22"/>
          <w:lang w:val="ro-RO"/>
        </w:rPr>
        <w:t>ec</w:t>
      </w:r>
      <w:r w:rsidRPr="00360902">
        <w:rPr>
          <w:rFonts w:asciiTheme="majorHAnsi" w:eastAsia="Calibri" w:hAnsiTheme="majorHAnsi" w:cs="Calibri"/>
          <w:b/>
          <w:sz w:val="22"/>
          <w:szCs w:val="22"/>
          <w:lang w:val="ro-RO"/>
        </w:rPr>
        <w:t>ț</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2"/>
          <w:sz w:val="22"/>
          <w:szCs w:val="22"/>
          <w:lang w:val="ro-RO"/>
        </w:rPr>
        <w:t>f</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na</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z w:val="22"/>
          <w:szCs w:val="22"/>
          <w:lang w:val="ro-RO"/>
        </w:rPr>
        <w:t>ă</w:t>
      </w:r>
      <w:r w:rsidRPr="00360902">
        <w:rPr>
          <w:rFonts w:asciiTheme="majorHAnsi" w:eastAsia="Calibri" w:hAnsiTheme="majorHAnsi" w:cs="Calibri"/>
          <w:b/>
          <w:spacing w:val="-1"/>
          <w:sz w:val="22"/>
          <w:szCs w:val="22"/>
          <w:lang w:val="ro-RO"/>
        </w:rPr>
        <w:t xml:space="preserve"> ș</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d</w:t>
      </w:r>
      <w:r w:rsidRPr="00360902">
        <w:rPr>
          <w:rFonts w:asciiTheme="majorHAnsi" w:eastAsia="Calibri" w:hAnsiTheme="majorHAnsi" w:cs="Calibri"/>
          <w:b/>
          <w:spacing w:val="-1"/>
          <w:sz w:val="22"/>
          <w:szCs w:val="22"/>
          <w:lang w:val="ro-RO"/>
        </w:rPr>
        <w:t>epa</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1"/>
          <w:sz w:val="22"/>
          <w:szCs w:val="22"/>
          <w:lang w:val="ro-RO"/>
        </w:rPr>
        <w:t>j</w:t>
      </w:r>
      <w:r w:rsidRPr="00360902">
        <w:rPr>
          <w:rFonts w:asciiTheme="majorHAnsi" w:eastAsia="Calibri" w:hAnsiTheme="majorHAnsi" w:cs="Calibri"/>
          <w:b/>
          <w:spacing w:val="-4"/>
          <w:sz w:val="22"/>
          <w:szCs w:val="22"/>
          <w:lang w:val="ro-RO"/>
        </w:rPr>
        <w:t>a</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pl</w:t>
      </w:r>
      <w:r w:rsidRPr="00360902">
        <w:rPr>
          <w:rFonts w:asciiTheme="majorHAnsi" w:eastAsia="Calibri" w:hAnsiTheme="majorHAnsi" w:cs="Calibri"/>
          <w:b/>
          <w:spacing w:val="-1"/>
          <w:sz w:val="22"/>
          <w:szCs w:val="22"/>
          <w:lang w:val="ro-RO"/>
        </w:rPr>
        <w:t>anu</w:t>
      </w:r>
      <w:r w:rsidRPr="00360902">
        <w:rPr>
          <w:rFonts w:asciiTheme="majorHAnsi" w:eastAsia="Calibri" w:hAnsiTheme="majorHAnsi" w:cs="Calibri"/>
          <w:b/>
          <w:spacing w:val="1"/>
          <w:sz w:val="22"/>
          <w:szCs w:val="22"/>
          <w:lang w:val="ro-RO"/>
        </w:rPr>
        <w:t>ril</w:t>
      </w:r>
      <w:r w:rsidRPr="00360902">
        <w:rPr>
          <w:rFonts w:asciiTheme="majorHAnsi" w:eastAsia="Calibri" w:hAnsiTheme="majorHAnsi" w:cs="Calibri"/>
          <w:b/>
          <w:spacing w:val="-1"/>
          <w:sz w:val="22"/>
          <w:szCs w:val="22"/>
          <w:lang w:val="ro-RO"/>
        </w:rPr>
        <w:t>o</w:t>
      </w:r>
      <w:r w:rsidRPr="00360902">
        <w:rPr>
          <w:rFonts w:asciiTheme="majorHAnsi" w:eastAsia="Calibri" w:hAnsiTheme="majorHAnsi" w:cs="Calibri"/>
          <w:b/>
          <w:sz w:val="22"/>
          <w:szCs w:val="22"/>
          <w:lang w:val="ro-RO"/>
        </w:rPr>
        <w:t>r</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de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fa</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pacing w:val="-2"/>
          <w:sz w:val="22"/>
          <w:szCs w:val="22"/>
          <w:lang w:val="ro-RO"/>
        </w:rPr>
        <w:t>r</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4"/>
          <w:sz w:val="22"/>
          <w:szCs w:val="22"/>
          <w:lang w:val="ro-RO"/>
        </w:rPr>
        <w:t xml:space="preserve"> </w:t>
      </w:r>
      <w:r w:rsidRPr="00360902">
        <w:rPr>
          <w:rFonts w:asciiTheme="majorHAnsi" w:eastAsia="Calibri" w:hAnsiTheme="majorHAnsi" w:cs="Calibri"/>
          <w:sz w:val="22"/>
          <w:szCs w:val="22"/>
          <w:lang w:val="ro-RO"/>
        </w:rPr>
        <w:t>se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f</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espe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tând</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urm</w:t>
      </w:r>
      <w:r w:rsidRPr="00360902">
        <w:rPr>
          <w:rFonts w:asciiTheme="majorHAnsi" w:eastAsia="Calibri" w:hAnsiTheme="majorHAnsi" w:cs="Calibri"/>
          <w:spacing w:val="-3"/>
          <w:sz w:val="22"/>
          <w:szCs w:val="22"/>
          <w:lang w:val="ro-RO"/>
        </w:rPr>
        <w:t>ă</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arele </w:t>
      </w:r>
      <w:r w:rsidRPr="00360902">
        <w:rPr>
          <w:rFonts w:asciiTheme="majorHAnsi" w:eastAsia="Calibri" w:hAnsiTheme="majorHAnsi" w:cs="Calibri"/>
          <w:spacing w:val="1"/>
          <w:sz w:val="22"/>
          <w:szCs w:val="22"/>
          <w:lang w:val="ro-RO"/>
        </w:rPr>
        <w:t>c</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rii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în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cres</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are 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3"/>
          <w:sz w:val="22"/>
          <w:szCs w:val="22"/>
          <w:lang w:val="ro-RO"/>
        </w:rPr>
        <w:t>p</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ctajul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w:t>
      </w:r>
    </w:p>
    <w:p w14:paraId="5A37DBA8" w14:textId="73FBDEC8" w:rsidR="00E510CE" w:rsidRPr="00360902" w:rsidRDefault="00A1640A" w:rsidP="00341A6E">
      <w:pPr>
        <w:spacing w:before="5" w:line="276" w:lineRule="auto"/>
        <w:ind w:left="100" w:right="722"/>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1</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epa</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area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pl</w:t>
      </w:r>
      <w:r w:rsidRPr="00360902">
        <w:rPr>
          <w:rFonts w:asciiTheme="majorHAnsi" w:eastAsia="Calibri" w:hAnsiTheme="majorHAnsi" w:cs="Calibri"/>
          <w:spacing w:val="-1"/>
          <w:sz w:val="22"/>
          <w:szCs w:val="22"/>
          <w:lang w:val="ro-RO"/>
        </w:rPr>
        <w:t>anu</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afac</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an</w:t>
      </w:r>
      <w:r w:rsidRPr="00360902">
        <w:rPr>
          <w:rFonts w:asciiTheme="majorHAnsi" w:eastAsia="Calibri" w:hAnsiTheme="majorHAnsi" w:cs="Calibri"/>
          <w:sz w:val="22"/>
          <w:szCs w:val="22"/>
          <w:lang w:val="ro-RO"/>
        </w:rPr>
        <w:t>tu</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aj</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 xml:space="preserve">is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licitat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ate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afac</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ri, ca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u</w:t>
      </w:r>
      <w:r w:rsidRPr="00360902">
        <w:rPr>
          <w:rFonts w:asciiTheme="majorHAnsi" w:eastAsia="Calibri" w:hAnsiTheme="majorHAnsi" w:cs="Calibri"/>
          <w:spacing w:val="-1"/>
          <w:sz w:val="22"/>
          <w:szCs w:val="22"/>
          <w:lang w:val="ro-RO"/>
        </w:rPr>
        <w:t xml:space="preserve"> </w:t>
      </w:r>
      <w:r w:rsidR="008F51A1" w:rsidRPr="00250CBE">
        <w:rPr>
          <w:rFonts w:asciiTheme="majorHAnsi" w:eastAsia="Calibri" w:hAnsiTheme="majorHAnsi" w:cs="Calibri"/>
          <w:spacing w:val="1"/>
          <w:sz w:val="22"/>
          <w:szCs w:val="22"/>
          <w:lang w:val="ro-RO"/>
        </w:rPr>
        <w:t>o</w:t>
      </w:r>
      <w:r w:rsidR="008F51A1" w:rsidRPr="00250CBE">
        <w:rPr>
          <w:rFonts w:asciiTheme="majorHAnsi" w:eastAsia="Calibri" w:hAnsiTheme="majorHAnsi" w:cs="Calibri"/>
          <w:spacing w:val="-1"/>
          <w:sz w:val="22"/>
          <w:szCs w:val="22"/>
          <w:lang w:val="ro-RO"/>
        </w:rPr>
        <w:t>b</w:t>
      </w:r>
      <w:r w:rsidR="008F51A1" w:rsidRPr="00250CBE">
        <w:rPr>
          <w:rFonts w:asciiTheme="majorHAnsi" w:eastAsia="Calibri" w:hAnsiTheme="majorHAnsi" w:cs="Calibri"/>
          <w:sz w:val="22"/>
          <w:szCs w:val="22"/>
          <w:lang w:val="ro-RO"/>
        </w:rPr>
        <w:t>ți</w:t>
      </w:r>
      <w:r w:rsidR="008F51A1" w:rsidRPr="00250CBE">
        <w:rPr>
          <w:rFonts w:asciiTheme="majorHAnsi" w:eastAsia="Calibri" w:hAnsiTheme="majorHAnsi" w:cs="Calibri"/>
          <w:spacing w:val="-1"/>
          <w:sz w:val="22"/>
          <w:szCs w:val="22"/>
          <w:lang w:val="ro-RO"/>
        </w:rPr>
        <w:t>nu</w:t>
      </w:r>
      <w:r w:rsidR="008F51A1" w:rsidRPr="00250CBE">
        <w:rPr>
          <w:rFonts w:asciiTheme="majorHAnsi" w:eastAsia="Calibri" w:hAnsiTheme="majorHAnsi" w:cs="Calibri"/>
          <w:sz w:val="22"/>
          <w:szCs w:val="22"/>
          <w:lang w:val="ro-RO"/>
        </w:rPr>
        <w:t>t</w:t>
      </w:r>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b/>
          <w:sz w:val="22"/>
          <w:szCs w:val="22"/>
          <w:lang w:val="ro-RO"/>
        </w:rPr>
        <w:t>m</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ni</w:t>
      </w:r>
      <w:r w:rsidRPr="00360902">
        <w:rPr>
          <w:rFonts w:asciiTheme="majorHAnsi" w:eastAsia="Calibri" w:hAnsiTheme="majorHAnsi" w:cs="Calibri"/>
          <w:b/>
          <w:sz w:val="22"/>
          <w:szCs w:val="22"/>
          <w:lang w:val="ro-RO"/>
        </w:rPr>
        <w:t>m</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7</w:t>
      </w:r>
      <w:r w:rsidRPr="00360902">
        <w:rPr>
          <w:rFonts w:asciiTheme="majorHAnsi" w:eastAsia="Calibri" w:hAnsiTheme="majorHAnsi" w:cs="Calibri"/>
          <w:b/>
          <w:sz w:val="22"/>
          <w:szCs w:val="22"/>
          <w:lang w:val="ro-RO"/>
        </w:rPr>
        <w:t>0</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de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p</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pacing w:val="-3"/>
          <w:sz w:val="22"/>
          <w:szCs w:val="22"/>
          <w:lang w:val="ro-RO"/>
        </w:rPr>
        <w:t>n</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z w:val="22"/>
          <w:szCs w:val="22"/>
          <w:lang w:val="ro-RO"/>
        </w:rPr>
        <w:t>te se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 xml:space="preserve">a </w:t>
      </w:r>
      <w:r w:rsidR="002C5188" w:rsidRPr="00360902">
        <w:rPr>
          <w:rFonts w:asciiTheme="majorHAnsi" w:eastAsia="Calibri" w:hAnsiTheme="majorHAnsi" w:cs="Calibri"/>
          <w:spacing w:val="-3"/>
          <w:sz w:val="22"/>
          <w:szCs w:val="22"/>
          <w:lang w:val="ro-RO"/>
        </w:rPr>
        <w:t>d</w:t>
      </w:r>
      <w:r w:rsidR="002C5188" w:rsidRPr="00360902">
        <w:rPr>
          <w:rFonts w:asciiTheme="majorHAnsi" w:eastAsia="Calibri" w:hAnsiTheme="majorHAnsi" w:cs="Calibri"/>
          <w:sz w:val="22"/>
          <w:szCs w:val="22"/>
          <w:lang w:val="ro-RO"/>
        </w:rPr>
        <w:t>es</w:t>
      </w:r>
      <w:r w:rsidR="002C5188" w:rsidRPr="00360902">
        <w:rPr>
          <w:rFonts w:asciiTheme="majorHAnsi" w:eastAsia="Calibri" w:hAnsiTheme="majorHAnsi" w:cs="Calibri"/>
          <w:spacing w:val="1"/>
          <w:sz w:val="22"/>
          <w:szCs w:val="22"/>
          <w:lang w:val="ro-RO"/>
        </w:rPr>
        <w:t>c</w:t>
      </w:r>
      <w:r w:rsidR="002C5188" w:rsidRPr="00360902">
        <w:rPr>
          <w:rFonts w:asciiTheme="majorHAnsi" w:eastAsia="Calibri" w:hAnsiTheme="majorHAnsi" w:cs="Calibri"/>
          <w:spacing w:val="-3"/>
          <w:sz w:val="22"/>
          <w:szCs w:val="22"/>
          <w:lang w:val="ro-RO"/>
        </w:rPr>
        <w:t>r</w:t>
      </w:r>
      <w:r w:rsidR="002C5188" w:rsidRPr="00360902">
        <w:rPr>
          <w:rFonts w:asciiTheme="majorHAnsi" w:eastAsia="Calibri" w:hAnsiTheme="majorHAnsi" w:cs="Calibri"/>
          <w:sz w:val="22"/>
          <w:szCs w:val="22"/>
          <w:lang w:val="ro-RO"/>
        </w:rPr>
        <w:t>es</w:t>
      </w:r>
      <w:r w:rsidR="002C5188" w:rsidRPr="00360902">
        <w:rPr>
          <w:rFonts w:asciiTheme="majorHAnsi" w:eastAsia="Calibri" w:hAnsiTheme="majorHAnsi" w:cs="Calibri"/>
          <w:spacing w:val="-2"/>
          <w:sz w:val="22"/>
          <w:szCs w:val="22"/>
          <w:lang w:val="ro-RO"/>
        </w:rPr>
        <w:t>c</w:t>
      </w:r>
      <w:r w:rsidR="002C5188" w:rsidRPr="00360902">
        <w:rPr>
          <w:rFonts w:asciiTheme="majorHAnsi" w:eastAsia="Calibri" w:hAnsiTheme="majorHAnsi" w:cs="Calibri"/>
          <w:sz w:val="22"/>
          <w:szCs w:val="22"/>
          <w:lang w:val="ro-RO"/>
        </w:rPr>
        <w:t>ăt</w:t>
      </w:r>
      <w:r w:rsidR="002C5188" w:rsidRPr="00360902">
        <w:rPr>
          <w:rFonts w:asciiTheme="majorHAnsi" w:eastAsia="Calibri" w:hAnsiTheme="majorHAnsi" w:cs="Calibri"/>
          <w:spacing w:val="1"/>
          <w:sz w:val="22"/>
          <w:szCs w:val="22"/>
          <w:lang w:val="ro-RO"/>
        </w:rPr>
        <w:t>o</w:t>
      </w:r>
      <w:r w:rsidR="002C5188" w:rsidRPr="00360902">
        <w:rPr>
          <w:rFonts w:asciiTheme="majorHAnsi" w:eastAsia="Calibri" w:hAnsiTheme="majorHAnsi" w:cs="Calibri"/>
          <w:sz w:val="22"/>
          <w:szCs w:val="22"/>
          <w:lang w:val="ro-RO"/>
        </w:rPr>
        <w:t>r</w:t>
      </w:r>
      <w:r w:rsidRPr="00360902">
        <w:rPr>
          <w:rFonts w:asciiTheme="majorHAnsi" w:eastAsia="Calibri" w:hAnsiTheme="majorHAnsi" w:cs="Calibri"/>
          <w:sz w:val="22"/>
          <w:szCs w:val="22"/>
          <w:lang w:val="ro-RO"/>
        </w:rPr>
        <w:t xml:space="preserve"> in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cele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3 cat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3"/>
          <w:sz w:val="22"/>
          <w:szCs w:val="22"/>
          <w:lang w:val="ro-RO"/>
        </w:rPr>
        <w:t>g</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ale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an</w:t>
      </w:r>
      <w:r w:rsidRPr="00360902">
        <w:rPr>
          <w:rFonts w:asciiTheme="majorHAnsi" w:eastAsia="Calibri" w:hAnsiTheme="majorHAnsi" w:cs="Calibri"/>
          <w:sz w:val="22"/>
          <w:szCs w:val="22"/>
          <w:lang w:val="ro-RO"/>
        </w:rPr>
        <w:t>tu</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i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 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pu</w:t>
      </w:r>
      <w:r w:rsidRPr="00360902">
        <w:rPr>
          <w:rFonts w:asciiTheme="majorHAnsi" w:eastAsia="Calibri" w:hAnsiTheme="majorHAnsi" w:cs="Calibri"/>
          <w:sz w:val="22"/>
          <w:szCs w:val="22"/>
          <w:lang w:val="ro-RO"/>
        </w:rPr>
        <w:t>se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iec</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w:t>
      </w:r>
    </w:p>
    <w:p w14:paraId="2BF28FCD" w14:textId="77777777" w:rsidR="00E510CE" w:rsidRPr="00360902" w:rsidRDefault="00A1640A" w:rsidP="00341A6E">
      <w:pPr>
        <w:spacing w:before="4"/>
        <w:ind w:left="100"/>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2</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 xml:space="preserve">ceri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 xml:space="preserve">are </w:t>
      </w:r>
      <w:r w:rsidRPr="00360902">
        <w:rPr>
          <w:rFonts w:asciiTheme="majorHAnsi" w:eastAsia="Calibri" w:hAnsiTheme="majorHAnsi" w:cs="Calibri"/>
          <w:spacing w:val="-3"/>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pu</w:t>
      </w:r>
      <w:r w:rsidRPr="00360902">
        <w:rPr>
          <w:rFonts w:asciiTheme="majorHAnsi" w:eastAsia="Calibri" w:hAnsiTheme="majorHAnsi" w:cs="Calibri"/>
          <w:sz w:val="22"/>
          <w:szCs w:val="22"/>
          <w:lang w:val="ro-RO"/>
        </w:rPr>
        <w:t xml:space="preserve">n </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z w:val="22"/>
          <w:szCs w:val="22"/>
          <w:lang w:val="ro-RO"/>
        </w:rPr>
        <w:t>ăs</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ce</w:t>
      </w:r>
      <w:r w:rsidRPr="00360902">
        <w:rPr>
          <w:rFonts w:asciiTheme="majorHAnsi" w:eastAsia="Calibri" w:hAnsiTheme="majorHAnsi" w:cs="Calibri"/>
          <w:spacing w:val="-1"/>
          <w:sz w:val="22"/>
          <w:szCs w:val="22"/>
          <w:lang w:val="ro-RO"/>
        </w:rPr>
        <w:t xml:space="preserve"> v</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mo</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 xml:space="preserve">a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ele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2"/>
          <w:sz w:val="22"/>
          <w:szCs w:val="22"/>
          <w:lang w:val="ro-RO"/>
        </w:rPr>
        <w:t>z</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ta</w:t>
      </w:r>
      <w:r w:rsidRPr="00360902">
        <w:rPr>
          <w:rFonts w:asciiTheme="majorHAnsi" w:eastAsia="Calibri" w:hAnsiTheme="majorHAnsi" w:cs="Calibri"/>
          <w:spacing w:val="-2"/>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si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ecu</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are</w:t>
      </w:r>
    </w:p>
    <w:p w14:paraId="13838829" w14:textId="5F3A3D00" w:rsidR="00E510CE" w:rsidRPr="00360902" w:rsidRDefault="00C26295" w:rsidP="00341A6E">
      <w:pPr>
        <w:spacing w:before="41"/>
        <w:ind w:left="100"/>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PIDS</w:t>
      </w:r>
      <w:r w:rsidR="00A1640A"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2021</w:t>
      </w:r>
      <w:r w:rsidR="00A1640A" w:rsidRPr="00360902">
        <w:rPr>
          <w:rFonts w:asciiTheme="majorHAnsi" w:eastAsia="Calibri" w:hAnsiTheme="majorHAnsi" w:cs="Calibri"/>
          <w:sz w:val="22"/>
          <w:szCs w:val="22"/>
          <w:lang w:val="ro-RO"/>
        </w:rPr>
        <w:t>-</w:t>
      </w:r>
      <w:r w:rsidRPr="00360902">
        <w:rPr>
          <w:rFonts w:asciiTheme="majorHAnsi" w:eastAsia="Calibri" w:hAnsiTheme="majorHAnsi" w:cs="Calibri"/>
          <w:spacing w:val="-2"/>
          <w:sz w:val="22"/>
          <w:szCs w:val="22"/>
          <w:lang w:val="ro-RO"/>
        </w:rPr>
        <w:t>2027</w:t>
      </w:r>
    </w:p>
    <w:p w14:paraId="380B5AD2" w14:textId="5956DD04" w:rsidR="00E510CE" w:rsidRPr="00360902" w:rsidRDefault="00A1640A" w:rsidP="00341A6E">
      <w:pPr>
        <w:spacing w:before="41" w:line="274" w:lineRule="auto"/>
        <w:ind w:left="100" w:right="492"/>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3</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00C26295" w:rsidRPr="00360902">
        <w:rPr>
          <w:rFonts w:asciiTheme="majorHAnsi" w:eastAsia="Calibri" w:hAnsiTheme="majorHAnsi" w:cs="Calibri"/>
          <w:sz w:val="22"/>
          <w:szCs w:val="22"/>
          <w:lang w:val="ro-RO"/>
        </w:rPr>
        <w:t>Gradul de cofinanțare peste minimul de cofinanțare obligatoriu de 10%</w:t>
      </w:r>
      <w:r w:rsidR="00161C7F" w:rsidRPr="00360902">
        <w:rPr>
          <w:rFonts w:asciiTheme="majorHAnsi" w:eastAsia="Calibri" w:hAnsiTheme="majorHAnsi" w:cs="Calibri"/>
          <w:sz w:val="22"/>
          <w:szCs w:val="22"/>
          <w:lang w:val="ro-RO"/>
        </w:rPr>
        <w:t xml:space="preserve"> din valoarea planului de afaceri</w:t>
      </w:r>
    </w:p>
    <w:p w14:paraId="47374D08" w14:textId="0D07C06E" w:rsidR="00E510CE" w:rsidRPr="00360902" w:rsidRDefault="00A1640A" w:rsidP="0073257C">
      <w:pPr>
        <w:spacing w:before="9"/>
        <w:ind w:left="100"/>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4</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Num</w:t>
      </w:r>
      <w:r w:rsidRPr="00360902">
        <w:rPr>
          <w:rFonts w:asciiTheme="majorHAnsi" w:eastAsia="Calibri" w:hAnsiTheme="majorHAnsi" w:cs="Calibri"/>
          <w:sz w:val="22"/>
          <w:szCs w:val="22"/>
          <w:lang w:val="ro-RO"/>
        </w:rPr>
        <w:t>ăr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l de </w:t>
      </w:r>
      <w:r w:rsidRPr="00360902">
        <w:rPr>
          <w:rFonts w:asciiTheme="majorHAnsi" w:eastAsia="Calibri" w:hAnsiTheme="majorHAnsi" w:cs="Calibri"/>
          <w:spacing w:val="-2"/>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că 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ează</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fi c</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î</w:t>
      </w:r>
      <w:r w:rsidRPr="00360902">
        <w:rPr>
          <w:rFonts w:asciiTheme="majorHAnsi" w:eastAsia="Calibri" w:hAnsiTheme="majorHAnsi" w:cs="Calibri"/>
          <w:sz w:val="22"/>
          <w:szCs w:val="22"/>
          <w:lang w:val="ro-RO"/>
        </w:rPr>
        <w:t>n ca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p</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ie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tu</w:t>
      </w:r>
      <w:r w:rsidR="0073257C">
        <w:rPr>
          <w:rFonts w:asciiTheme="majorHAnsi" w:eastAsia="Calibri" w:hAnsiTheme="majorHAnsi" w:cs="Calibri"/>
          <w:spacing w:val="-1"/>
          <w:sz w:val="22"/>
          <w:szCs w:val="22"/>
          <w:lang w:val="ro-RO"/>
        </w:rPr>
        <w:t xml:space="preserve">lui.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urma 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ce</w:t>
      </w:r>
      <w:r w:rsidRPr="00360902">
        <w:rPr>
          <w:rFonts w:asciiTheme="majorHAnsi" w:eastAsia="Calibri" w:hAnsiTheme="majorHAnsi" w:cs="Calibri"/>
          <w:spacing w:val="1"/>
          <w:sz w:val="22"/>
          <w:szCs w:val="22"/>
          <w:lang w:val="ro-RO"/>
        </w:rPr>
        <w:t>s</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 xml:space="preserve">ecție,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 o</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listă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ce</w:t>
      </w:r>
      <w:r w:rsidRPr="00360902">
        <w:rPr>
          <w:rFonts w:asciiTheme="majorHAnsi" w:eastAsia="Calibri" w:hAnsiTheme="majorHAnsi" w:cs="Calibri"/>
          <w:spacing w:val="-2"/>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00202D1A" w:rsidRPr="00360902">
        <w:rPr>
          <w:rFonts w:asciiTheme="majorHAnsi" w:eastAsia="Calibri" w:hAnsiTheme="majorHAnsi" w:cs="Calibri"/>
          <w:spacing w:val="-2"/>
          <w:sz w:val="22"/>
          <w:szCs w:val="22"/>
          <w:lang w:val="ro-RO"/>
        </w:rPr>
        <w:t>34</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pl</w:t>
      </w:r>
      <w:r w:rsidRPr="00360902">
        <w:rPr>
          <w:rFonts w:asciiTheme="majorHAnsi" w:eastAsia="Calibri" w:hAnsiTheme="majorHAnsi" w:cs="Calibri"/>
          <w:spacing w:val="-1"/>
          <w:sz w:val="22"/>
          <w:szCs w:val="22"/>
          <w:lang w:val="ro-RO"/>
        </w:rPr>
        <w:t>anu</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f</w:t>
      </w:r>
      <w:r w:rsidRPr="00360902">
        <w:rPr>
          <w:rFonts w:asciiTheme="majorHAnsi" w:eastAsia="Calibri" w:hAnsiTheme="majorHAnsi" w:cs="Calibri"/>
          <w:sz w:val="22"/>
          <w:szCs w:val="22"/>
          <w:lang w:val="ro-RO"/>
        </w:rPr>
        <w:t>aceri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sel</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cta</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pentru fi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țare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și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o</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lis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 xml:space="preserve">ă de </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eze</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ă cu u</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00202D1A" w:rsidRPr="00360902">
        <w:rPr>
          <w:rFonts w:asciiTheme="majorHAnsi" w:eastAsia="Calibri" w:hAnsiTheme="majorHAnsi" w:cs="Calibri"/>
          <w:sz w:val="22"/>
          <w:szCs w:val="22"/>
          <w:lang w:val="ro-RO"/>
        </w:rPr>
        <w:t>10</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pl</w:t>
      </w:r>
      <w:r w:rsidRPr="00360902">
        <w:rPr>
          <w:rFonts w:asciiTheme="majorHAnsi" w:eastAsia="Calibri" w:hAnsiTheme="majorHAnsi" w:cs="Calibri"/>
          <w:spacing w:val="-1"/>
          <w:sz w:val="22"/>
          <w:szCs w:val="22"/>
          <w:lang w:val="ro-RO"/>
        </w:rPr>
        <w:t>anu</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i de afa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eri ca</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ar p</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b</w:t>
      </w:r>
      <w:r w:rsidRPr="00360902">
        <w:rPr>
          <w:rFonts w:asciiTheme="majorHAnsi" w:eastAsia="Calibri" w:hAnsiTheme="majorHAnsi" w:cs="Calibri"/>
          <w:sz w:val="22"/>
          <w:szCs w:val="22"/>
          <w:lang w:val="ro-RO"/>
        </w:rPr>
        <w:t>eneficia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aju</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 de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 xml:space="preserve">dacă </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en</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ță</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mp</w:t>
      </w:r>
      <w:r w:rsidRPr="00360902">
        <w:rPr>
          <w:rFonts w:asciiTheme="majorHAnsi" w:eastAsia="Calibri" w:hAnsiTheme="majorHAnsi" w:cs="Calibri"/>
          <w:sz w:val="22"/>
          <w:szCs w:val="22"/>
          <w:lang w:val="ro-RO"/>
        </w:rPr>
        <w:t>le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en</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area a</w:t>
      </w:r>
      <w:r w:rsidRPr="00360902">
        <w:rPr>
          <w:rFonts w:asciiTheme="majorHAnsi" w:eastAsia="Calibri" w:hAnsiTheme="majorHAnsi" w:cs="Calibri"/>
          <w:spacing w:val="-2"/>
          <w:sz w:val="22"/>
          <w:szCs w:val="22"/>
          <w:lang w:val="ro-RO"/>
        </w:rPr>
        <w:t>f</w:t>
      </w:r>
      <w:r w:rsidRPr="00360902">
        <w:rPr>
          <w:rFonts w:asciiTheme="majorHAnsi" w:eastAsia="Calibri" w:hAnsiTheme="majorHAnsi" w:cs="Calibri"/>
          <w:sz w:val="22"/>
          <w:szCs w:val="22"/>
          <w:lang w:val="ro-RO"/>
        </w:rPr>
        <w:t>acerii,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per</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li</w:t>
      </w:r>
      <w:r w:rsidRPr="00360902">
        <w:rPr>
          <w:rFonts w:asciiTheme="majorHAnsi" w:eastAsia="Calibri" w:hAnsiTheme="majorHAnsi" w:cs="Calibri"/>
          <w:spacing w:val="-3"/>
          <w:sz w:val="22"/>
          <w:szCs w:val="22"/>
          <w:lang w:val="ro-RO"/>
        </w:rPr>
        <w:t>s</w:t>
      </w:r>
      <w:r w:rsidRPr="00360902">
        <w:rPr>
          <w:rFonts w:asciiTheme="majorHAnsi" w:eastAsia="Calibri" w:hAnsiTheme="majorHAnsi" w:cs="Calibri"/>
          <w:sz w:val="22"/>
          <w:szCs w:val="22"/>
          <w:lang w:val="ro-RO"/>
        </w:rPr>
        <w:t>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ă</w:t>
      </w:r>
      <w:r w:rsidRPr="00360902">
        <w:rPr>
          <w:rFonts w:asciiTheme="majorHAnsi" w:eastAsia="Calibri" w:hAnsiTheme="majorHAnsi" w:cs="Calibri"/>
          <w:sz w:val="22"/>
          <w:szCs w:val="22"/>
          <w:lang w:val="ro-RO"/>
        </w:rPr>
        <w:t>.</w:t>
      </w:r>
    </w:p>
    <w:p w14:paraId="2F930E83" w14:textId="77777777" w:rsidR="00E510CE" w:rsidRPr="00360902" w:rsidRDefault="00A1640A" w:rsidP="00341A6E">
      <w:pPr>
        <w:spacing w:before="7" w:line="275" w:lineRule="auto"/>
        <w:ind w:left="100" w:right="25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irea l</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st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 xml:space="preserve">i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re</w:t>
      </w:r>
      <w:r w:rsidRPr="00360902">
        <w:rPr>
          <w:rFonts w:asciiTheme="majorHAnsi" w:eastAsia="Calibri" w:hAnsiTheme="majorHAnsi" w:cs="Calibri"/>
          <w:spacing w:val="-3"/>
          <w:sz w:val="22"/>
          <w:szCs w:val="22"/>
          <w:lang w:val="ro-RO"/>
        </w:rPr>
        <w:t>z</w:t>
      </w:r>
      <w:r w:rsidRPr="00360902">
        <w:rPr>
          <w:rFonts w:asciiTheme="majorHAnsi" w:eastAsia="Calibri" w:hAnsiTheme="majorHAnsi" w:cs="Calibri"/>
          <w:sz w:val="22"/>
          <w:szCs w:val="22"/>
          <w:lang w:val="ro-RO"/>
        </w:rPr>
        <w:t>er</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 xml:space="preserve">în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 xml:space="preserve">al, </w:t>
      </w:r>
      <w:r w:rsidRPr="00360902">
        <w:rPr>
          <w:rFonts w:asciiTheme="majorHAnsi" w:eastAsia="Calibri" w:hAnsiTheme="majorHAnsi" w:cs="Calibri"/>
          <w:spacing w:val="-1"/>
          <w:sz w:val="22"/>
          <w:szCs w:val="22"/>
          <w:lang w:val="ro-RO"/>
        </w:rPr>
        <w:t>pun</w:t>
      </w:r>
      <w:r w:rsidRPr="00360902">
        <w:rPr>
          <w:rFonts w:asciiTheme="majorHAnsi" w:eastAsia="Calibri" w:hAnsiTheme="majorHAnsi" w:cs="Calibri"/>
          <w:sz w:val="22"/>
          <w:szCs w:val="22"/>
          <w:lang w:val="ro-RO"/>
        </w:rPr>
        <w:t>ctajul fi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 xml:space="preserve">al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b</w:t>
      </w:r>
      <w:r w:rsidRPr="00360902">
        <w:rPr>
          <w:rFonts w:asciiTheme="majorHAnsi" w:eastAsia="Calibri" w:hAnsiTheme="majorHAnsi" w:cs="Calibri"/>
          <w:sz w:val="22"/>
          <w:szCs w:val="22"/>
          <w:lang w:val="ro-RO"/>
        </w:rPr>
        <w:t>ți</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rs</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de p</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 xml:space="preserve">e afaceri,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ar în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fu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cție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w:t>
      </w:r>
      <w:r w:rsidRPr="00360902">
        <w:rPr>
          <w:rFonts w:asciiTheme="majorHAnsi" w:eastAsia="Calibri" w:hAnsiTheme="majorHAnsi" w:cs="Calibri"/>
          <w:spacing w:val="-3"/>
          <w:sz w:val="22"/>
          <w:szCs w:val="22"/>
          <w:lang w:val="ro-RO"/>
        </w:rPr>
        <w:t>c</w:t>
      </w:r>
      <w:r w:rsidRPr="00360902">
        <w:rPr>
          <w:rFonts w:asciiTheme="majorHAnsi" w:eastAsia="Calibri" w:hAnsiTheme="majorHAnsi" w:cs="Calibri"/>
          <w:sz w:val="22"/>
          <w:szCs w:val="22"/>
          <w:lang w:val="ro-RO"/>
        </w:rPr>
        <w:t xml:space="preserve">eri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elect</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câști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ți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și de u</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l sau</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z w:val="22"/>
          <w:szCs w:val="22"/>
          <w:lang w:val="ro-RO"/>
        </w:rPr>
        <w:t xml:space="preserve">ai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criterii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ec</w:t>
      </w:r>
      <w:r w:rsidRPr="00360902">
        <w:rPr>
          <w:rFonts w:asciiTheme="majorHAnsi" w:eastAsia="Calibri" w:hAnsiTheme="majorHAnsi" w:cs="Calibri"/>
          <w:spacing w:val="1"/>
          <w:sz w:val="22"/>
          <w:szCs w:val="22"/>
          <w:lang w:val="ro-RO"/>
        </w:rPr>
        <w:t>ț</w:t>
      </w:r>
      <w:r w:rsidRPr="00360902">
        <w:rPr>
          <w:rFonts w:asciiTheme="majorHAnsi" w:eastAsia="Calibri" w:hAnsiTheme="majorHAnsi" w:cs="Calibri"/>
          <w:sz w:val="22"/>
          <w:szCs w:val="22"/>
          <w:lang w:val="ro-RO"/>
        </w:rPr>
        <w:t xml:space="preserve">ia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il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ceri.</w:t>
      </w:r>
    </w:p>
    <w:p w14:paraId="258E46CE" w14:textId="77777777" w:rsidR="00E510CE" w:rsidRPr="00360902" w:rsidRDefault="00E510CE" w:rsidP="00341A6E">
      <w:pPr>
        <w:spacing w:before="5" w:line="100" w:lineRule="exact"/>
        <w:jc w:val="both"/>
        <w:rPr>
          <w:rFonts w:asciiTheme="majorHAnsi" w:hAnsiTheme="majorHAnsi"/>
          <w:sz w:val="22"/>
          <w:szCs w:val="22"/>
          <w:lang w:val="ro-RO"/>
        </w:rPr>
      </w:pPr>
    </w:p>
    <w:p w14:paraId="5E3F1EE2" w14:textId="77777777" w:rsidR="00E510CE" w:rsidRPr="00360902" w:rsidRDefault="00E510CE" w:rsidP="00341A6E">
      <w:pPr>
        <w:spacing w:line="200" w:lineRule="exact"/>
        <w:jc w:val="both"/>
        <w:rPr>
          <w:rFonts w:asciiTheme="majorHAnsi" w:hAnsiTheme="majorHAnsi"/>
          <w:sz w:val="22"/>
          <w:szCs w:val="22"/>
          <w:lang w:val="ro-RO"/>
        </w:rPr>
      </w:pPr>
    </w:p>
    <w:p w14:paraId="369099F8" w14:textId="516C8DF6" w:rsidR="00E510CE" w:rsidRPr="00360902" w:rsidRDefault="00A1640A" w:rsidP="00BC15BD">
      <w:pPr>
        <w:pStyle w:val="Heading2"/>
        <w:numPr>
          <w:ilvl w:val="0"/>
          <w:numId w:val="5"/>
        </w:numPr>
        <w:rPr>
          <w:rFonts w:eastAsia="Calibri"/>
          <w:lang w:val="ro-RO"/>
        </w:rPr>
      </w:pPr>
      <w:bookmarkStart w:id="29" w:name="_Toc192583994"/>
      <w:bookmarkStart w:id="30" w:name="_Toc193876616"/>
      <w:r w:rsidRPr="00360902">
        <w:rPr>
          <w:rFonts w:eastAsia="Calibri"/>
          <w:lang w:val="ro-RO"/>
        </w:rPr>
        <w:t>Contestații/ Soluționarea contestațiilor</w:t>
      </w:r>
      <w:bookmarkEnd w:id="29"/>
      <w:bookmarkEnd w:id="30"/>
    </w:p>
    <w:p w14:paraId="646F9F13" w14:textId="77777777" w:rsidR="00E510CE" w:rsidRPr="00360902" w:rsidRDefault="00A1640A" w:rsidP="00E458D6">
      <w:pPr>
        <w:spacing w:before="41" w:line="276" w:lineRule="auto"/>
        <w:ind w:right="232"/>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artici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ții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resp</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și în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 xml:space="preserve">a de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1"/>
          <w:sz w:val="22"/>
          <w:szCs w:val="22"/>
          <w:lang w:val="ro-RO"/>
        </w:rPr>
        <w:t>hn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c</w:t>
      </w:r>
      <w:r w:rsidRPr="00360902">
        <w:rPr>
          <w:rFonts w:asciiTheme="majorHAnsi" w:eastAsia="Calibri" w:hAnsiTheme="majorHAnsi" w:cs="Calibri"/>
          <w:spacing w:val="3"/>
          <w:sz w:val="22"/>
          <w:szCs w:val="22"/>
          <w:lang w:val="ro-RO"/>
        </w:rPr>
        <w:t>o</w:t>
      </w:r>
      <w:r w:rsidRPr="00360902">
        <w:rPr>
          <w:rFonts w:asciiTheme="majorHAnsi" w:eastAsia="Calibri" w:hAnsiTheme="majorHAnsi" w:cs="Calibri"/>
          <w:sz w:val="22"/>
          <w:szCs w:val="22"/>
          <w:lang w:val="ro-RO"/>
        </w:rPr>
        <w:t>-fi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ciară 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w:t>
      </w:r>
      <w:r w:rsidRPr="00360902">
        <w:rPr>
          <w:rFonts w:asciiTheme="majorHAnsi" w:eastAsia="Calibri" w:hAnsiTheme="majorHAnsi" w:cs="Calibri"/>
          <w:spacing w:val="-3"/>
          <w:sz w:val="22"/>
          <w:szCs w:val="22"/>
          <w:lang w:val="ro-RO"/>
        </w:rPr>
        <w:t>c</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ep</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e 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stații în</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 xml:space="preserve">en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7</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z</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en</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ar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st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z w:val="22"/>
          <w:szCs w:val="22"/>
          <w:lang w:val="ro-RO"/>
        </w:rPr>
        <w:t>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1"/>
          <w:sz w:val="22"/>
          <w:szCs w:val="22"/>
          <w:lang w:val="ro-RO"/>
        </w:rPr>
        <w:t>pub</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icarea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lis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ei, pe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3"/>
          <w:sz w:val="22"/>
          <w:szCs w:val="22"/>
          <w:lang w:val="ro-RO"/>
        </w:rPr>
        <w:t>-</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omp</w:t>
      </w:r>
      <w:r w:rsidRPr="00360902">
        <w:rPr>
          <w:rFonts w:asciiTheme="majorHAnsi" w:eastAsia="Calibri" w:hAnsiTheme="majorHAnsi" w:cs="Calibri"/>
          <w:sz w:val="22"/>
          <w:szCs w:val="22"/>
          <w:lang w:val="ro-RO"/>
        </w:rPr>
        <w:t>letând</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f</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ru</w:t>
      </w:r>
      <w:r w:rsidRPr="00360902">
        <w:rPr>
          <w:rFonts w:asciiTheme="majorHAnsi" w:eastAsia="Calibri" w:hAnsiTheme="majorHAnsi" w:cs="Calibri"/>
          <w:sz w:val="22"/>
          <w:szCs w:val="22"/>
          <w:lang w:val="ro-RO"/>
        </w:rPr>
        <w:t xml:space="preserve">l </w:t>
      </w:r>
      <w:r w:rsidRPr="00360902">
        <w:rPr>
          <w:rFonts w:asciiTheme="majorHAnsi" w:eastAsia="Calibri" w:hAnsiTheme="majorHAnsi" w:cs="Calibri"/>
          <w:spacing w:val="1"/>
          <w:sz w:val="22"/>
          <w:szCs w:val="22"/>
          <w:highlight w:val="yellow"/>
          <w:lang w:val="ro-RO"/>
        </w:rPr>
        <w:t>Mo</w:t>
      </w:r>
      <w:r w:rsidRPr="00360902">
        <w:rPr>
          <w:rFonts w:asciiTheme="majorHAnsi" w:eastAsia="Calibri" w:hAnsiTheme="majorHAnsi" w:cs="Calibri"/>
          <w:spacing w:val="-1"/>
          <w:sz w:val="22"/>
          <w:szCs w:val="22"/>
          <w:highlight w:val="yellow"/>
          <w:lang w:val="ro-RO"/>
        </w:rPr>
        <w:t>d</w:t>
      </w:r>
      <w:r w:rsidRPr="00360902">
        <w:rPr>
          <w:rFonts w:asciiTheme="majorHAnsi" w:eastAsia="Calibri" w:hAnsiTheme="majorHAnsi" w:cs="Calibri"/>
          <w:sz w:val="22"/>
          <w:szCs w:val="22"/>
          <w:highlight w:val="yellow"/>
          <w:lang w:val="ro-RO"/>
        </w:rPr>
        <w:t>el</w:t>
      </w:r>
      <w:r w:rsidRPr="00360902">
        <w:rPr>
          <w:rFonts w:asciiTheme="majorHAnsi" w:eastAsia="Calibri" w:hAnsiTheme="majorHAnsi" w:cs="Calibri"/>
          <w:spacing w:val="-2"/>
          <w:sz w:val="22"/>
          <w:szCs w:val="22"/>
          <w:highlight w:val="yellow"/>
          <w:lang w:val="ro-RO"/>
        </w:rPr>
        <w:t xml:space="preserve"> c</w:t>
      </w:r>
      <w:r w:rsidRPr="00360902">
        <w:rPr>
          <w:rFonts w:asciiTheme="majorHAnsi" w:eastAsia="Calibri" w:hAnsiTheme="majorHAnsi" w:cs="Calibri"/>
          <w:spacing w:val="1"/>
          <w:sz w:val="22"/>
          <w:szCs w:val="22"/>
          <w:highlight w:val="yellow"/>
          <w:lang w:val="ro-RO"/>
        </w:rPr>
        <w:t>o</w:t>
      </w:r>
      <w:r w:rsidRPr="00360902">
        <w:rPr>
          <w:rFonts w:asciiTheme="majorHAnsi" w:eastAsia="Calibri" w:hAnsiTheme="majorHAnsi" w:cs="Calibri"/>
          <w:spacing w:val="-1"/>
          <w:sz w:val="22"/>
          <w:szCs w:val="22"/>
          <w:highlight w:val="yellow"/>
          <w:lang w:val="ro-RO"/>
        </w:rPr>
        <w:t>n</w:t>
      </w:r>
      <w:r w:rsidRPr="00360902">
        <w:rPr>
          <w:rFonts w:asciiTheme="majorHAnsi" w:eastAsia="Calibri" w:hAnsiTheme="majorHAnsi" w:cs="Calibri"/>
          <w:sz w:val="22"/>
          <w:szCs w:val="22"/>
          <w:highlight w:val="yellow"/>
          <w:lang w:val="ro-RO"/>
        </w:rPr>
        <w:t>t</w:t>
      </w:r>
      <w:r w:rsidRPr="00360902">
        <w:rPr>
          <w:rFonts w:asciiTheme="majorHAnsi" w:eastAsia="Calibri" w:hAnsiTheme="majorHAnsi" w:cs="Calibri"/>
          <w:spacing w:val="1"/>
          <w:sz w:val="22"/>
          <w:szCs w:val="22"/>
          <w:highlight w:val="yellow"/>
          <w:lang w:val="ro-RO"/>
        </w:rPr>
        <w:t>e</w:t>
      </w:r>
      <w:r w:rsidRPr="00360902">
        <w:rPr>
          <w:rFonts w:asciiTheme="majorHAnsi" w:eastAsia="Calibri" w:hAnsiTheme="majorHAnsi" w:cs="Calibri"/>
          <w:spacing w:val="-2"/>
          <w:sz w:val="22"/>
          <w:szCs w:val="22"/>
          <w:highlight w:val="yellow"/>
          <w:lang w:val="ro-RO"/>
        </w:rPr>
        <w:t>s</w:t>
      </w:r>
      <w:r w:rsidRPr="00360902">
        <w:rPr>
          <w:rFonts w:asciiTheme="majorHAnsi" w:eastAsia="Calibri" w:hAnsiTheme="majorHAnsi" w:cs="Calibri"/>
          <w:sz w:val="22"/>
          <w:szCs w:val="22"/>
          <w:highlight w:val="yellow"/>
          <w:lang w:val="ro-RO"/>
        </w:rPr>
        <w:t>tație</w:t>
      </w:r>
      <w:r w:rsidRPr="00360902">
        <w:rPr>
          <w:rFonts w:asciiTheme="majorHAnsi" w:eastAsia="Calibri" w:hAnsiTheme="majorHAnsi" w:cs="Calibri"/>
          <w:spacing w:val="-1"/>
          <w:sz w:val="22"/>
          <w:szCs w:val="22"/>
          <w:highlight w:val="yellow"/>
          <w:lang w:val="ro-RO"/>
        </w:rPr>
        <w:t xml:space="preserve"> </w:t>
      </w:r>
      <w:r w:rsidRPr="00360902">
        <w:rPr>
          <w:rFonts w:asciiTheme="majorHAnsi" w:eastAsia="Calibri" w:hAnsiTheme="majorHAnsi" w:cs="Calibri"/>
          <w:sz w:val="22"/>
          <w:szCs w:val="22"/>
          <w:highlight w:val="yellow"/>
          <w:lang w:val="ro-RO"/>
        </w:rPr>
        <w:t>–</w:t>
      </w:r>
      <w:r w:rsidRPr="00360902">
        <w:rPr>
          <w:rFonts w:asciiTheme="majorHAnsi" w:eastAsia="Calibri" w:hAnsiTheme="majorHAnsi" w:cs="Calibri"/>
          <w:spacing w:val="1"/>
          <w:sz w:val="22"/>
          <w:szCs w:val="22"/>
          <w:highlight w:val="yellow"/>
          <w:lang w:val="ro-RO"/>
        </w:rPr>
        <w:t xml:space="preserve"> </w:t>
      </w:r>
      <w:r w:rsidRPr="00360902">
        <w:rPr>
          <w:rFonts w:asciiTheme="majorHAnsi" w:eastAsia="Calibri" w:hAnsiTheme="majorHAnsi" w:cs="Calibri"/>
          <w:b/>
          <w:spacing w:val="-1"/>
          <w:sz w:val="22"/>
          <w:szCs w:val="22"/>
          <w:highlight w:val="yellow"/>
          <w:lang w:val="ro-RO"/>
        </w:rPr>
        <w:t>ane</w:t>
      </w:r>
      <w:r w:rsidRPr="00360902">
        <w:rPr>
          <w:rFonts w:asciiTheme="majorHAnsi" w:eastAsia="Calibri" w:hAnsiTheme="majorHAnsi" w:cs="Calibri"/>
          <w:b/>
          <w:sz w:val="22"/>
          <w:szCs w:val="22"/>
          <w:highlight w:val="yellow"/>
          <w:lang w:val="ro-RO"/>
        </w:rPr>
        <w:t>xă</w:t>
      </w:r>
      <w:r w:rsidRPr="00360902">
        <w:rPr>
          <w:rFonts w:asciiTheme="majorHAnsi" w:eastAsia="Calibri" w:hAnsiTheme="majorHAnsi" w:cs="Calibri"/>
          <w:b/>
          <w:spacing w:val="48"/>
          <w:sz w:val="22"/>
          <w:szCs w:val="22"/>
          <w:highlight w:val="yellow"/>
          <w:lang w:val="ro-RO"/>
        </w:rPr>
        <w:t xml:space="preserve"> </w:t>
      </w:r>
      <w:r w:rsidRPr="00360902">
        <w:rPr>
          <w:rFonts w:asciiTheme="majorHAnsi" w:eastAsia="Calibri" w:hAnsiTheme="majorHAnsi" w:cs="Calibri"/>
          <w:sz w:val="22"/>
          <w:szCs w:val="22"/>
          <w:highlight w:val="yellow"/>
          <w:lang w:val="ro-RO"/>
        </w:rPr>
        <w:t>a</w:t>
      </w:r>
      <w:r w:rsidRPr="00360902">
        <w:rPr>
          <w:rFonts w:asciiTheme="majorHAnsi" w:eastAsia="Calibri" w:hAnsiTheme="majorHAnsi" w:cs="Calibri"/>
          <w:spacing w:val="1"/>
          <w:sz w:val="22"/>
          <w:szCs w:val="22"/>
          <w:highlight w:val="yellow"/>
          <w:lang w:val="ro-RO"/>
        </w:rPr>
        <w:t xml:space="preserve"> </w:t>
      </w:r>
      <w:r w:rsidRPr="00360902">
        <w:rPr>
          <w:rFonts w:asciiTheme="majorHAnsi" w:eastAsia="Calibri" w:hAnsiTheme="majorHAnsi" w:cs="Calibri"/>
          <w:spacing w:val="-1"/>
          <w:sz w:val="22"/>
          <w:szCs w:val="22"/>
          <w:highlight w:val="yellow"/>
          <w:lang w:val="ro-RO"/>
        </w:rPr>
        <w:t>m</w:t>
      </w:r>
      <w:r w:rsidRPr="00360902">
        <w:rPr>
          <w:rFonts w:asciiTheme="majorHAnsi" w:eastAsia="Calibri" w:hAnsiTheme="majorHAnsi" w:cs="Calibri"/>
          <w:sz w:val="22"/>
          <w:szCs w:val="22"/>
          <w:highlight w:val="yellow"/>
          <w:lang w:val="ro-RO"/>
        </w:rPr>
        <w:t>e</w:t>
      </w:r>
      <w:r w:rsidRPr="00360902">
        <w:rPr>
          <w:rFonts w:asciiTheme="majorHAnsi" w:eastAsia="Calibri" w:hAnsiTheme="majorHAnsi" w:cs="Calibri"/>
          <w:spacing w:val="-1"/>
          <w:sz w:val="22"/>
          <w:szCs w:val="22"/>
          <w:highlight w:val="yellow"/>
          <w:lang w:val="ro-RO"/>
        </w:rPr>
        <w:t>t</w:t>
      </w:r>
      <w:r w:rsidRPr="00360902">
        <w:rPr>
          <w:rFonts w:asciiTheme="majorHAnsi" w:eastAsia="Calibri" w:hAnsiTheme="majorHAnsi" w:cs="Calibri"/>
          <w:spacing w:val="1"/>
          <w:sz w:val="22"/>
          <w:szCs w:val="22"/>
          <w:highlight w:val="yellow"/>
          <w:lang w:val="ro-RO"/>
        </w:rPr>
        <w:t>o</w:t>
      </w:r>
      <w:r w:rsidRPr="00360902">
        <w:rPr>
          <w:rFonts w:asciiTheme="majorHAnsi" w:eastAsia="Calibri" w:hAnsiTheme="majorHAnsi" w:cs="Calibri"/>
          <w:spacing w:val="-1"/>
          <w:sz w:val="22"/>
          <w:szCs w:val="22"/>
          <w:highlight w:val="yellow"/>
          <w:lang w:val="ro-RO"/>
        </w:rPr>
        <w:t>d</w:t>
      </w:r>
      <w:r w:rsidRPr="00360902">
        <w:rPr>
          <w:rFonts w:asciiTheme="majorHAnsi" w:eastAsia="Calibri" w:hAnsiTheme="majorHAnsi" w:cs="Calibri"/>
          <w:spacing w:val="1"/>
          <w:sz w:val="22"/>
          <w:szCs w:val="22"/>
          <w:highlight w:val="yellow"/>
          <w:lang w:val="ro-RO"/>
        </w:rPr>
        <w:t>o</w:t>
      </w:r>
      <w:r w:rsidRPr="00360902">
        <w:rPr>
          <w:rFonts w:asciiTheme="majorHAnsi" w:eastAsia="Calibri" w:hAnsiTheme="majorHAnsi" w:cs="Calibri"/>
          <w:spacing w:val="-3"/>
          <w:sz w:val="22"/>
          <w:szCs w:val="22"/>
          <w:highlight w:val="yellow"/>
          <w:lang w:val="ro-RO"/>
        </w:rPr>
        <w:t>l</w:t>
      </w:r>
      <w:r w:rsidRPr="00360902">
        <w:rPr>
          <w:rFonts w:asciiTheme="majorHAnsi" w:eastAsia="Calibri" w:hAnsiTheme="majorHAnsi" w:cs="Calibri"/>
          <w:spacing w:val="1"/>
          <w:sz w:val="22"/>
          <w:szCs w:val="22"/>
          <w:highlight w:val="yellow"/>
          <w:lang w:val="ro-RO"/>
        </w:rPr>
        <w:t>o</w:t>
      </w:r>
      <w:r w:rsidRPr="00360902">
        <w:rPr>
          <w:rFonts w:asciiTheme="majorHAnsi" w:eastAsia="Calibri" w:hAnsiTheme="majorHAnsi" w:cs="Calibri"/>
          <w:spacing w:val="-1"/>
          <w:sz w:val="22"/>
          <w:szCs w:val="22"/>
          <w:highlight w:val="yellow"/>
          <w:lang w:val="ro-RO"/>
        </w:rPr>
        <w:t>g</w:t>
      </w:r>
      <w:r w:rsidRPr="00360902">
        <w:rPr>
          <w:rFonts w:asciiTheme="majorHAnsi" w:eastAsia="Calibri" w:hAnsiTheme="majorHAnsi" w:cs="Calibri"/>
          <w:sz w:val="22"/>
          <w:szCs w:val="22"/>
          <w:highlight w:val="yellow"/>
          <w:lang w:val="ro-RO"/>
        </w:rPr>
        <w:t>i</w:t>
      </w:r>
      <w:r w:rsidRPr="00360902">
        <w:rPr>
          <w:rFonts w:asciiTheme="majorHAnsi" w:eastAsia="Calibri" w:hAnsiTheme="majorHAnsi" w:cs="Calibri"/>
          <w:spacing w:val="1"/>
          <w:sz w:val="22"/>
          <w:szCs w:val="22"/>
          <w:highlight w:val="yellow"/>
          <w:lang w:val="ro-RO"/>
        </w:rPr>
        <w:t>e</w:t>
      </w:r>
      <w:r w:rsidRPr="00360902">
        <w:rPr>
          <w:rFonts w:asciiTheme="majorHAnsi" w:eastAsia="Calibri" w:hAnsiTheme="majorHAnsi" w:cs="Calibri"/>
          <w:sz w:val="22"/>
          <w:szCs w:val="22"/>
          <w:highlight w:val="yellow"/>
          <w:lang w:val="ro-RO"/>
        </w:rPr>
        <w:t>i</w:t>
      </w:r>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entu</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tații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fi re</w:t>
      </w:r>
      <w:r w:rsidRPr="00360902">
        <w:rPr>
          <w:rFonts w:asciiTheme="majorHAnsi" w:eastAsia="Calibri" w:hAnsiTheme="majorHAnsi" w:cs="Calibri"/>
          <w:spacing w:val="-3"/>
          <w:sz w:val="22"/>
          <w:szCs w:val="22"/>
          <w:lang w:val="ro-RO"/>
        </w:rPr>
        <w:t>z</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lv</w:t>
      </w:r>
      <w:r w:rsidRPr="00360902">
        <w:rPr>
          <w:rFonts w:asciiTheme="majorHAnsi" w:eastAsia="Calibri" w:hAnsiTheme="majorHAnsi" w:cs="Calibri"/>
          <w:spacing w:val="-2"/>
          <w:sz w:val="22"/>
          <w:szCs w:val="22"/>
          <w:lang w:val="ro-RO"/>
        </w:rPr>
        <w:t>at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2"/>
          <w:sz w:val="22"/>
          <w:szCs w:val="22"/>
          <w:lang w:val="ro-RO"/>
        </w:rPr>
        <w:t>ă</w:t>
      </w:r>
      <w:r w:rsidRPr="00360902">
        <w:rPr>
          <w:rFonts w:asciiTheme="majorHAnsi" w:eastAsia="Calibri" w:hAnsiTheme="majorHAnsi" w:cs="Calibri"/>
          <w:sz w:val="22"/>
          <w:szCs w:val="22"/>
          <w:lang w:val="ro-RO"/>
        </w:rPr>
        <w:t>tre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 xml:space="preserve">a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 iar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re</w:t>
      </w:r>
      <w:r w:rsidRPr="00360902">
        <w:rPr>
          <w:rFonts w:asciiTheme="majorHAnsi" w:eastAsia="Calibri" w:hAnsiTheme="majorHAnsi" w:cs="Calibri"/>
          <w:spacing w:val="-1"/>
          <w:sz w:val="22"/>
          <w:szCs w:val="22"/>
          <w:lang w:val="ro-RO"/>
        </w:rPr>
        <w:t>zu</w:t>
      </w:r>
      <w:r w:rsidRPr="00360902">
        <w:rPr>
          <w:rFonts w:asciiTheme="majorHAnsi" w:eastAsia="Calibri" w:hAnsiTheme="majorHAnsi" w:cs="Calibri"/>
          <w:sz w:val="22"/>
          <w:szCs w:val="22"/>
          <w:lang w:val="ro-RO"/>
        </w:rPr>
        <w:t>ltatul</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ți</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ăr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st</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ții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fi p</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at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pl</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tf</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 pro</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z w:val="22"/>
          <w:szCs w:val="22"/>
          <w:lang w:val="ro-RO"/>
        </w:rPr>
        <w:t>ec</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i. </w:t>
      </w:r>
      <w:r w:rsidRPr="00360902">
        <w:rPr>
          <w:rFonts w:asciiTheme="majorHAnsi" w:eastAsia="Calibri" w:hAnsiTheme="majorHAnsi" w:cs="Calibri"/>
          <w:b/>
          <w:sz w:val="22"/>
          <w:szCs w:val="22"/>
          <w:lang w:val="ro-RO"/>
        </w:rPr>
        <w:t>Dec</w:t>
      </w:r>
      <w:r w:rsidRPr="00360902">
        <w:rPr>
          <w:rFonts w:asciiTheme="majorHAnsi" w:eastAsia="Calibri" w:hAnsiTheme="majorHAnsi" w:cs="Calibri"/>
          <w:b/>
          <w:spacing w:val="-2"/>
          <w:sz w:val="22"/>
          <w:szCs w:val="22"/>
          <w:lang w:val="ro-RO"/>
        </w:rPr>
        <w:t>i</w:t>
      </w:r>
      <w:r w:rsidRPr="00360902">
        <w:rPr>
          <w:rFonts w:asciiTheme="majorHAnsi" w:eastAsia="Calibri" w:hAnsiTheme="majorHAnsi" w:cs="Calibri"/>
          <w:b/>
          <w:spacing w:val="1"/>
          <w:sz w:val="22"/>
          <w:szCs w:val="22"/>
          <w:lang w:val="ro-RO"/>
        </w:rPr>
        <w:t>zi</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3"/>
          <w:sz w:val="22"/>
          <w:szCs w:val="22"/>
          <w:lang w:val="ro-RO"/>
        </w:rPr>
        <w:t xml:space="preserve"> </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o</w:t>
      </w:r>
      <w:r w:rsidRPr="00360902">
        <w:rPr>
          <w:rFonts w:asciiTheme="majorHAnsi" w:eastAsia="Calibri" w:hAnsiTheme="majorHAnsi" w:cs="Calibri"/>
          <w:b/>
          <w:sz w:val="22"/>
          <w:szCs w:val="22"/>
          <w:lang w:val="ro-RO"/>
        </w:rPr>
        <w:t>m</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s</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s</w:t>
      </w:r>
      <w:r w:rsidRPr="00360902">
        <w:rPr>
          <w:rFonts w:asciiTheme="majorHAnsi" w:eastAsia="Calibri" w:hAnsiTheme="majorHAnsi" w:cs="Calibri"/>
          <w:b/>
          <w:spacing w:val="-4"/>
          <w:sz w:val="22"/>
          <w:szCs w:val="22"/>
          <w:lang w:val="ro-RO"/>
        </w:rPr>
        <w:t>o</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ț</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ona</w:t>
      </w:r>
      <w:r w:rsidRPr="00360902">
        <w:rPr>
          <w:rFonts w:asciiTheme="majorHAnsi" w:eastAsia="Calibri" w:hAnsiTheme="majorHAnsi" w:cs="Calibri"/>
          <w:b/>
          <w:spacing w:val="-2"/>
          <w:sz w:val="22"/>
          <w:szCs w:val="22"/>
          <w:lang w:val="ro-RO"/>
        </w:rPr>
        <w:t>r</w:t>
      </w:r>
      <w:r w:rsidRPr="00360902">
        <w:rPr>
          <w:rFonts w:asciiTheme="majorHAnsi" w:eastAsia="Calibri" w:hAnsiTheme="majorHAnsi" w:cs="Calibri"/>
          <w:b/>
          <w:sz w:val="22"/>
          <w:szCs w:val="22"/>
          <w:lang w:val="ro-RO"/>
        </w:rPr>
        <w:t xml:space="preserve">e </w:t>
      </w:r>
      <w:r w:rsidRPr="00360902">
        <w:rPr>
          <w:rFonts w:asciiTheme="majorHAnsi" w:eastAsia="Calibri" w:hAnsiTheme="majorHAnsi" w:cs="Calibri"/>
          <w:b/>
          <w:spacing w:val="2"/>
          <w:sz w:val="22"/>
          <w:szCs w:val="22"/>
          <w:lang w:val="ro-RO"/>
        </w:rPr>
        <w:t>c</w:t>
      </w:r>
      <w:r w:rsidRPr="00360902">
        <w:rPr>
          <w:rFonts w:asciiTheme="majorHAnsi" w:eastAsia="Calibri" w:hAnsiTheme="majorHAnsi" w:cs="Calibri"/>
          <w:b/>
          <w:spacing w:val="-1"/>
          <w:sz w:val="22"/>
          <w:szCs w:val="22"/>
          <w:lang w:val="ro-RO"/>
        </w:rPr>
        <w:t>on</w:t>
      </w:r>
      <w:r w:rsidRPr="00360902">
        <w:rPr>
          <w:rFonts w:asciiTheme="majorHAnsi" w:eastAsia="Calibri" w:hAnsiTheme="majorHAnsi" w:cs="Calibri"/>
          <w:b/>
          <w:sz w:val="22"/>
          <w:szCs w:val="22"/>
          <w:lang w:val="ro-RO"/>
        </w:rPr>
        <w:t>test</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z w:val="22"/>
          <w:szCs w:val="22"/>
          <w:lang w:val="ro-RO"/>
        </w:rPr>
        <w:t>ț</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2"/>
          <w:sz w:val="22"/>
          <w:szCs w:val="22"/>
          <w:lang w:val="ro-RO"/>
        </w:rPr>
        <w:t>s</w:t>
      </w:r>
      <w:r w:rsidRPr="00360902">
        <w:rPr>
          <w:rFonts w:asciiTheme="majorHAnsi" w:eastAsia="Calibri" w:hAnsiTheme="majorHAnsi" w:cs="Calibri"/>
          <w:b/>
          <w:sz w:val="22"/>
          <w:szCs w:val="22"/>
          <w:lang w:val="ro-RO"/>
        </w:rPr>
        <w:t xml:space="preserve">te </w:t>
      </w:r>
      <w:r w:rsidRPr="00360902">
        <w:rPr>
          <w:rFonts w:asciiTheme="majorHAnsi" w:eastAsia="Calibri" w:hAnsiTheme="majorHAnsi" w:cs="Calibri"/>
          <w:b/>
          <w:spacing w:val="-1"/>
          <w:sz w:val="22"/>
          <w:szCs w:val="22"/>
          <w:lang w:val="ro-RO"/>
        </w:rPr>
        <w:t>de</w:t>
      </w:r>
      <w:r w:rsidRPr="00360902">
        <w:rPr>
          <w:rFonts w:asciiTheme="majorHAnsi" w:eastAsia="Calibri" w:hAnsiTheme="majorHAnsi" w:cs="Calibri"/>
          <w:b/>
          <w:sz w:val="22"/>
          <w:szCs w:val="22"/>
          <w:lang w:val="ro-RO"/>
        </w:rPr>
        <w:t>fi</w:t>
      </w:r>
      <w:r w:rsidRPr="00360902">
        <w:rPr>
          <w:rFonts w:asciiTheme="majorHAnsi" w:eastAsia="Calibri" w:hAnsiTheme="majorHAnsi" w:cs="Calibri"/>
          <w:b/>
          <w:spacing w:val="-1"/>
          <w:sz w:val="22"/>
          <w:szCs w:val="22"/>
          <w:lang w:val="ro-RO"/>
        </w:rPr>
        <w:t>n</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2"/>
          <w:sz w:val="22"/>
          <w:szCs w:val="22"/>
          <w:lang w:val="ro-RO"/>
        </w:rPr>
        <w:t>ti</w:t>
      </w:r>
      <w:r w:rsidRPr="00360902">
        <w:rPr>
          <w:rFonts w:asciiTheme="majorHAnsi" w:eastAsia="Calibri" w:hAnsiTheme="majorHAnsi" w:cs="Calibri"/>
          <w:b/>
          <w:spacing w:val="-1"/>
          <w:sz w:val="22"/>
          <w:szCs w:val="22"/>
          <w:lang w:val="ro-RO"/>
        </w:rPr>
        <w:t>vă</w:t>
      </w:r>
      <w:r w:rsidRPr="00360902">
        <w:rPr>
          <w:rFonts w:asciiTheme="majorHAnsi" w:eastAsia="Calibri" w:hAnsiTheme="majorHAnsi" w:cs="Calibri"/>
          <w:b/>
          <w:sz w:val="22"/>
          <w:szCs w:val="22"/>
          <w:lang w:val="ro-RO"/>
        </w:rPr>
        <w:t>.</w:t>
      </w:r>
    </w:p>
    <w:p w14:paraId="29368FE5" w14:textId="77777777" w:rsidR="00E510CE" w:rsidRPr="00360902" w:rsidRDefault="00E510CE" w:rsidP="00341A6E">
      <w:pPr>
        <w:spacing w:before="5" w:line="100" w:lineRule="exact"/>
        <w:jc w:val="both"/>
        <w:rPr>
          <w:rFonts w:asciiTheme="majorHAnsi" w:hAnsiTheme="majorHAnsi"/>
          <w:sz w:val="22"/>
          <w:szCs w:val="22"/>
          <w:lang w:val="ro-RO"/>
        </w:rPr>
      </w:pPr>
    </w:p>
    <w:p w14:paraId="2D3AFE90" w14:textId="77777777" w:rsidR="00E510CE" w:rsidRDefault="00E510CE" w:rsidP="00341A6E">
      <w:pPr>
        <w:spacing w:line="200" w:lineRule="exact"/>
        <w:jc w:val="both"/>
        <w:rPr>
          <w:rFonts w:asciiTheme="majorHAnsi" w:hAnsiTheme="majorHAnsi"/>
          <w:sz w:val="22"/>
          <w:szCs w:val="22"/>
          <w:lang w:val="ro-RO"/>
        </w:rPr>
      </w:pPr>
    </w:p>
    <w:p w14:paraId="1079D11F" w14:textId="77777777" w:rsidR="00C42E98" w:rsidRPr="00360902" w:rsidRDefault="00C42E98" w:rsidP="00341A6E">
      <w:pPr>
        <w:spacing w:line="200" w:lineRule="exact"/>
        <w:jc w:val="both"/>
        <w:rPr>
          <w:rFonts w:asciiTheme="majorHAnsi" w:hAnsiTheme="majorHAnsi"/>
          <w:sz w:val="22"/>
          <w:szCs w:val="22"/>
          <w:lang w:val="ro-RO"/>
        </w:rPr>
      </w:pPr>
    </w:p>
    <w:p w14:paraId="4B44A0E5" w14:textId="7A69E685" w:rsidR="00E510CE" w:rsidRPr="00360902" w:rsidRDefault="00A1640A" w:rsidP="00BC15BD">
      <w:pPr>
        <w:pStyle w:val="Heading2"/>
        <w:numPr>
          <w:ilvl w:val="0"/>
          <w:numId w:val="5"/>
        </w:numPr>
        <w:rPr>
          <w:rFonts w:eastAsia="Calibri"/>
          <w:lang w:val="ro-RO"/>
        </w:rPr>
      </w:pPr>
      <w:bookmarkStart w:id="31" w:name="_Toc192583995"/>
      <w:bookmarkStart w:id="32" w:name="_Toc193876617"/>
      <w:r w:rsidRPr="00360902">
        <w:rPr>
          <w:rFonts w:eastAsia="Calibri"/>
          <w:lang w:val="ro-RO"/>
        </w:rPr>
        <w:t>Publicarea listei definitivă a câștigătorilor concursului de planuri de afaceri și a listei de rezervă</w:t>
      </w:r>
      <w:bookmarkEnd w:id="31"/>
      <w:bookmarkEnd w:id="32"/>
    </w:p>
    <w:p w14:paraId="4A9F7DC2" w14:textId="77777777" w:rsidR="002D6668" w:rsidRPr="00360902" w:rsidRDefault="002D6668" w:rsidP="002D6668">
      <w:pPr>
        <w:spacing w:before="41" w:line="276" w:lineRule="auto"/>
        <w:ind w:right="232"/>
        <w:jc w:val="both"/>
        <w:rPr>
          <w:rFonts w:asciiTheme="majorHAnsi" w:eastAsia="Calibri" w:hAnsiTheme="majorHAnsi" w:cs="Calibri"/>
          <w:spacing w:val="-1"/>
          <w:sz w:val="22"/>
          <w:szCs w:val="22"/>
          <w:lang w:val="ro-RO"/>
        </w:rPr>
      </w:pPr>
    </w:p>
    <w:p w14:paraId="22DD4F14" w14:textId="0840708B" w:rsidR="00E510CE" w:rsidRPr="00360902" w:rsidRDefault="00A1640A" w:rsidP="002D6668">
      <w:pPr>
        <w:spacing w:before="5" w:line="276" w:lineRule="auto"/>
        <w:ind w:right="234"/>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urma 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ces</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w:t>
      </w:r>
      <w:r w:rsidRPr="00360902">
        <w:rPr>
          <w:rFonts w:asciiTheme="majorHAnsi" w:eastAsia="Calibri" w:hAnsiTheme="majorHAnsi" w:cs="Calibri"/>
          <w:spacing w:val="-2"/>
          <w:sz w:val="22"/>
          <w:szCs w:val="22"/>
          <w:lang w:val="ro-RO"/>
        </w:rPr>
        <w:t xml:space="preserve"> 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are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fi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sel</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cta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00202D1A" w:rsidRPr="00360902">
        <w:rPr>
          <w:rFonts w:asciiTheme="majorHAnsi" w:eastAsia="Calibri" w:hAnsiTheme="majorHAnsi" w:cs="Calibri"/>
          <w:spacing w:val="-2"/>
          <w:sz w:val="22"/>
          <w:szCs w:val="22"/>
          <w:lang w:val="ro-RO"/>
        </w:rPr>
        <w:t>34</w:t>
      </w:r>
      <w:r w:rsidRPr="00360902">
        <w:rPr>
          <w:rFonts w:asciiTheme="majorHAnsi" w:eastAsia="Calibri" w:hAnsiTheme="majorHAnsi" w:cs="Calibri"/>
          <w:spacing w:val="49"/>
          <w:sz w:val="22"/>
          <w:szCs w:val="22"/>
          <w:lang w:val="ro-RO"/>
        </w:rPr>
        <w:t xml:space="preserve"> </w:t>
      </w:r>
      <w:r w:rsidRPr="00360902">
        <w:rPr>
          <w:rFonts w:asciiTheme="majorHAnsi" w:eastAsia="Calibri" w:hAnsiTheme="majorHAnsi" w:cs="Calibri"/>
          <w:sz w:val="22"/>
          <w:szCs w:val="22"/>
          <w:lang w:val="ro-RO"/>
        </w:rPr>
        <w:t>pl</w:t>
      </w:r>
      <w:r w:rsidRPr="00360902">
        <w:rPr>
          <w:rFonts w:asciiTheme="majorHAnsi" w:eastAsia="Calibri" w:hAnsiTheme="majorHAnsi" w:cs="Calibri"/>
          <w:spacing w:val="-1"/>
          <w:sz w:val="22"/>
          <w:szCs w:val="22"/>
          <w:lang w:val="ro-RO"/>
        </w:rPr>
        <w:t>anu</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afaceri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pentru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area 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ei su</w:t>
      </w:r>
      <w:r w:rsidRPr="00360902">
        <w:rPr>
          <w:rFonts w:asciiTheme="majorHAnsi" w:eastAsia="Calibri" w:hAnsiTheme="majorHAnsi" w:cs="Calibri"/>
          <w:spacing w:val="-1"/>
          <w:sz w:val="22"/>
          <w:szCs w:val="22"/>
          <w:lang w:val="ro-RO"/>
        </w:rPr>
        <w:t>bv</w:t>
      </w:r>
      <w:r w:rsidRPr="00360902">
        <w:rPr>
          <w:rFonts w:asciiTheme="majorHAnsi" w:eastAsia="Calibri" w:hAnsiTheme="majorHAnsi" w:cs="Calibri"/>
          <w:sz w:val="22"/>
          <w:szCs w:val="22"/>
          <w:lang w:val="ro-RO"/>
        </w:rPr>
        <w:t xml:space="preserve">enții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entru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f</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țarea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ei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înt</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epr</w:t>
      </w:r>
      <w:r w:rsidRPr="00360902">
        <w:rPr>
          <w:rFonts w:asciiTheme="majorHAnsi" w:eastAsia="Calibri" w:hAnsiTheme="majorHAnsi" w:cs="Calibri"/>
          <w:spacing w:val="-1"/>
          <w:sz w:val="22"/>
          <w:szCs w:val="22"/>
          <w:lang w:val="ro-RO"/>
        </w:rPr>
        <w:t>ind</w:t>
      </w:r>
      <w:r w:rsidRPr="00360902">
        <w:rPr>
          <w:rFonts w:asciiTheme="majorHAnsi" w:eastAsia="Calibri" w:hAnsiTheme="majorHAnsi" w:cs="Calibri"/>
          <w:sz w:val="22"/>
          <w:szCs w:val="22"/>
          <w:lang w:val="ro-RO"/>
        </w:rPr>
        <w:t>eri 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f</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iect</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l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ch</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 xml:space="preserve">is. </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sta câștig</w:t>
      </w:r>
      <w:r w:rsidRPr="00360902">
        <w:rPr>
          <w:rFonts w:asciiTheme="majorHAnsi" w:eastAsia="Calibri" w:hAnsiTheme="majorHAnsi" w:cs="Calibri"/>
          <w:spacing w:val="-1"/>
          <w:sz w:val="22"/>
          <w:szCs w:val="22"/>
          <w:lang w:val="ro-RO"/>
        </w:rPr>
        <w:t>ă</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w:t>
      </w:r>
      <w:r w:rsidR="00202D1A" w:rsidRPr="00360902">
        <w:rPr>
          <w:rFonts w:asciiTheme="majorHAnsi" w:eastAsia="Calibri" w:hAnsiTheme="majorHAnsi" w:cs="Calibri"/>
          <w:spacing w:val="-2"/>
          <w:sz w:val="22"/>
          <w:szCs w:val="22"/>
          <w:lang w:val="ro-RO"/>
        </w:rPr>
        <w:t>34</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partic</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ți)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și c</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 xml:space="preserve">a de </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eze</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 xml:space="preserve">ă </w:t>
      </w:r>
      <w:r w:rsidRPr="00360902">
        <w:rPr>
          <w:rFonts w:asciiTheme="majorHAnsi" w:eastAsia="Calibri" w:hAnsiTheme="majorHAnsi" w:cs="Calibri"/>
          <w:spacing w:val="-2"/>
          <w:sz w:val="22"/>
          <w:szCs w:val="22"/>
          <w:lang w:val="ro-RO"/>
        </w:rPr>
        <w:t>(</w:t>
      </w:r>
      <w:r w:rsidR="00202D1A" w:rsidRPr="00360902">
        <w:rPr>
          <w:rFonts w:asciiTheme="majorHAnsi" w:eastAsia="Calibri" w:hAnsiTheme="majorHAnsi" w:cs="Calibri"/>
          <w:sz w:val="22"/>
          <w:szCs w:val="22"/>
          <w:lang w:val="ro-RO"/>
        </w:rPr>
        <w:t>10</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p</w:t>
      </w:r>
      <w:r w:rsidRPr="00360902">
        <w:rPr>
          <w:rFonts w:asciiTheme="majorHAnsi" w:eastAsia="Calibri" w:hAnsiTheme="majorHAnsi" w:cs="Calibri"/>
          <w:sz w:val="22"/>
          <w:szCs w:val="22"/>
          <w:lang w:val="ro-RO"/>
        </w:rPr>
        <w:t>artici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ți)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 </w:t>
      </w:r>
      <w:r w:rsidRPr="00360902">
        <w:rPr>
          <w:rFonts w:asciiTheme="majorHAnsi" w:eastAsia="Calibri" w:hAnsiTheme="majorHAnsi" w:cs="Calibri"/>
          <w:spacing w:val="-2"/>
          <w:sz w:val="22"/>
          <w:szCs w:val="22"/>
          <w:lang w:val="ro-RO"/>
        </w:rPr>
        <w:t>f</w:t>
      </w:r>
      <w:r w:rsidRPr="00360902">
        <w:rPr>
          <w:rFonts w:asciiTheme="majorHAnsi" w:eastAsia="Calibri" w:hAnsiTheme="majorHAnsi" w:cs="Calibri"/>
          <w:sz w:val="22"/>
          <w:szCs w:val="22"/>
          <w:lang w:val="ro-RO"/>
        </w:rPr>
        <w:t>ace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pub</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ice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tf</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 xml:space="preserve">a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li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 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ie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tu</w:t>
      </w:r>
      <w:r w:rsidRPr="00360902">
        <w:rPr>
          <w:rFonts w:asciiTheme="majorHAnsi" w:eastAsia="Calibri" w:hAnsiTheme="majorHAnsi" w:cs="Calibri"/>
          <w:spacing w:val="-1"/>
          <w:sz w:val="22"/>
          <w:szCs w:val="22"/>
          <w:lang w:val="ro-RO"/>
        </w:rPr>
        <w:t>lu</w:t>
      </w:r>
      <w:r w:rsidRPr="00360902">
        <w:rPr>
          <w:rFonts w:asciiTheme="majorHAnsi" w:eastAsia="Calibri" w:hAnsiTheme="majorHAnsi" w:cs="Calibri"/>
          <w:sz w:val="22"/>
          <w:szCs w:val="22"/>
          <w:lang w:val="ro-RO"/>
        </w:rPr>
        <w:t>i.</w:t>
      </w:r>
    </w:p>
    <w:p w14:paraId="1A537BDA" w14:textId="77777777" w:rsidR="002D6668" w:rsidRPr="00360902" w:rsidRDefault="002D6668" w:rsidP="002D6668">
      <w:pPr>
        <w:spacing w:before="8" w:line="275" w:lineRule="auto"/>
        <w:ind w:right="304"/>
        <w:jc w:val="both"/>
        <w:rPr>
          <w:rFonts w:asciiTheme="majorHAnsi" w:eastAsia="Calibri" w:hAnsiTheme="majorHAnsi" w:cs="Calibri"/>
          <w:sz w:val="22"/>
          <w:szCs w:val="22"/>
          <w:lang w:val="ro-RO"/>
        </w:rPr>
      </w:pPr>
    </w:p>
    <w:p w14:paraId="1F2F7C99" w14:textId="65A587B1" w:rsidR="00E510CE" w:rsidRDefault="00A1640A" w:rsidP="002D6668">
      <w:pPr>
        <w:spacing w:before="8" w:line="275" w:lineRule="auto"/>
        <w:ind w:right="304"/>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F</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ecare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tici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ecl</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rat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câști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la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sul</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pl</w:t>
      </w:r>
      <w:r w:rsidRPr="00360902">
        <w:rPr>
          <w:rFonts w:asciiTheme="majorHAnsi" w:eastAsia="Calibri" w:hAnsiTheme="majorHAnsi" w:cs="Calibri"/>
          <w:spacing w:val="-1"/>
          <w:sz w:val="22"/>
          <w:szCs w:val="22"/>
          <w:lang w:val="ro-RO"/>
        </w:rPr>
        <w:t>anu</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afaceri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 xml:space="preserve">situat </w:t>
      </w:r>
      <w:r w:rsidRPr="00360902">
        <w:rPr>
          <w:rFonts w:asciiTheme="majorHAnsi" w:eastAsia="Calibri" w:hAnsiTheme="majorHAnsi" w:cs="Calibri"/>
          <w:spacing w:val="-2"/>
          <w:sz w:val="22"/>
          <w:szCs w:val="22"/>
          <w:lang w:val="ro-RO"/>
        </w:rPr>
        <w:t>p</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a pr</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ci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ală sau pe cea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reze</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be</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fic</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se</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icii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p</w:t>
      </w:r>
      <w:r w:rsidRPr="00360902">
        <w:rPr>
          <w:rFonts w:asciiTheme="majorHAnsi" w:eastAsia="Calibri" w:hAnsiTheme="majorHAnsi" w:cs="Calibri"/>
          <w:sz w:val="22"/>
          <w:szCs w:val="22"/>
          <w:lang w:val="ro-RO"/>
        </w:rPr>
        <w:t>ers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iz</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si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iere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și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sp</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ij</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n pent</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u în</w:t>
      </w:r>
      <w:r w:rsidRPr="00360902">
        <w:rPr>
          <w:rFonts w:asciiTheme="majorHAnsi" w:eastAsia="Calibri" w:hAnsiTheme="majorHAnsi" w:cs="Calibri"/>
          <w:spacing w:val="-1"/>
          <w:sz w:val="22"/>
          <w:szCs w:val="22"/>
          <w:lang w:val="ro-RO"/>
        </w:rPr>
        <w:t>f</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țarea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și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ara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f</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cț</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ăr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 xml:space="preserve">i </w:t>
      </w:r>
      <w:r w:rsidR="00202D1A" w:rsidRPr="00360902">
        <w:rPr>
          <w:rFonts w:asciiTheme="majorHAnsi" w:eastAsia="Calibri" w:hAnsiTheme="majorHAnsi" w:cs="Calibri"/>
          <w:sz w:val="22"/>
          <w:szCs w:val="22"/>
          <w:lang w:val="ro-RO"/>
        </w:rPr>
        <w:t>î</w:t>
      </w:r>
      <w:r w:rsidR="00202D1A" w:rsidRPr="00360902">
        <w:rPr>
          <w:rFonts w:asciiTheme="majorHAnsi" w:eastAsia="Calibri" w:hAnsiTheme="majorHAnsi" w:cs="Calibri"/>
          <w:spacing w:val="-1"/>
          <w:sz w:val="22"/>
          <w:szCs w:val="22"/>
          <w:lang w:val="ro-RO"/>
        </w:rPr>
        <w:t>n</w:t>
      </w:r>
      <w:r w:rsidR="00202D1A" w:rsidRPr="00360902">
        <w:rPr>
          <w:rFonts w:asciiTheme="majorHAnsi" w:eastAsia="Calibri" w:hAnsiTheme="majorHAnsi" w:cs="Calibri"/>
          <w:sz w:val="22"/>
          <w:szCs w:val="22"/>
          <w:lang w:val="ro-RO"/>
        </w:rPr>
        <w:t>t</w:t>
      </w:r>
      <w:r w:rsidR="00202D1A" w:rsidRPr="00360902">
        <w:rPr>
          <w:rFonts w:asciiTheme="majorHAnsi" w:eastAsia="Calibri" w:hAnsiTheme="majorHAnsi" w:cs="Calibri"/>
          <w:spacing w:val="-2"/>
          <w:sz w:val="22"/>
          <w:szCs w:val="22"/>
          <w:lang w:val="ro-RO"/>
        </w:rPr>
        <w:t>r</w:t>
      </w:r>
      <w:r w:rsidR="00202D1A" w:rsidRPr="00360902">
        <w:rPr>
          <w:rFonts w:asciiTheme="majorHAnsi" w:eastAsia="Calibri" w:hAnsiTheme="majorHAnsi" w:cs="Calibri"/>
          <w:sz w:val="22"/>
          <w:szCs w:val="22"/>
          <w:lang w:val="ro-RO"/>
        </w:rPr>
        <w:t>epr</w:t>
      </w:r>
      <w:r w:rsidR="00202D1A" w:rsidRPr="00360902">
        <w:rPr>
          <w:rFonts w:asciiTheme="majorHAnsi" w:eastAsia="Calibri" w:hAnsiTheme="majorHAnsi" w:cs="Calibri"/>
          <w:spacing w:val="-1"/>
          <w:sz w:val="22"/>
          <w:szCs w:val="22"/>
          <w:lang w:val="ro-RO"/>
        </w:rPr>
        <w:t>ind</w:t>
      </w:r>
      <w:r w:rsidR="00202D1A" w:rsidRPr="00360902">
        <w:rPr>
          <w:rFonts w:asciiTheme="majorHAnsi" w:eastAsia="Calibri" w:hAnsiTheme="majorHAnsi" w:cs="Calibri"/>
          <w:sz w:val="22"/>
          <w:szCs w:val="22"/>
          <w:lang w:val="ro-RO"/>
        </w:rPr>
        <w:t>erii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soc</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ale.</w:t>
      </w:r>
    </w:p>
    <w:p w14:paraId="5C16D974" w14:textId="77777777" w:rsidR="00C1110D" w:rsidRDefault="00C1110D" w:rsidP="002D6668">
      <w:pPr>
        <w:spacing w:before="8" w:line="275" w:lineRule="auto"/>
        <w:ind w:right="304"/>
        <w:jc w:val="both"/>
        <w:rPr>
          <w:rFonts w:asciiTheme="majorHAnsi" w:eastAsia="Calibri" w:hAnsiTheme="majorHAnsi" w:cs="Calibri"/>
          <w:sz w:val="22"/>
          <w:szCs w:val="22"/>
          <w:lang w:val="ro-RO"/>
        </w:rPr>
      </w:pPr>
    </w:p>
    <w:p w14:paraId="57842C5C" w14:textId="5AE2188C" w:rsidR="00C1110D" w:rsidRPr="00360902" w:rsidRDefault="00C1110D" w:rsidP="00BC15BD">
      <w:pPr>
        <w:pStyle w:val="Heading2"/>
        <w:numPr>
          <w:ilvl w:val="0"/>
          <w:numId w:val="5"/>
        </w:numPr>
        <w:rPr>
          <w:rFonts w:eastAsia="Calibri"/>
          <w:lang w:val="ro-RO"/>
        </w:rPr>
      </w:pPr>
      <w:bookmarkStart w:id="33" w:name="_Toc193876618"/>
      <w:r>
        <w:rPr>
          <w:rFonts w:eastAsia="Calibri"/>
          <w:lang w:val="ro-RO"/>
        </w:rPr>
        <w:t>CONTRACTARE</w:t>
      </w:r>
      <w:bookmarkEnd w:id="33"/>
    </w:p>
    <w:p w14:paraId="04A6AC61" w14:textId="77777777" w:rsidR="00C1110D" w:rsidRPr="00360902" w:rsidRDefault="00C1110D" w:rsidP="00C1110D">
      <w:pPr>
        <w:spacing w:before="41" w:line="276" w:lineRule="auto"/>
        <w:ind w:right="232"/>
        <w:jc w:val="both"/>
        <w:rPr>
          <w:rFonts w:asciiTheme="majorHAnsi" w:eastAsia="Calibri" w:hAnsiTheme="majorHAnsi" w:cs="Calibri"/>
          <w:spacing w:val="-1"/>
          <w:sz w:val="22"/>
          <w:szCs w:val="22"/>
          <w:lang w:val="ro-RO"/>
        </w:rPr>
      </w:pPr>
    </w:p>
    <w:p w14:paraId="0B1FFEEE" w14:textId="77777777" w:rsidR="00C1110D" w:rsidRDefault="00C1110D" w:rsidP="00C1110D">
      <w:pPr>
        <w:spacing w:before="8" w:line="275" w:lineRule="auto"/>
        <w:ind w:right="304"/>
        <w:jc w:val="both"/>
        <w:rPr>
          <w:rFonts w:asciiTheme="majorHAnsi" w:eastAsia="Calibri" w:hAnsiTheme="majorHAnsi" w:cs="Calibri"/>
          <w:sz w:val="22"/>
          <w:szCs w:val="22"/>
          <w:lang w:val="ro-RO"/>
        </w:rPr>
      </w:pPr>
      <w:r w:rsidRPr="00C1110D">
        <w:rPr>
          <w:rFonts w:asciiTheme="majorHAnsi" w:eastAsia="Calibri" w:hAnsiTheme="majorHAnsi" w:cs="Calibri"/>
          <w:sz w:val="22"/>
          <w:szCs w:val="22"/>
          <w:lang w:val="ro-RO"/>
        </w:rPr>
        <w:t>Pentru proiectele selectate în vederea finanțării, administratorii schemei de minimis vor transmite un e-mail, privind demararea procesului de contractare, fiecărui beneficiar în care vor fi specificate documentele solicitate în vederea încheierii contractului de subvenție.</w:t>
      </w:r>
    </w:p>
    <w:p w14:paraId="710B0694" w14:textId="77777777" w:rsidR="00C1110D" w:rsidRDefault="00C1110D" w:rsidP="00C1110D">
      <w:pPr>
        <w:spacing w:before="8" w:line="275" w:lineRule="auto"/>
        <w:ind w:right="304"/>
        <w:jc w:val="both"/>
        <w:rPr>
          <w:rFonts w:asciiTheme="majorHAnsi" w:eastAsia="Calibri" w:hAnsiTheme="majorHAnsi" w:cs="Calibri"/>
          <w:sz w:val="22"/>
          <w:szCs w:val="22"/>
          <w:lang w:val="ro-RO"/>
        </w:rPr>
      </w:pPr>
    </w:p>
    <w:p w14:paraId="0691275D" w14:textId="77777777" w:rsidR="00C1110D" w:rsidRPr="00C1110D" w:rsidRDefault="00C1110D" w:rsidP="00C1110D">
      <w:pPr>
        <w:spacing w:before="8" w:line="275" w:lineRule="auto"/>
        <w:ind w:right="304"/>
        <w:jc w:val="both"/>
        <w:rPr>
          <w:rFonts w:asciiTheme="majorHAnsi" w:eastAsia="Calibri" w:hAnsiTheme="majorHAnsi" w:cs="Calibri"/>
          <w:sz w:val="22"/>
          <w:szCs w:val="22"/>
          <w:lang w:val="ro-RO"/>
        </w:rPr>
      </w:pPr>
      <w:r w:rsidRPr="00C1110D">
        <w:rPr>
          <w:rFonts w:asciiTheme="majorHAnsi" w:eastAsia="Calibri" w:hAnsiTheme="majorHAnsi" w:cs="Calibri"/>
          <w:sz w:val="22"/>
          <w:szCs w:val="22"/>
          <w:lang w:val="ro-RO"/>
        </w:rPr>
        <w:t>Pentru fiecare beneficiar, înainte de semnarea contractul de subvenție administratorul schemei de minimis își rezervă dreptul de a solicita o serie de documente pentru verificarea respectării condițiilor de eligibilitate.</w:t>
      </w:r>
    </w:p>
    <w:p w14:paraId="099FCAAB" w14:textId="39E51B32" w:rsidR="00C1110D" w:rsidRPr="00C1110D" w:rsidRDefault="00C1110D" w:rsidP="00C1110D">
      <w:pPr>
        <w:spacing w:before="8" w:line="275" w:lineRule="auto"/>
        <w:ind w:right="304"/>
        <w:jc w:val="both"/>
        <w:rPr>
          <w:rFonts w:asciiTheme="majorHAnsi" w:eastAsia="Calibri" w:hAnsiTheme="majorHAnsi" w:cs="Calibri"/>
          <w:sz w:val="22"/>
          <w:szCs w:val="22"/>
          <w:lang w:val="ro-RO"/>
        </w:rPr>
      </w:pPr>
      <w:r>
        <w:rPr>
          <w:rFonts w:asciiTheme="majorHAnsi" w:eastAsia="Calibri" w:hAnsiTheme="majorHAnsi" w:cs="Calibri"/>
          <w:sz w:val="22"/>
          <w:szCs w:val="22"/>
          <w:lang w:val="ro-RO"/>
        </w:rPr>
        <w:t>Administratorii schemei de grant au</w:t>
      </w:r>
      <w:r w:rsidRPr="00C1110D">
        <w:rPr>
          <w:rFonts w:asciiTheme="majorHAnsi" w:eastAsia="Calibri" w:hAnsiTheme="majorHAnsi" w:cs="Calibri"/>
          <w:sz w:val="22"/>
          <w:szCs w:val="22"/>
          <w:lang w:val="ro-RO"/>
        </w:rPr>
        <w:t xml:space="preserve"> obligația verificării </w:t>
      </w:r>
      <w:r w:rsidRPr="00C1110D">
        <w:rPr>
          <w:rFonts w:asciiTheme="majorHAnsi" w:eastAsia="Calibri" w:hAnsiTheme="majorHAnsi" w:cs="Calibri"/>
          <w:sz w:val="22"/>
          <w:szCs w:val="22"/>
          <w:u w:val="single"/>
          <w:lang w:val="ro-RO"/>
        </w:rPr>
        <w:t>respectării criteriilor de acordare a</w:t>
      </w:r>
      <w:r w:rsidRPr="00C1110D">
        <w:rPr>
          <w:rFonts w:asciiTheme="majorHAnsi" w:eastAsia="Calibri" w:hAnsiTheme="majorHAnsi" w:cs="Calibri"/>
          <w:sz w:val="22"/>
          <w:szCs w:val="22"/>
          <w:lang w:val="ro-RO"/>
        </w:rPr>
        <w:t xml:space="preserve">  </w:t>
      </w:r>
      <w:r w:rsidRPr="00C1110D">
        <w:rPr>
          <w:rFonts w:asciiTheme="majorHAnsi" w:eastAsia="Calibri" w:hAnsiTheme="majorHAnsi" w:cs="Calibri"/>
          <w:sz w:val="22"/>
          <w:szCs w:val="22"/>
          <w:u w:val="single"/>
          <w:lang w:val="ro-RO"/>
        </w:rPr>
        <w:t xml:space="preserve">ajutorului de minimis </w:t>
      </w:r>
      <w:r w:rsidRPr="00C1110D">
        <w:rPr>
          <w:rFonts w:asciiTheme="majorHAnsi" w:eastAsia="Calibri" w:hAnsiTheme="majorHAnsi" w:cs="Calibri"/>
          <w:sz w:val="22"/>
          <w:szCs w:val="22"/>
          <w:lang w:val="ro-RO"/>
        </w:rPr>
        <w:t>prevăzute în Regulamentul 1407/2013, conform schemei de ajutor de minimis și prevederilor Ghidului Solicitantului Sprijin pentru înființarea de întreprinderi sociale în mediul rural și semnează cu  beneficiarii de  ajutor de minimis contractele  de subvenție, în baza cărora acordă ajutorul de minimis.</w:t>
      </w:r>
    </w:p>
    <w:p w14:paraId="522EB838" w14:textId="5EA2597A" w:rsidR="00C1110D" w:rsidRDefault="00C1110D" w:rsidP="00C1110D">
      <w:pPr>
        <w:spacing w:before="8" w:line="275" w:lineRule="auto"/>
        <w:ind w:right="304"/>
        <w:jc w:val="both"/>
        <w:rPr>
          <w:rFonts w:asciiTheme="majorHAnsi" w:eastAsia="Calibri" w:hAnsiTheme="majorHAnsi" w:cs="Calibri"/>
          <w:sz w:val="22"/>
          <w:szCs w:val="22"/>
          <w:lang w:val="ro-RO"/>
        </w:rPr>
      </w:pPr>
      <w:r w:rsidRPr="00C1110D">
        <w:rPr>
          <w:rFonts w:asciiTheme="majorHAnsi" w:eastAsia="Calibri" w:hAnsiTheme="majorHAnsi" w:cs="Calibri"/>
          <w:sz w:val="22"/>
          <w:szCs w:val="22"/>
          <w:lang w:val="ro-RO"/>
        </w:rPr>
        <w:t xml:space="preserve">În cazul în care, din verificarea documentelor reiese că, respectarea condițiilor de eligibilitate nu sunt îndeplinite, </w:t>
      </w:r>
      <w:r>
        <w:rPr>
          <w:rFonts w:asciiTheme="majorHAnsi" w:eastAsia="Calibri" w:hAnsiTheme="majorHAnsi" w:cs="Calibri"/>
          <w:sz w:val="22"/>
          <w:szCs w:val="22"/>
          <w:lang w:val="ro-RO"/>
        </w:rPr>
        <w:t>administratorii</w:t>
      </w:r>
      <w:r w:rsidRPr="00C1110D">
        <w:rPr>
          <w:rFonts w:asciiTheme="majorHAnsi" w:eastAsia="Calibri" w:hAnsiTheme="majorHAnsi" w:cs="Calibri"/>
          <w:sz w:val="22"/>
          <w:szCs w:val="22"/>
          <w:lang w:val="ro-RO"/>
        </w:rPr>
        <w:t xml:space="preserve"> schemei de minimis </w:t>
      </w:r>
      <w:proofErr w:type="spellStart"/>
      <w:r w:rsidRPr="00C1110D">
        <w:rPr>
          <w:rFonts w:asciiTheme="majorHAnsi" w:eastAsia="Calibri" w:hAnsiTheme="majorHAnsi" w:cs="Calibri"/>
          <w:sz w:val="22"/>
          <w:szCs w:val="22"/>
          <w:lang w:val="ro-RO"/>
        </w:rPr>
        <w:t>îşi</w:t>
      </w:r>
      <w:proofErr w:type="spellEnd"/>
      <w:r w:rsidRPr="00C1110D">
        <w:rPr>
          <w:rFonts w:asciiTheme="majorHAnsi" w:eastAsia="Calibri" w:hAnsiTheme="majorHAnsi" w:cs="Calibri"/>
          <w:sz w:val="22"/>
          <w:szCs w:val="22"/>
          <w:lang w:val="ro-RO"/>
        </w:rPr>
        <w:t xml:space="preserve"> rezervă dreptul de a nu semna contractul cu acei beneficiari de ajutor de minimis.</w:t>
      </w:r>
    </w:p>
    <w:p w14:paraId="2C4E1582" w14:textId="77777777" w:rsidR="00C1110D" w:rsidRPr="00A7225C" w:rsidRDefault="00C1110D" w:rsidP="00C1110D">
      <w:pPr>
        <w:spacing w:before="8" w:line="275" w:lineRule="auto"/>
        <w:ind w:right="304"/>
        <w:jc w:val="both"/>
        <w:rPr>
          <w:rFonts w:asciiTheme="majorHAnsi" w:eastAsia="Calibri" w:hAnsiTheme="majorHAnsi" w:cs="Calibri"/>
          <w:sz w:val="22"/>
          <w:szCs w:val="22"/>
          <w:lang w:val="pt-PT"/>
        </w:rPr>
      </w:pPr>
      <w:r w:rsidRPr="00A7225C">
        <w:rPr>
          <w:rFonts w:asciiTheme="majorHAnsi" w:eastAsia="Calibri" w:hAnsiTheme="majorHAnsi" w:cs="Calibri"/>
          <w:sz w:val="22"/>
          <w:szCs w:val="22"/>
          <w:lang w:val="pt-PT"/>
        </w:rPr>
        <w:t>Beneficiarii de ajutor de minimis au obligația de a respecta prevederile Ordinului nr. 1.284 din 8 august 2016 privind aprobarea Procedurii competitive aplicabile solicitanţilor/beneficiarilor privaţi pentru atribuirea contractelor de furnizare, servicii sau lucrări finanţate din fonduri europene, cu modificările și completările ulterioare.</w:t>
      </w:r>
    </w:p>
    <w:p w14:paraId="66CA7851" w14:textId="77777777" w:rsidR="00C1110D" w:rsidRPr="00A7225C" w:rsidRDefault="00C1110D" w:rsidP="00C1110D">
      <w:pPr>
        <w:spacing w:before="8" w:line="275" w:lineRule="auto"/>
        <w:ind w:right="304"/>
        <w:jc w:val="both"/>
        <w:rPr>
          <w:rFonts w:asciiTheme="majorHAnsi" w:eastAsia="Calibri" w:hAnsiTheme="majorHAnsi" w:cs="Calibri"/>
          <w:sz w:val="22"/>
          <w:szCs w:val="22"/>
          <w:lang w:val="pt-PT"/>
        </w:rPr>
      </w:pPr>
    </w:p>
    <w:p w14:paraId="0C9DC35D" w14:textId="77777777" w:rsidR="00C1110D" w:rsidRPr="00C1110D" w:rsidRDefault="00C1110D" w:rsidP="00C1110D">
      <w:pPr>
        <w:spacing w:before="8" w:line="275" w:lineRule="auto"/>
        <w:ind w:right="304"/>
        <w:jc w:val="both"/>
        <w:rPr>
          <w:rFonts w:asciiTheme="majorHAnsi" w:eastAsia="Calibri" w:hAnsiTheme="majorHAnsi" w:cs="Calibri"/>
          <w:sz w:val="22"/>
          <w:szCs w:val="22"/>
          <w:lang w:val="ro-RO"/>
        </w:rPr>
      </w:pPr>
    </w:p>
    <w:p w14:paraId="60FD128C" w14:textId="5B80E749" w:rsidR="00C1110D" w:rsidRPr="00360902" w:rsidRDefault="00C1110D" w:rsidP="00BC15BD">
      <w:pPr>
        <w:pStyle w:val="Heading2"/>
        <w:numPr>
          <w:ilvl w:val="0"/>
          <w:numId w:val="5"/>
        </w:numPr>
        <w:rPr>
          <w:rFonts w:eastAsia="Calibri"/>
          <w:lang w:val="ro-RO"/>
        </w:rPr>
      </w:pPr>
      <w:bookmarkStart w:id="34" w:name="_Toc193876619"/>
      <w:r>
        <w:rPr>
          <w:rFonts w:eastAsia="Calibri"/>
          <w:lang w:val="ro-RO"/>
        </w:rPr>
        <w:t>ANEXE</w:t>
      </w:r>
      <w:bookmarkEnd w:id="34"/>
    </w:p>
    <w:p w14:paraId="67BD6896" w14:textId="77777777" w:rsidR="00C1110D" w:rsidRPr="00360902" w:rsidRDefault="00C1110D" w:rsidP="00C1110D">
      <w:pPr>
        <w:spacing w:before="41" w:line="276" w:lineRule="auto"/>
        <w:ind w:right="232"/>
        <w:jc w:val="both"/>
        <w:rPr>
          <w:rFonts w:asciiTheme="majorHAnsi" w:eastAsia="Calibri" w:hAnsiTheme="majorHAnsi" w:cs="Calibri"/>
          <w:spacing w:val="-1"/>
          <w:sz w:val="22"/>
          <w:szCs w:val="22"/>
          <w:lang w:val="ro-RO"/>
        </w:rPr>
      </w:pPr>
    </w:p>
    <w:p w14:paraId="686239A0" w14:textId="77777777" w:rsidR="00C1110D" w:rsidRDefault="00C1110D" w:rsidP="00C1110D">
      <w:pPr>
        <w:spacing w:before="8" w:line="275" w:lineRule="auto"/>
        <w:ind w:right="304"/>
        <w:jc w:val="both"/>
        <w:rPr>
          <w:rFonts w:asciiTheme="majorHAnsi" w:eastAsia="Calibri" w:hAnsiTheme="majorHAnsi" w:cs="Calibri"/>
          <w:sz w:val="22"/>
          <w:szCs w:val="22"/>
          <w:lang w:val="ro-RO"/>
        </w:rPr>
      </w:pPr>
      <w:r w:rsidRPr="00C1110D">
        <w:rPr>
          <w:rFonts w:asciiTheme="majorHAnsi" w:eastAsia="Calibri" w:hAnsiTheme="majorHAnsi" w:cs="Calibri"/>
          <w:sz w:val="22"/>
          <w:szCs w:val="22"/>
          <w:lang w:val="ro-RO"/>
        </w:rPr>
        <w:t>Pentru proiectele selectate în vederea finanțării, administratorii schemei de minimis vor transmite un e-mail, privind demararea procesului de contractare, fiecărui beneficiar în care vor fi specificate documentele solicitate în vederea încheierii contractului de subvenție.</w:t>
      </w:r>
    </w:p>
    <w:p w14:paraId="08DB1368" w14:textId="77777777" w:rsidR="00C1110D" w:rsidRPr="00360902" w:rsidRDefault="00C1110D" w:rsidP="002D6668">
      <w:pPr>
        <w:spacing w:before="8" w:line="275" w:lineRule="auto"/>
        <w:ind w:right="304"/>
        <w:jc w:val="both"/>
        <w:rPr>
          <w:rFonts w:asciiTheme="majorHAnsi" w:eastAsia="Calibri" w:hAnsiTheme="majorHAnsi" w:cs="Calibri"/>
          <w:sz w:val="22"/>
          <w:szCs w:val="22"/>
          <w:lang w:val="ro-RO"/>
        </w:rPr>
      </w:pPr>
    </w:p>
    <w:sectPr w:rsidR="00C1110D" w:rsidRPr="00360902" w:rsidSect="00BF265D">
      <w:headerReference w:type="default" r:id="rId19"/>
      <w:footerReference w:type="default" r:id="rId20"/>
      <w:pgSz w:w="11920" w:h="16840"/>
      <w:pgMar w:top="1440" w:right="1440" w:bottom="1440" w:left="1440" w:header="708"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D29E8" w14:textId="77777777" w:rsidR="005C21BC" w:rsidRDefault="005C21BC">
      <w:r>
        <w:separator/>
      </w:r>
    </w:p>
  </w:endnote>
  <w:endnote w:type="continuationSeparator" w:id="0">
    <w:p w14:paraId="5D0B25BA" w14:textId="77777777" w:rsidR="005C21BC" w:rsidRDefault="005C21BC">
      <w:r>
        <w:continuationSeparator/>
      </w:r>
    </w:p>
  </w:endnote>
  <w:endnote w:type="continuationNotice" w:id="1">
    <w:p w14:paraId="794814FA" w14:textId="77777777" w:rsidR="005C21BC" w:rsidRDefault="005C21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3002411"/>
      <w:docPartObj>
        <w:docPartGallery w:val="Page Numbers (Bottom of Page)"/>
        <w:docPartUnique/>
      </w:docPartObj>
    </w:sdtPr>
    <w:sdtContent>
      <w:p w14:paraId="51184404" w14:textId="095BF297" w:rsidR="00F83F07" w:rsidRDefault="00DE0EF7">
        <w:pPr>
          <w:pStyle w:val="Footer"/>
        </w:pPr>
        <w:r>
          <w:rPr>
            <w:noProof/>
          </w:rPr>
          <mc:AlternateContent>
            <mc:Choice Requires="wps">
              <w:drawing>
                <wp:anchor distT="0" distB="0" distL="114300" distR="114300" simplePos="0" relativeHeight="251660288" behindDoc="0" locked="0" layoutInCell="1" allowOverlap="1" wp14:anchorId="3B576489" wp14:editId="73BE5B3C">
                  <wp:simplePos x="0" y="0"/>
                  <wp:positionH relativeFrom="page">
                    <wp:align>right</wp:align>
                  </wp:positionH>
                  <wp:positionV relativeFrom="page">
                    <wp:align>bottom</wp:align>
                  </wp:positionV>
                  <wp:extent cx="2125980" cy="2054860"/>
                  <wp:effectExtent l="7620" t="9525" r="0" b="2540"/>
                  <wp:wrapNone/>
                  <wp:docPr id="1750322457" name="Isosceles Tri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B8A188" w14:textId="77777777" w:rsidR="00DE0EF7" w:rsidRDefault="00DE0EF7">
                              <w:pPr>
                                <w:jc w:val="center"/>
                                <w:rPr>
                                  <w:szCs w:val="72"/>
                                </w:rPr>
                              </w:pPr>
                              <w:r w:rsidRPr="008C3788">
                                <w:rPr>
                                  <w:rFonts w:ascii="Calibri" w:hAnsi="Calibri"/>
                                  <w:sz w:val="22"/>
                                  <w:szCs w:val="22"/>
                                </w:rPr>
                                <w:fldChar w:fldCharType="begin"/>
                              </w:r>
                              <w:r>
                                <w:instrText>PAGE    \* MERGEFORMAT</w:instrText>
                              </w:r>
                              <w:r w:rsidRPr="008C3788">
                                <w:rPr>
                                  <w:rFonts w:ascii="Calibri" w:hAnsi="Calibri"/>
                                  <w:sz w:val="22"/>
                                  <w:szCs w:val="22"/>
                                </w:rPr>
                                <w:fldChar w:fldCharType="separate"/>
                              </w:r>
                              <w:r w:rsidRPr="008C3788">
                                <w:rPr>
                                  <w:rFonts w:ascii="Calibri Light" w:hAnsi="Calibri Light"/>
                                  <w:color w:val="FFFFFF"/>
                                  <w:sz w:val="72"/>
                                  <w:szCs w:val="72"/>
                                  <w:lang w:val="ro-RO"/>
                                </w:rPr>
                                <w:t>2</w:t>
                              </w:r>
                              <w:r w:rsidRPr="008C3788">
                                <w:rPr>
                                  <w:rFonts w:ascii="Calibri Light" w:hAnsi="Calibri Light"/>
                                  <w:color w:val="FFFFFF"/>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576489"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 o:spid="_x0000_s1026" type="#_x0000_t5" style="position:absolute;margin-left:116.2pt;margin-top:0;width:167.4pt;height:161.8pt;z-index:25166028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" adj="21600" fillcolor="#d2eaf1" stroked="f">
                  <v:textbox>
                    <w:txbxContent>
                      <w:p w14:paraId="22B8A188" w14:textId="77777777" w:rsidR="00DE0EF7" w:rsidRDefault="00DE0EF7">
                        <w:pPr>
                          <w:jc w:val="center"/>
                          <w:rPr>
                            <w:szCs w:val="72"/>
                          </w:rPr>
                        </w:pPr>
                        <w:r w:rsidRPr="008C3788">
                          <w:rPr>
                            <w:rFonts w:ascii="Calibri" w:hAnsi="Calibri"/>
                            <w:sz w:val="22"/>
                            <w:szCs w:val="22"/>
                          </w:rPr>
                          <w:fldChar w:fldCharType="begin"/>
                        </w:r>
                        <w:r>
                          <w:instrText>PAGE    \* MERGEFORMAT</w:instrText>
                        </w:r>
                        <w:r w:rsidRPr="008C3788">
                          <w:rPr>
                            <w:rFonts w:ascii="Calibri" w:hAnsi="Calibri"/>
                            <w:sz w:val="22"/>
                            <w:szCs w:val="22"/>
                          </w:rPr>
                          <w:fldChar w:fldCharType="separate"/>
                        </w:r>
                        <w:r w:rsidRPr="008C3788">
                          <w:rPr>
                            <w:rFonts w:ascii="Calibri Light" w:hAnsi="Calibri Light"/>
                            <w:color w:val="FFFFFF"/>
                            <w:sz w:val="72"/>
                            <w:szCs w:val="72"/>
                            <w:lang w:val="ro-RO"/>
                          </w:rPr>
                          <w:t>2</w:t>
                        </w:r>
                        <w:r w:rsidRPr="008C3788">
                          <w:rPr>
                            <w:rFonts w:ascii="Calibri Light" w:hAnsi="Calibri Light"/>
                            <w:color w:val="FFFFFF"/>
                            <w:sz w:val="72"/>
                            <w:szCs w:val="72"/>
                          </w:rPr>
                          <w:fldChar w:fldCharType="end"/>
                        </w:r>
                      </w:p>
                    </w:txbxContent>
                  </v:textbox>
                  <w10:wrap anchorx="page" anchory="page"/>
                </v:shape>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7809" w14:textId="1E30ADD0" w:rsidR="00A82F4E" w:rsidRPr="00F86917" w:rsidRDefault="00A82F4E" w:rsidP="00F869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10425"/>
      <w:docPartObj>
        <w:docPartGallery w:val="Page Numbers (Bottom of Page)"/>
        <w:docPartUnique/>
      </w:docPartObj>
    </w:sdtPr>
    <w:sdtContent>
      <w:p w14:paraId="0874E1D2" w14:textId="04E272DB" w:rsidR="00BF265D" w:rsidRDefault="007243EF">
        <w:pPr>
          <w:spacing w:line="14" w:lineRule="auto"/>
        </w:pPr>
        <w:r>
          <w:rPr>
            <w:noProof/>
          </w:rPr>
          <mc:AlternateContent>
            <mc:Choice Requires="wps">
              <w:drawing>
                <wp:anchor distT="0" distB="0" distL="114300" distR="114300" simplePos="0" relativeHeight="251663360" behindDoc="0" locked="0" layoutInCell="1" allowOverlap="1" wp14:anchorId="1C2E2C12" wp14:editId="08D25AF3">
                  <wp:simplePos x="0" y="0"/>
                  <wp:positionH relativeFrom="page">
                    <wp:align>right</wp:align>
                  </wp:positionH>
                  <wp:positionV relativeFrom="page">
                    <wp:align>bottom</wp:align>
                  </wp:positionV>
                  <wp:extent cx="2125980" cy="2054860"/>
                  <wp:effectExtent l="7620" t="9525" r="0" b="2540"/>
                  <wp:wrapNone/>
                  <wp:docPr id="562860843" name="Isosceles Tri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5D622A" w14:textId="77777777" w:rsidR="007243EF" w:rsidRDefault="007243EF">
                              <w:pPr>
                                <w:jc w:val="center"/>
                                <w:rPr>
                                  <w:szCs w:val="72"/>
                                </w:rPr>
                              </w:pP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Pr>
                                  <w:rFonts w:asciiTheme="majorHAnsi" w:eastAsiaTheme="majorEastAsia" w:hAnsiTheme="majorHAnsi" w:cstheme="majorBidi"/>
                                  <w:color w:val="FFFFFF" w:themeColor="background1"/>
                                  <w:sz w:val="72"/>
                                  <w:szCs w:val="72"/>
                                  <w:lang w:val="ro-RO"/>
                                </w:rPr>
                                <w:t>2</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2E2C1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 o:spid="_x0000_s1027" type="#_x0000_t5" style="position:absolute;margin-left:116.2pt;margin-top:0;width:167.4pt;height:161.8pt;z-index:251663360;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" adj="21600" fillcolor="#d2eaf1" stroked="f">
                  <v:textbox>
                    <w:txbxContent>
                      <w:p w14:paraId="325D622A" w14:textId="77777777" w:rsidR="007243EF" w:rsidRDefault="007243EF">
                        <w:pPr>
                          <w:jc w:val="center"/>
                          <w:rPr>
                            <w:szCs w:val="72"/>
                          </w:rPr>
                        </w:pP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Pr>
                            <w:rFonts w:asciiTheme="majorHAnsi" w:eastAsiaTheme="majorEastAsia" w:hAnsiTheme="majorHAnsi" w:cstheme="majorBidi"/>
                            <w:color w:val="FFFFFF" w:themeColor="background1"/>
                            <w:sz w:val="72"/>
                            <w:szCs w:val="72"/>
                            <w:lang w:val="ro-RO"/>
                          </w:rPr>
                          <w:t>2</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C387C" w14:textId="77777777" w:rsidR="005C21BC" w:rsidRDefault="005C21BC">
      <w:r>
        <w:separator/>
      </w:r>
    </w:p>
  </w:footnote>
  <w:footnote w:type="continuationSeparator" w:id="0">
    <w:p w14:paraId="56F77776" w14:textId="77777777" w:rsidR="005C21BC" w:rsidRDefault="005C21BC">
      <w:r>
        <w:continuationSeparator/>
      </w:r>
    </w:p>
  </w:footnote>
  <w:footnote w:type="continuationNotice" w:id="1">
    <w:p w14:paraId="592AB138" w14:textId="77777777" w:rsidR="005C21BC" w:rsidRDefault="005C21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FAEDE" w14:textId="0817B035" w:rsidR="00E510CE" w:rsidRDefault="0070685B">
    <w:pPr>
      <w:spacing w:line="200" w:lineRule="exact"/>
    </w:pPr>
    <w:r>
      <w:rPr>
        <w:noProof/>
      </w:rPr>
      <w:drawing>
        <wp:anchor distT="0" distB="0" distL="114300" distR="114300" simplePos="0" relativeHeight="251661312" behindDoc="1" locked="0" layoutInCell="1" allowOverlap="1" wp14:anchorId="49F301DC" wp14:editId="11190669">
          <wp:simplePos x="0" y="0"/>
          <wp:positionH relativeFrom="page">
            <wp:posOffset>736600</wp:posOffset>
          </wp:positionH>
          <wp:positionV relativeFrom="paragraph">
            <wp:posOffset>0</wp:posOffset>
          </wp:positionV>
          <wp:extent cx="5956300" cy="1090930"/>
          <wp:effectExtent l="0" t="0" r="0" b="0"/>
          <wp:wrapTight wrapText="bothSides">
            <wp:wrapPolygon edited="0">
              <wp:start x="18445" y="3395"/>
              <wp:lineTo x="1036" y="6412"/>
              <wp:lineTo x="1036" y="14710"/>
              <wp:lineTo x="5803" y="16219"/>
              <wp:lineTo x="18169" y="16219"/>
              <wp:lineTo x="0" y="19614"/>
              <wp:lineTo x="0" y="21122"/>
              <wp:lineTo x="21001" y="21122"/>
              <wp:lineTo x="21139" y="20745"/>
              <wp:lineTo x="20863" y="19614"/>
              <wp:lineTo x="19758" y="16219"/>
              <wp:lineTo x="20241" y="11315"/>
              <wp:lineTo x="20310" y="9052"/>
              <wp:lineTo x="19758" y="5658"/>
              <wp:lineTo x="19343" y="3395"/>
              <wp:lineTo x="18445" y="3395"/>
            </wp:wrapPolygon>
          </wp:wrapTight>
          <wp:docPr id="17135502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6300" cy="1090930"/>
                  </a:xfrm>
                  <a:prstGeom prst="rect">
                    <a:avLst/>
                  </a:prstGeom>
                  <a:noFill/>
                  <a:ln>
                    <a:noFill/>
                  </a:ln>
                </pic:spPr>
              </pic:pic>
            </a:graphicData>
          </a:graphic>
          <wp14:sizeRelH relativeFrom="page">
            <wp14:pctWidth>0</wp14:pctWidth>
          </wp14:sizeRelH>
          <wp14:sizeRelV relativeFrom="page">
            <wp14:pctHeight>0</wp14:pctHeight>
          </wp14:sizeRelV>
        </wp:anchor>
      </w:drawing>
    </w:r>
    <w:r w:rsidR="00197CA0">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DF80D" w14:textId="77777777" w:rsidR="00BF265D" w:rsidRDefault="00BF265D">
    <w:pPr>
      <w:spacing w:line="14" w:lineRule="auto"/>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3CA8"/>
    <w:multiLevelType w:val="multilevel"/>
    <w:tmpl w:val="6D5AB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B200C1"/>
    <w:multiLevelType w:val="multilevel"/>
    <w:tmpl w:val="3DAEAC04"/>
    <w:lvl w:ilvl="0">
      <w:start w:val="4"/>
      <w:numFmt w:val="bullet"/>
      <w:lvlText w:val=""/>
      <w:lvlJc w:val="left"/>
      <w:pPr>
        <w:ind w:left="46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3705A80"/>
    <w:multiLevelType w:val="multilevel"/>
    <w:tmpl w:val="67243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E6B61"/>
    <w:multiLevelType w:val="multilevel"/>
    <w:tmpl w:val="6A827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DA1144"/>
    <w:multiLevelType w:val="multilevel"/>
    <w:tmpl w:val="3D204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B2675F"/>
    <w:multiLevelType w:val="multilevel"/>
    <w:tmpl w:val="EE8E466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6" w15:restartNumberingAfterBreak="0">
    <w:nsid w:val="29C93B5F"/>
    <w:multiLevelType w:val="multilevel"/>
    <w:tmpl w:val="D7125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566535"/>
    <w:multiLevelType w:val="multilevel"/>
    <w:tmpl w:val="76C87C6C"/>
    <w:lvl w:ilvl="0">
      <w:start w:val="1"/>
      <w:numFmt w:val="decimal"/>
      <w:lvlText w:val="%1."/>
      <w:lvlJc w:val="left"/>
      <w:pPr>
        <w:tabs>
          <w:tab w:val="num" w:pos="720"/>
        </w:tabs>
        <w:ind w:left="720" w:hanging="360"/>
      </w:pPr>
      <w:rPr>
        <w:b/>
        <w:bC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D60A9C"/>
    <w:multiLevelType w:val="multilevel"/>
    <w:tmpl w:val="4686F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640D3E"/>
    <w:multiLevelType w:val="hybridMultilevel"/>
    <w:tmpl w:val="F2DA21F2"/>
    <w:lvl w:ilvl="0" w:tplc="54E2B352">
      <w:start w:val="4"/>
      <w:numFmt w:val="bullet"/>
      <w:lvlText w:val="-"/>
      <w:lvlJc w:val="left"/>
      <w:pPr>
        <w:ind w:left="460" w:hanging="360"/>
      </w:pPr>
      <w:rPr>
        <w:rFonts w:ascii="Cambria" w:eastAsia="Calibri" w:hAnsi="Cambria" w:cs="Calibri" w:hint="default"/>
      </w:rPr>
    </w:lvl>
    <w:lvl w:ilvl="1" w:tplc="04180003">
      <w:start w:val="1"/>
      <w:numFmt w:val="bullet"/>
      <w:lvlText w:val="o"/>
      <w:lvlJc w:val="left"/>
      <w:pPr>
        <w:ind w:left="1180" w:hanging="360"/>
      </w:pPr>
      <w:rPr>
        <w:rFonts w:ascii="Courier New" w:hAnsi="Courier New" w:cs="Courier New" w:hint="default"/>
      </w:rPr>
    </w:lvl>
    <w:lvl w:ilvl="2" w:tplc="04180005" w:tentative="1">
      <w:start w:val="1"/>
      <w:numFmt w:val="bullet"/>
      <w:lvlText w:val=""/>
      <w:lvlJc w:val="left"/>
      <w:pPr>
        <w:ind w:left="1900" w:hanging="360"/>
      </w:pPr>
      <w:rPr>
        <w:rFonts w:ascii="Wingdings" w:hAnsi="Wingdings" w:hint="default"/>
      </w:rPr>
    </w:lvl>
    <w:lvl w:ilvl="3" w:tplc="04180001" w:tentative="1">
      <w:start w:val="1"/>
      <w:numFmt w:val="bullet"/>
      <w:lvlText w:val=""/>
      <w:lvlJc w:val="left"/>
      <w:pPr>
        <w:ind w:left="2620" w:hanging="360"/>
      </w:pPr>
      <w:rPr>
        <w:rFonts w:ascii="Symbol" w:hAnsi="Symbol" w:hint="default"/>
      </w:rPr>
    </w:lvl>
    <w:lvl w:ilvl="4" w:tplc="04180003" w:tentative="1">
      <w:start w:val="1"/>
      <w:numFmt w:val="bullet"/>
      <w:lvlText w:val="o"/>
      <w:lvlJc w:val="left"/>
      <w:pPr>
        <w:ind w:left="3340" w:hanging="360"/>
      </w:pPr>
      <w:rPr>
        <w:rFonts w:ascii="Courier New" w:hAnsi="Courier New" w:cs="Courier New" w:hint="default"/>
      </w:rPr>
    </w:lvl>
    <w:lvl w:ilvl="5" w:tplc="04180005" w:tentative="1">
      <w:start w:val="1"/>
      <w:numFmt w:val="bullet"/>
      <w:lvlText w:val=""/>
      <w:lvlJc w:val="left"/>
      <w:pPr>
        <w:ind w:left="4060" w:hanging="360"/>
      </w:pPr>
      <w:rPr>
        <w:rFonts w:ascii="Wingdings" w:hAnsi="Wingdings" w:hint="default"/>
      </w:rPr>
    </w:lvl>
    <w:lvl w:ilvl="6" w:tplc="04180001" w:tentative="1">
      <w:start w:val="1"/>
      <w:numFmt w:val="bullet"/>
      <w:lvlText w:val=""/>
      <w:lvlJc w:val="left"/>
      <w:pPr>
        <w:ind w:left="4780" w:hanging="360"/>
      </w:pPr>
      <w:rPr>
        <w:rFonts w:ascii="Symbol" w:hAnsi="Symbol" w:hint="default"/>
      </w:rPr>
    </w:lvl>
    <w:lvl w:ilvl="7" w:tplc="04180003" w:tentative="1">
      <w:start w:val="1"/>
      <w:numFmt w:val="bullet"/>
      <w:lvlText w:val="o"/>
      <w:lvlJc w:val="left"/>
      <w:pPr>
        <w:ind w:left="5500" w:hanging="360"/>
      </w:pPr>
      <w:rPr>
        <w:rFonts w:ascii="Courier New" w:hAnsi="Courier New" w:cs="Courier New" w:hint="default"/>
      </w:rPr>
    </w:lvl>
    <w:lvl w:ilvl="8" w:tplc="04180005" w:tentative="1">
      <w:start w:val="1"/>
      <w:numFmt w:val="bullet"/>
      <w:lvlText w:val=""/>
      <w:lvlJc w:val="left"/>
      <w:pPr>
        <w:ind w:left="6220" w:hanging="360"/>
      </w:pPr>
      <w:rPr>
        <w:rFonts w:ascii="Wingdings" w:hAnsi="Wingdings" w:hint="default"/>
      </w:rPr>
    </w:lvl>
  </w:abstractNum>
  <w:abstractNum w:abstractNumId="10" w15:restartNumberingAfterBreak="0">
    <w:nsid w:val="3697792D"/>
    <w:multiLevelType w:val="multilevel"/>
    <w:tmpl w:val="1220C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B252BA"/>
    <w:multiLevelType w:val="multilevel"/>
    <w:tmpl w:val="E29AE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4E4E84"/>
    <w:multiLevelType w:val="multilevel"/>
    <w:tmpl w:val="AA087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BC58CB"/>
    <w:multiLevelType w:val="hybridMultilevel"/>
    <w:tmpl w:val="302A4C5A"/>
    <w:lvl w:ilvl="0" w:tplc="19B0EF54">
      <w:start w:val="1"/>
      <w:numFmt w:val="upperLetter"/>
      <w:lvlText w:val="%1."/>
      <w:lvlJc w:val="left"/>
      <w:pPr>
        <w:ind w:left="927"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3CA302CE"/>
    <w:multiLevelType w:val="multilevel"/>
    <w:tmpl w:val="92C05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A464F7"/>
    <w:multiLevelType w:val="multilevel"/>
    <w:tmpl w:val="5B08A318"/>
    <w:lvl w:ilvl="0">
      <w:start w:val="1"/>
      <w:numFmt w:val="decimal"/>
      <w:lvlText w:val="%1."/>
      <w:lvlJc w:val="left"/>
      <w:pPr>
        <w:ind w:left="432" w:hanging="432"/>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16" w15:restartNumberingAfterBreak="0">
    <w:nsid w:val="5AB22588"/>
    <w:multiLevelType w:val="multilevel"/>
    <w:tmpl w:val="3300E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9A71B5"/>
    <w:multiLevelType w:val="multilevel"/>
    <w:tmpl w:val="FE9A2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EA78A3"/>
    <w:multiLevelType w:val="multilevel"/>
    <w:tmpl w:val="AEC2B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6355A5"/>
    <w:multiLevelType w:val="multilevel"/>
    <w:tmpl w:val="A9CEC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A0682E"/>
    <w:multiLevelType w:val="multilevel"/>
    <w:tmpl w:val="04A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35041E"/>
    <w:multiLevelType w:val="multilevel"/>
    <w:tmpl w:val="4C98E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C3104F"/>
    <w:multiLevelType w:val="multilevel"/>
    <w:tmpl w:val="C1AA20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AC646E1"/>
    <w:multiLevelType w:val="hybridMultilevel"/>
    <w:tmpl w:val="CD1055B8"/>
    <w:lvl w:ilvl="0" w:tplc="04180001">
      <w:start w:val="1"/>
      <w:numFmt w:val="bullet"/>
      <w:lvlText w:val=""/>
      <w:lvlJc w:val="left"/>
      <w:pPr>
        <w:ind w:left="820" w:hanging="360"/>
      </w:pPr>
      <w:rPr>
        <w:rFonts w:ascii="Symbol" w:hAnsi="Symbol" w:hint="default"/>
      </w:rPr>
    </w:lvl>
    <w:lvl w:ilvl="1" w:tplc="04180003" w:tentative="1">
      <w:start w:val="1"/>
      <w:numFmt w:val="bullet"/>
      <w:lvlText w:val="o"/>
      <w:lvlJc w:val="left"/>
      <w:pPr>
        <w:ind w:left="1540" w:hanging="360"/>
      </w:pPr>
      <w:rPr>
        <w:rFonts w:ascii="Courier New" w:hAnsi="Courier New" w:cs="Courier New" w:hint="default"/>
      </w:rPr>
    </w:lvl>
    <w:lvl w:ilvl="2" w:tplc="04180005" w:tentative="1">
      <w:start w:val="1"/>
      <w:numFmt w:val="bullet"/>
      <w:lvlText w:val=""/>
      <w:lvlJc w:val="left"/>
      <w:pPr>
        <w:ind w:left="2260" w:hanging="360"/>
      </w:pPr>
      <w:rPr>
        <w:rFonts w:ascii="Wingdings" w:hAnsi="Wingdings" w:hint="default"/>
      </w:rPr>
    </w:lvl>
    <w:lvl w:ilvl="3" w:tplc="04180001" w:tentative="1">
      <w:start w:val="1"/>
      <w:numFmt w:val="bullet"/>
      <w:lvlText w:val=""/>
      <w:lvlJc w:val="left"/>
      <w:pPr>
        <w:ind w:left="2980" w:hanging="360"/>
      </w:pPr>
      <w:rPr>
        <w:rFonts w:ascii="Symbol" w:hAnsi="Symbol" w:hint="default"/>
      </w:rPr>
    </w:lvl>
    <w:lvl w:ilvl="4" w:tplc="04180003" w:tentative="1">
      <w:start w:val="1"/>
      <w:numFmt w:val="bullet"/>
      <w:lvlText w:val="o"/>
      <w:lvlJc w:val="left"/>
      <w:pPr>
        <w:ind w:left="3700" w:hanging="360"/>
      </w:pPr>
      <w:rPr>
        <w:rFonts w:ascii="Courier New" w:hAnsi="Courier New" w:cs="Courier New" w:hint="default"/>
      </w:rPr>
    </w:lvl>
    <w:lvl w:ilvl="5" w:tplc="04180005" w:tentative="1">
      <w:start w:val="1"/>
      <w:numFmt w:val="bullet"/>
      <w:lvlText w:val=""/>
      <w:lvlJc w:val="left"/>
      <w:pPr>
        <w:ind w:left="4420" w:hanging="360"/>
      </w:pPr>
      <w:rPr>
        <w:rFonts w:ascii="Wingdings" w:hAnsi="Wingdings" w:hint="default"/>
      </w:rPr>
    </w:lvl>
    <w:lvl w:ilvl="6" w:tplc="04180001" w:tentative="1">
      <w:start w:val="1"/>
      <w:numFmt w:val="bullet"/>
      <w:lvlText w:val=""/>
      <w:lvlJc w:val="left"/>
      <w:pPr>
        <w:ind w:left="5140" w:hanging="360"/>
      </w:pPr>
      <w:rPr>
        <w:rFonts w:ascii="Symbol" w:hAnsi="Symbol" w:hint="default"/>
      </w:rPr>
    </w:lvl>
    <w:lvl w:ilvl="7" w:tplc="04180003" w:tentative="1">
      <w:start w:val="1"/>
      <w:numFmt w:val="bullet"/>
      <w:lvlText w:val="o"/>
      <w:lvlJc w:val="left"/>
      <w:pPr>
        <w:ind w:left="5860" w:hanging="360"/>
      </w:pPr>
      <w:rPr>
        <w:rFonts w:ascii="Courier New" w:hAnsi="Courier New" w:cs="Courier New" w:hint="default"/>
      </w:rPr>
    </w:lvl>
    <w:lvl w:ilvl="8" w:tplc="04180005" w:tentative="1">
      <w:start w:val="1"/>
      <w:numFmt w:val="bullet"/>
      <w:lvlText w:val=""/>
      <w:lvlJc w:val="left"/>
      <w:pPr>
        <w:ind w:left="6580" w:hanging="360"/>
      </w:pPr>
      <w:rPr>
        <w:rFonts w:ascii="Wingdings" w:hAnsi="Wingdings" w:hint="default"/>
      </w:rPr>
    </w:lvl>
  </w:abstractNum>
  <w:abstractNum w:abstractNumId="24" w15:restartNumberingAfterBreak="0">
    <w:nsid w:val="7CB92365"/>
    <w:multiLevelType w:val="multilevel"/>
    <w:tmpl w:val="5C4A02C0"/>
    <w:lvl w:ilvl="0">
      <w:start w:val="2"/>
      <w:numFmt w:val="decimal"/>
      <w:lvlText w:val="%1."/>
      <w:lvlJc w:val="left"/>
      <w:pPr>
        <w:ind w:left="432" w:hanging="432"/>
      </w:pPr>
      <w:rPr>
        <w:rFonts w:hint="default"/>
      </w:rPr>
    </w:lvl>
    <w:lvl w:ilvl="1">
      <w:start w:val="1"/>
      <w:numFmt w:val="decimal"/>
      <w:lvlText w:val="%1.%2."/>
      <w:lvlJc w:val="left"/>
      <w:pPr>
        <w:ind w:left="1440" w:hanging="720"/>
      </w:pPr>
      <w:rPr>
        <w:rFonts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num w:numId="1" w16cid:durableId="278345484">
    <w:abstractNumId w:val="5"/>
  </w:num>
  <w:num w:numId="2" w16cid:durableId="818423270">
    <w:abstractNumId w:val="9"/>
  </w:num>
  <w:num w:numId="3" w16cid:durableId="1862165363">
    <w:abstractNumId w:val="1"/>
  </w:num>
  <w:num w:numId="4" w16cid:durableId="134180420">
    <w:abstractNumId w:val="24"/>
  </w:num>
  <w:num w:numId="5" w16cid:durableId="1018577070">
    <w:abstractNumId w:val="13"/>
  </w:num>
  <w:num w:numId="6" w16cid:durableId="498038876">
    <w:abstractNumId w:val="22"/>
  </w:num>
  <w:num w:numId="7" w16cid:durableId="1224368198">
    <w:abstractNumId w:val="7"/>
  </w:num>
  <w:num w:numId="8" w16cid:durableId="44646168">
    <w:abstractNumId w:val="17"/>
  </w:num>
  <w:num w:numId="9" w16cid:durableId="1209758211">
    <w:abstractNumId w:val="14"/>
  </w:num>
  <w:num w:numId="10" w16cid:durableId="994837165">
    <w:abstractNumId w:val="8"/>
  </w:num>
  <w:num w:numId="11" w16cid:durableId="1322739326">
    <w:abstractNumId w:val="16"/>
  </w:num>
  <w:num w:numId="12" w16cid:durableId="998845091">
    <w:abstractNumId w:val="10"/>
  </w:num>
  <w:num w:numId="13" w16cid:durableId="124584445">
    <w:abstractNumId w:val="21"/>
  </w:num>
  <w:num w:numId="14" w16cid:durableId="1517962047">
    <w:abstractNumId w:val="20"/>
  </w:num>
  <w:num w:numId="15" w16cid:durableId="745998445">
    <w:abstractNumId w:val="4"/>
  </w:num>
  <w:num w:numId="16" w16cid:durableId="1060710276">
    <w:abstractNumId w:val="0"/>
  </w:num>
  <w:num w:numId="17" w16cid:durableId="1624144077">
    <w:abstractNumId w:val="11"/>
  </w:num>
  <w:num w:numId="18" w16cid:durableId="1890340342">
    <w:abstractNumId w:val="3"/>
  </w:num>
  <w:num w:numId="19" w16cid:durableId="1495755438">
    <w:abstractNumId w:val="2"/>
  </w:num>
  <w:num w:numId="20" w16cid:durableId="214659403">
    <w:abstractNumId w:val="19"/>
  </w:num>
  <w:num w:numId="21" w16cid:durableId="1229732699">
    <w:abstractNumId w:val="6"/>
  </w:num>
  <w:num w:numId="22" w16cid:durableId="1265385187">
    <w:abstractNumId w:val="18"/>
  </w:num>
  <w:num w:numId="23" w16cid:durableId="1283457125">
    <w:abstractNumId w:val="12"/>
  </w:num>
  <w:num w:numId="24" w16cid:durableId="501240717">
    <w:abstractNumId w:val="15"/>
  </w:num>
  <w:num w:numId="25" w16cid:durableId="1724595697">
    <w:abstractNumId w:val="23"/>
  </w:num>
  <w:num w:numId="26" w16cid:durableId="189407692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81"/>
  <w:drawingGridVerticalSpacing w:val="181"/>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0CE"/>
    <w:rsid w:val="0000731C"/>
    <w:rsid w:val="00045185"/>
    <w:rsid w:val="000474CC"/>
    <w:rsid w:val="00047758"/>
    <w:rsid w:val="000732FC"/>
    <w:rsid w:val="00077F0E"/>
    <w:rsid w:val="00086E38"/>
    <w:rsid w:val="00093339"/>
    <w:rsid w:val="000A5CB0"/>
    <w:rsid w:val="000B4D4E"/>
    <w:rsid w:val="000D2A21"/>
    <w:rsid w:val="000E272F"/>
    <w:rsid w:val="000E3B07"/>
    <w:rsid w:val="00161C7F"/>
    <w:rsid w:val="001808FF"/>
    <w:rsid w:val="00197CA0"/>
    <w:rsid w:val="001A693B"/>
    <w:rsid w:val="001B35FD"/>
    <w:rsid w:val="00202D1A"/>
    <w:rsid w:val="00247B57"/>
    <w:rsid w:val="00250CBE"/>
    <w:rsid w:val="00296EC9"/>
    <w:rsid w:val="002C5188"/>
    <w:rsid w:val="002D1CE2"/>
    <w:rsid w:val="002D2B49"/>
    <w:rsid w:val="002D6668"/>
    <w:rsid w:val="003030B4"/>
    <w:rsid w:val="00307242"/>
    <w:rsid w:val="0031614A"/>
    <w:rsid w:val="003245A8"/>
    <w:rsid w:val="00341A6E"/>
    <w:rsid w:val="00360902"/>
    <w:rsid w:val="00365466"/>
    <w:rsid w:val="00371CE3"/>
    <w:rsid w:val="003A6573"/>
    <w:rsid w:val="003B1181"/>
    <w:rsid w:val="00420338"/>
    <w:rsid w:val="004361C4"/>
    <w:rsid w:val="00474B14"/>
    <w:rsid w:val="00480AC6"/>
    <w:rsid w:val="00483881"/>
    <w:rsid w:val="004B45FF"/>
    <w:rsid w:val="004C6478"/>
    <w:rsid w:val="004F290A"/>
    <w:rsid w:val="004F5E7B"/>
    <w:rsid w:val="005145F9"/>
    <w:rsid w:val="0052684D"/>
    <w:rsid w:val="005621C7"/>
    <w:rsid w:val="005A5053"/>
    <w:rsid w:val="005C21BC"/>
    <w:rsid w:val="005D51AB"/>
    <w:rsid w:val="005E1CA2"/>
    <w:rsid w:val="00614445"/>
    <w:rsid w:val="0063558C"/>
    <w:rsid w:val="006777DE"/>
    <w:rsid w:val="006C4BFD"/>
    <w:rsid w:val="006F3C17"/>
    <w:rsid w:val="0070685B"/>
    <w:rsid w:val="007243EF"/>
    <w:rsid w:val="0072524B"/>
    <w:rsid w:val="0073257C"/>
    <w:rsid w:val="00750BBF"/>
    <w:rsid w:val="00770ED1"/>
    <w:rsid w:val="00775D4C"/>
    <w:rsid w:val="00797044"/>
    <w:rsid w:val="00840A29"/>
    <w:rsid w:val="00870515"/>
    <w:rsid w:val="00875265"/>
    <w:rsid w:val="008C3788"/>
    <w:rsid w:val="008E4649"/>
    <w:rsid w:val="008F04D7"/>
    <w:rsid w:val="008F47EE"/>
    <w:rsid w:val="008F51A1"/>
    <w:rsid w:val="00916D59"/>
    <w:rsid w:val="00984F8A"/>
    <w:rsid w:val="009A794A"/>
    <w:rsid w:val="009C0709"/>
    <w:rsid w:val="009D3E14"/>
    <w:rsid w:val="00A1640A"/>
    <w:rsid w:val="00A21B00"/>
    <w:rsid w:val="00A24F50"/>
    <w:rsid w:val="00A26A8C"/>
    <w:rsid w:val="00A7225C"/>
    <w:rsid w:val="00A82F4E"/>
    <w:rsid w:val="00AA615B"/>
    <w:rsid w:val="00B41055"/>
    <w:rsid w:val="00B53BB4"/>
    <w:rsid w:val="00B87055"/>
    <w:rsid w:val="00BA4385"/>
    <w:rsid w:val="00BA4FFD"/>
    <w:rsid w:val="00BA617D"/>
    <w:rsid w:val="00BC1488"/>
    <w:rsid w:val="00BC15BD"/>
    <w:rsid w:val="00BD64E0"/>
    <w:rsid w:val="00BF265D"/>
    <w:rsid w:val="00C1110D"/>
    <w:rsid w:val="00C1727E"/>
    <w:rsid w:val="00C26295"/>
    <w:rsid w:val="00C42E98"/>
    <w:rsid w:val="00C56752"/>
    <w:rsid w:val="00C609B2"/>
    <w:rsid w:val="00C74397"/>
    <w:rsid w:val="00C903EE"/>
    <w:rsid w:val="00C951D1"/>
    <w:rsid w:val="00CA711C"/>
    <w:rsid w:val="00CA7D09"/>
    <w:rsid w:val="00CE0E13"/>
    <w:rsid w:val="00CF5056"/>
    <w:rsid w:val="00CF74C5"/>
    <w:rsid w:val="00D07218"/>
    <w:rsid w:val="00D626E9"/>
    <w:rsid w:val="00D712C8"/>
    <w:rsid w:val="00DB2F95"/>
    <w:rsid w:val="00DD32E6"/>
    <w:rsid w:val="00DE0EF7"/>
    <w:rsid w:val="00E0626B"/>
    <w:rsid w:val="00E077CF"/>
    <w:rsid w:val="00E20967"/>
    <w:rsid w:val="00E27389"/>
    <w:rsid w:val="00E4352E"/>
    <w:rsid w:val="00E458D6"/>
    <w:rsid w:val="00E510CE"/>
    <w:rsid w:val="00E75224"/>
    <w:rsid w:val="00E91B5B"/>
    <w:rsid w:val="00E93899"/>
    <w:rsid w:val="00EE0D22"/>
    <w:rsid w:val="00F53B77"/>
    <w:rsid w:val="00F75A93"/>
    <w:rsid w:val="00F83F07"/>
    <w:rsid w:val="00F86917"/>
    <w:rsid w:val="00FA074A"/>
    <w:rsid w:val="00FA393E"/>
    <w:rsid w:val="00FA77AD"/>
    <w:rsid w:val="00FB1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EBF64E8"/>
  <w15:docId w15:val="{D8D1BB83-8AFB-4586-9604-8884553DA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7EE"/>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0732FC"/>
    <w:pPr>
      <w:tabs>
        <w:tab w:val="center" w:pos="4513"/>
        <w:tab w:val="right" w:pos="9026"/>
      </w:tabs>
    </w:pPr>
  </w:style>
  <w:style w:type="character" w:customStyle="1" w:styleId="HeaderChar">
    <w:name w:val="Header Char"/>
    <w:basedOn w:val="DefaultParagraphFont"/>
    <w:link w:val="Header"/>
    <w:uiPriority w:val="99"/>
    <w:rsid w:val="000732FC"/>
  </w:style>
  <w:style w:type="paragraph" w:styleId="Footer">
    <w:name w:val="footer"/>
    <w:basedOn w:val="Normal"/>
    <w:link w:val="FooterChar"/>
    <w:uiPriority w:val="99"/>
    <w:unhideWhenUsed/>
    <w:rsid w:val="000732FC"/>
    <w:pPr>
      <w:tabs>
        <w:tab w:val="center" w:pos="4513"/>
        <w:tab w:val="right" w:pos="9026"/>
      </w:tabs>
    </w:pPr>
  </w:style>
  <w:style w:type="character" w:customStyle="1" w:styleId="FooterChar">
    <w:name w:val="Footer Char"/>
    <w:basedOn w:val="DefaultParagraphFont"/>
    <w:link w:val="Footer"/>
    <w:uiPriority w:val="99"/>
    <w:rsid w:val="000732FC"/>
  </w:style>
  <w:style w:type="paragraph" w:styleId="TOC1">
    <w:name w:val="toc 1"/>
    <w:basedOn w:val="Normal"/>
    <w:uiPriority w:val="39"/>
    <w:qFormat/>
    <w:rsid w:val="00A82F4E"/>
    <w:pPr>
      <w:widowControl w:val="0"/>
      <w:spacing w:before="19"/>
      <w:ind w:left="1598" w:hanging="439"/>
    </w:pPr>
    <w:rPr>
      <w:rFonts w:ascii="Calibri" w:eastAsia="Calibri" w:hAnsi="Calibri" w:cstheme="minorBidi"/>
      <w:b/>
      <w:bCs/>
      <w:i/>
      <w:sz w:val="24"/>
      <w:szCs w:val="24"/>
    </w:rPr>
  </w:style>
  <w:style w:type="paragraph" w:styleId="TOC2">
    <w:name w:val="toc 2"/>
    <w:basedOn w:val="Normal"/>
    <w:uiPriority w:val="39"/>
    <w:qFormat/>
    <w:rsid w:val="00A82F4E"/>
    <w:pPr>
      <w:widowControl w:val="0"/>
      <w:spacing w:before="142"/>
      <w:ind w:left="2040" w:hanging="660"/>
    </w:pPr>
    <w:rPr>
      <w:rFonts w:ascii="Calibri" w:eastAsia="Calibri" w:hAnsi="Calibri" w:cstheme="minorBidi"/>
      <w:b/>
      <w:bCs/>
      <w:sz w:val="22"/>
      <w:szCs w:val="22"/>
    </w:rPr>
  </w:style>
  <w:style w:type="paragraph" w:styleId="BodyText">
    <w:name w:val="Body Text"/>
    <w:basedOn w:val="Normal"/>
    <w:link w:val="BodyTextChar"/>
    <w:uiPriority w:val="1"/>
    <w:qFormat/>
    <w:rsid w:val="00A82F4E"/>
    <w:pPr>
      <w:widowControl w:val="0"/>
      <w:ind w:left="1440"/>
    </w:pPr>
    <w:rPr>
      <w:rFonts w:ascii="Calibri" w:eastAsia="Calibri" w:hAnsi="Calibri" w:cstheme="minorBidi"/>
      <w:sz w:val="24"/>
      <w:szCs w:val="24"/>
    </w:rPr>
  </w:style>
  <w:style w:type="character" w:customStyle="1" w:styleId="BodyTextChar">
    <w:name w:val="Body Text Char"/>
    <w:basedOn w:val="DefaultParagraphFont"/>
    <w:link w:val="BodyText"/>
    <w:uiPriority w:val="1"/>
    <w:rsid w:val="00A82F4E"/>
    <w:rPr>
      <w:rFonts w:ascii="Calibri" w:eastAsia="Calibri" w:hAnsi="Calibri" w:cstheme="minorBidi"/>
      <w:sz w:val="24"/>
      <w:szCs w:val="24"/>
    </w:rPr>
  </w:style>
  <w:style w:type="paragraph" w:styleId="ListParagraph">
    <w:name w:val="List Paragraph"/>
    <w:basedOn w:val="Normal"/>
    <w:uiPriority w:val="1"/>
    <w:qFormat/>
    <w:rsid w:val="00A82F4E"/>
    <w:pPr>
      <w:widowControl w:val="0"/>
    </w:pPr>
    <w:rPr>
      <w:rFonts w:asciiTheme="minorHAnsi" w:eastAsiaTheme="minorHAnsi" w:hAnsiTheme="minorHAnsi" w:cstheme="minorBidi"/>
      <w:sz w:val="22"/>
      <w:szCs w:val="22"/>
    </w:rPr>
  </w:style>
  <w:style w:type="paragraph" w:customStyle="1" w:styleId="TableParagraph">
    <w:name w:val="Table Paragraph"/>
    <w:basedOn w:val="Normal"/>
    <w:uiPriority w:val="1"/>
    <w:qFormat/>
    <w:rsid w:val="00A82F4E"/>
    <w:pPr>
      <w:widowControl w:val="0"/>
    </w:pPr>
    <w:rPr>
      <w:rFonts w:asciiTheme="minorHAnsi" w:eastAsiaTheme="minorHAnsi" w:hAnsiTheme="minorHAnsi" w:cstheme="minorBidi"/>
      <w:sz w:val="22"/>
      <w:szCs w:val="22"/>
    </w:rPr>
  </w:style>
  <w:style w:type="paragraph" w:styleId="TOCHeading">
    <w:name w:val="TOC Heading"/>
    <w:basedOn w:val="Heading1"/>
    <w:next w:val="Normal"/>
    <w:uiPriority w:val="39"/>
    <w:unhideWhenUsed/>
    <w:qFormat/>
    <w:rsid w:val="0070685B"/>
    <w:pPr>
      <w:keepLines/>
      <w:numPr>
        <w:numId w:val="0"/>
      </w:numPr>
      <w:spacing w:after="0" w:line="259" w:lineRule="auto"/>
      <w:outlineLvl w:val="9"/>
    </w:pPr>
    <w:rPr>
      <w:b w:val="0"/>
      <w:bCs w:val="0"/>
      <w:color w:val="365F91" w:themeColor="accent1" w:themeShade="BF"/>
      <w:kern w:val="0"/>
    </w:rPr>
  </w:style>
  <w:style w:type="paragraph" w:styleId="TOC3">
    <w:name w:val="toc 3"/>
    <w:basedOn w:val="Normal"/>
    <w:next w:val="Normal"/>
    <w:autoRedefine/>
    <w:uiPriority w:val="39"/>
    <w:unhideWhenUsed/>
    <w:rsid w:val="0070685B"/>
    <w:pPr>
      <w:spacing w:after="100"/>
      <w:ind w:left="400"/>
    </w:pPr>
  </w:style>
  <w:style w:type="character" w:styleId="Hyperlink">
    <w:name w:val="Hyperlink"/>
    <w:basedOn w:val="DefaultParagraphFont"/>
    <w:uiPriority w:val="99"/>
    <w:unhideWhenUsed/>
    <w:rsid w:val="0070685B"/>
    <w:rPr>
      <w:color w:val="0000FF" w:themeColor="hyperlink"/>
      <w:u w:val="single"/>
    </w:rPr>
  </w:style>
  <w:style w:type="paragraph" w:styleId="Revision">
    <w:name w:val="Revision"/>
    <w:hidden/>
    <w:uiPriority w:val="99"/>
    <w:semiHidden/>
    <w:rsid w:val="005C21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223420">
      <w:bodyDiv w:val="1"/>
      <w:marLeft w:val="0"/>
      <w:marRight w:val="0"/>
      <w:marTop w:val="0"/>
      <w:marBottom w:val="0"/>
      <w:divBdr>
        <w:top w:val="none" w:sz="0" w:space="0" w:color="auto"/>
        <w:left w:val="none" w:sz="0" w:space="0" w:color="auto"/>
        <w:bottom w:val="none" w:sz="0" w:space="0" w:color="auto"/>
        <w:right w:val="none" w:sz="0" w:space="0" w:color="auto"/>
      </w:divBdr>
      <w:divsChild>
        <w:div w:id="489101548">
          <w:marLeft w:val="0"/>
          <w:marRight w:val="0"/>
          <w:marTop w:val="0"/>
          <w:marBottom w:val="0"/>
          <w:divBdr>
            <w:top w:val="none" w:sz="0" w:space="0" w:color="auto"/>
            <w:left w:val="none" w:sz="0" w:space="0" w:color="auto"/>
            <w:bottom w:val="none" w:sz="0" w:space="0" w:color="auto"/>
            <w:right w:val="none" w:sz="0" w:space="0" w:color="auto"/>
          </w:divBdr>
        </w:div>
      </w:divsChild>
    </w:div>
    <w:div w:id="513688566">
      <w:bodyDiv w:val="1"/>
      <w:marLeft w:val="0"/>
      <w:marRight w:val="0"/>
      <w:marTop w:val="0"/>
      <w:marBottom w:val="0"/>
      <w:divBdr>
        <w:top w:val="none" w:sz="0" w:space="0" w:color="auto"/>
        <w:left w:val="none" w:sz="0" w:space="0" w:color="auto"/>
        <w:bottom w:val="none" w:sz="0" w:space="0" w:color="auto"/>
        <w:right w:val="none" w:sz="0" w:space="0" w:color="auto"/>
      </w:divBdr>
      <w:divsChild>
        <w:div w:id="1672368148">
          <w:marLeft w:val="0"/>
          <w:marRight w:val="0"/>
          <w:marTop w:val="0"/>
          <w:marBottom w:val="0"/>
          <w:divBdr>
            <w:top w:val="none" w:sz="0" w:space="0" w:color="auto"/>
            <w:left w:val="none" w:sz="0" w:space="0" w:color="auto"/>
            <w:bottom w:val="none" w:sz="0" w:space="0" w:color="auto"/>
            <w:right w:val="none" w:sz="0" w:space="0" w:color="auto"/>
          </w:divBdr>
        </w:div>
      </w:divsChild>
    </w:div>
    <w:div w:id="905380618">
      <w:bodyDiv w:val="1"/>
      <w:marLeft w:val="0"/>
      <w:marRight w:val="0"/>
      <w:marTop w:val="0"/>
      <w:marBottom w:val="0"/>
      <w:divBdr>
        <w:top w:val="none" w:sz="0" w:space="0" w:color="auto"/>
        <w:left w:val="none" w:sz="0" w:space="0" w:color="auto"/>
        <w:bottom w:val="none" w:sz="0" w:space="0" w:color="auto"/>
        <w:right w:val="none" w:sz="0" w:space="0" w:color="auto"/>
      </w:divBdr>
      <w:divsChild>
        <w:div w:id="1143228943">
          <w:marLeft w:val="0"/>
          <w:marRight w:val="0"/>
          <w:marTop w:val="0"/>
          <w:marBottom w:val="0"/>
          <w:divBdr>
            <w:top w:val="none" w:sz="0" w:space="0" w:color="auto"/>
            <w:left w:val="none" w:sz="0" w:space="0" w:color="auto"/>
            <w:bottom w:val="none" w:sz="0" w:space="0" w:color="auto"/>
            <w:right w:val="none" w:sz="0" w:space="0" w:color="auto"/>
          </w:divBdr>
        </w:div>
      </w:divsChild>
    </w:div>
    <w:div w:id="970095606">
      <w:bodyDiv w:val="1"/>
      <w:marLeft w:val="0"/>
      <w:marRight w:val="0"/>
      <w:marTop w:val="0"/>
      <w:marBottom w:val="0"/>
      <w:divBdr>
        <w:top w:val="none" w:sz="0" w:space="0" w:color="auto"/>
        <w:left w:val="none" w:sz="0" w:space="0" w:color="auto"/>
        <w:bottom w:val="none" w:sz="0" w:space="0" w:color="auto"/>
        <w:right w:val="none" w:sz="0" w:space="0" w:color="auto"/>
      </w:divBdr>
      <w:divsChild>
        <w:div w:id="30495237">
          <w:marLeft w:val="0"/>
          <w:marRight w:val="0"/>
          <w:marTop w:val="0"/>
          <w:marBottom w:val="0"/>
          <w:divBdr>
            <w:top w:val="none" w:sz="0" w:space="0" w:color="auto"/>
            <w:left w:val="none" w:sz="0" w:space="0" w:color="auto"/>
            <w:bottom w:val="none" w:sz="0" w:space="0" w:color="auto"/>
            <w:right w:val="none" w:sz="0" w:space="0" w:color="auto"/>
          </w:divBdr>
        </w:div>
      </w:divsChild>
    </w:div>
    <w:div w:id="1469324481">
      <w:bodyDiv w:val="1"/>
      <w:marLeft w:val="0"/>
      <w:marRight w:val="0"/>
      <w:marTop w:val="0"/>
      <w:marBottom w:val="0"/>
      <w:divBdr>
        <w:top w:val="none" w:sz="0" w:space="0" w:color="auto"/>
        <w:left w:val="none" w:sz="0" w:space="0" w:color="auto"/>
        <w:bottom w:val="none" w:sz="0" w:space="0" w:color="auto"/>
        <w:right w:val="none" w:sz="0" w:space="0" w:color="auto"/>
      </w:divBdr>
      <w:divsChild>
        <w:div w:id="1050499210">
          <w:marLeft w:val="0"/>
          <w:marRight w:val="0"/>
          <w:marTop w:val="0"/>
          <w:marBottom w:val="0"/>
          <w:divBdr>
            <w:top w:val="none" w:sz="0" w:space="0" w:color="auto"/>
            <w:left w:val="none" w:sz="0" w:space="0" w:color="auto"/>
            <w:bottom w:val="none" w:sz="0" w:space="0" w:color="auto"/>
            <w:right w:val="none" w:sz="0" w:space="0" w:color="auto"/>
          </w:divBdr>
        </w:div>
      </w:divsChild>
    </w:div>
    <w:div w:id="1992560298">
      <w:bodyDiv w:val="1"/>
      <w:marLeft w:val="0"/>
      <w:marRight w:val="0"/>
      <w:marTop w:val="0"/>
      <w:marBottom w:val="0"/>
      <w:divBdr>
        <w:top w:val="none" w:sz="0" w:space="0" w:color="auto"/>
        <w:left w:val="none" w:sz="0" w:space="0" w:color="auto"/>
        <w:bottom w:val="none" w:sz="0" w:space="0" w:color="auto"/>
        <w:right w:val="none" w:sz="0" w:space="0" w:color="auto"/>
      </w:divBdr>
      <w:divsChild>
        <w:div w:id="48262028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ro.wikipedia.org/wiki/Jude%C8%9Bul_D%C3%A2mbovi%C8%9Ba"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o.wikipedia.org/wiki/Jude%C8%9Bul_Prahova" TargetMode="External"/><Relationship Id="rId17" Type="http://schemas.openxmlformats.org/officeDocument/2006/relationships/hyperlink" Target="https://ro.wikipedia.org/wiki/Jude%C8%9Bul_C%C4%83l%C4%83ra%C8%99i" TargetMode="External"/><Relationship Id="rId2" Type="http://schemas.openxmlformats.org/officeDocument/2006/relationships/numbering" Target="numbering.xml"/><Relationship Id="rId16" Type="http://schemas.openxmlformats.org/officeDocument/2006/relationships/hyperlink" Target="https://ro.wikipedia.org/wiki/Jude%C8%9Bul_Ialomi%C8%9Ba"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wikipedia.org/wiki/Jude%C8%9Bul_Arge%C8%99" TargetMode="External"/><Relationship Id="rId5" Type="http://schemas.openxmlformats.org/officeDocument/2006/relationships/webSettings" Target="webSettings.xml"/><Relationship Id="rId15" Type="http://schemas.openxmlformats.org/officeDocument/2006/relationships/hyperlink" Target="https://ro.wikipedia.org/wiki/Jude%C8%9Bul_Giurgiu" TargetMode="External"/><Relationship Id="rId10" Type="http://schemas.openxmlformats.org/officeDocument/2006/relationships/footer" Target="footer2.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ro.wikipedia.org/wiki/Jude%C8%9Bul_Teleorman"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07A7BDB-AD93-426D-AF08-8EDAF03F88B4}">
  <we:reference id="wa200005502" version="1.0.0.11" store="en-US" storeType="OMEX"/>
  <we:alternateReferences>
    <we:reference id="wa200005502" version="1.0.0.11" store="wa200005502" storeType="OMEX"/>
  </we:alternateReferences>
  <we:properties>
    <we:property name="data" value="{&quot;version&quot;:7,&quot;threads&quot;:[{&quot;id&quot;:&quot;_86T7ZIJn-AYoKPLsHPLY&quot;,&quot;context&quot;:{&quot;type&quot;:&quot;CONTEXT_SELECTION&quot;,&quot;text&quot;:&quot;Înscrierea persoanelor în vederea participării la concursul de planuri de afacere organizat în cadrul proiectului se va realiza prin intermediul platformei online dezvoltate în proiect în conformitate cu prezenta Metodologie de organizare şi desfăşurare a concursului de planuri de afaceri în cadrul proiectului.\nLansarea sesiunilor de depunere va fi anunțată prin publicarea ”Anunțului privind demararea concursului de planuri de afaceri” care se va publica pe site-ul proiectului şi se va transmite prin e-mail participanților absolventi ai programului de formare antreprenorială.\nAnunțul de concurs va specifica:\ndata de demarare a concursului;\ncondiții de participare şi de eligibilitate;\nvaloarea ajutorului financiar (ajutor de minimis);\nperioada de depunere a dosarului de concurs;\nmodalitatea de depunere a dosarelor de concurs;\nmodalitatea de comunicare a rezultatelor;\nprocedura de contestare a rezultatelor;\ntermenele referitoare la publicarea rezultatelor;\ntermenele referitoare la contestații;\ntermenele referitoare la publicarea rezultatelor finale.\n&quot;,&quot;html&quot;:&quot;&lt;p&gt;Înscrierea persoanelor în vederea participării la concursul de planuri de afacere organizat în cadrul proiectului se va realiza prin intermediul platformei online dezvoltate în proiect în conformitate cu prezenta Metodologie de organizare şi desfăşurare a concursului de planuri de afaceri în cadrul proiectului.&lt;/p&gt; &lt;p&gt;Lansarea sesiunilor de depunere va fi anunțată prin publicarea ”Anunțului privind demararea concursului de planuri de afaceri” care se va publica pe site-ul proiectului şi se va transmite prin e-mail participanților absolventi ai programului de formare antreprenorială.&lt;/p&gt; &lt;p&gt;Anunțul de concurs va specifica:&lt;/p&gt; &lt;ul&gt;&lt;li&gt;data de demarare a concursului;&lt;/li&gt;&lt;li&gt;condiții de participare şi de eligibilitate;&lt;/li&gt;&lt;li&gt;valoarea ajutorului financiar (ajutor de minimis);&lt;/li&gt;&lt;li&gt;perioada de depunere a dosarului de concurs;&lt;/li&gt;&lt;li&gt;modalitatea de depunere a dosarelor de concurs;&lt;/li&gt;&lt;li&gt;modalitatea de comunicare a rezultatelor;&lt;/li&gt;&lt;li&gt;procedura de contestare a rezultatelor;&lt;/li&gt;&lt;li&gt;termenele referitoare la publicarea rezultatelor;&lt;/li&gt;&lt;li&gt;termenele referitoare la contestații;&lt;/li&gt;&lt;li&gt;termenele referitoare la publicarea rezultatelor finale.&lt;/li&gt;&lt;/ul&gt;          &quot;},&quot;queries&quot;:[{&quot;id&quot;:&quot;A1M_VlbpgkK8G7cNGK0Kx&quot;,&quot;user&quot;:&quot;Reformulează păstrând ideile principale&quot;,&quot;version&quot;:365,&quot;assistant&quot;:&quot;&lt;p&gt;Înscrierea persoanelor în vederea participării la concursul de planuri de afacere organizat în cadrul proiectului se va realiza prin intermediul platformei online dezvoltate în proiect în conformitate cu prezenta Metodologie de organizare şi desfăşurare a concursului de planuri de afaceri în cadrul proiectului.&lt;/p&gt;&lt;p&gt;Lansarea sesiunilor de depunere va fi anunțată prin publicarea ”Anunțului privind demararea concursului de planuri de afaceri” care se va publica pe site-ul proiectului şi se va transmite prin e-mail participanților absolvenți ai programului de formare antreprenorială.&lt;/p&gt;&lt;p&gt;Anunțul de concurs va specifica:&lt;/p&gt;&lt;ul&gt;&lt;li&gt;data de demarare a concursului;&lt;/li&gt;&lt;li&gt;condiții de participare şi de eligibilitate;&lt;/li&gt;&lt;li&gt;valoarea ajutorului financiar (ajutor de minimis);&lt;/li&gt;&lt;li&gt;perioada de depunere a dosarului de concurs;&lt;/li&gt;&lt;li&gt;modalitatea de depunere a dosarelor de concurs;&lt;/li&gt;&lt;li&gt;modalitatea de comunicare a rezultatelor;&lt;/li&gt;&lt;li&gt;procedura de contestare a rezultatelor;&lt;/li&gt;&lt;li&gt;termenele referitoare la publicarea rezultatelor;&lt;/li&gt;&lt;li&gt;termenele referitoare la contestații;&lt;/li&gt;&lt;li&gt;termenele referitoare la publicarea rezultatelor finale.&lt;/li&gt;&lt;/ul&gt;&quot;},{&quot;id&quot;:&quot;u7hDbg-cKX3HA-SSCwsu9&quot;,&quot;user&quot;:&quot;Reformulează păstrând ideile principale&quot;,&quot;version&quot;:36,&quot;assistant&quot;:&quot;&lt;p&gt;Participanții la concursul de planuri de afaceri se vor înscrie exclusiv prin platforma online dedicată proiectului, conform metodologiei stabilite.&lt;/p&gt;&lt;p&gt;Începerea concursului va fi comunicată printr-un anunț oficial publicat pe website și transmis pe email către absolvenții programului de formare antreprenorială.&lt;/p&gt;&lt;p&gt;Elementele esențiale ce vor fi incluse în anunț sunt:&lt;/p&gt;&lt;ul&gt;&lt;li&gt;data începerii&lt;/li&gt;&lt;li&gt;criteriile de eligibilitate&lt;/li&gt;&lt;li&gt;suma finanțării disponibile&lt;/li&gt;&lt;li&gt;intervalul pentru depunerea aplicațiilor&lt;/li&gt;&lt;li&gt;instrucțiuni de aplicare&lt;/li&gt;&lt;li&gt;procesul de evaluare și comunicare&lt;/li&gt;&lt;li&gt;procedura contestațiilor&lt;/li&gt;&lt;li&gt;calendar complet cu toate termenele importante&lt;/li&gt;&lt;/ul&gt;&quot;}]},{&quot;id&quot;:&quot;GXt8jd_eC8NXPimC0nWTd&quot;,&quot;context&quot;:{&quot;type&quot;:&quot;CONTEXT_SELECTION&quot;,&quot;text&quot;:&quot;Hotărârea Guvernului nr. 585/2016 \nPentru aprobarea Normelor metodologice de aplicare a Legii nr. 219/2015 privind economia socială.\n&quot;,&quot;html&quot;:&quot;&lt;ol&gt;&lt;li&gt;Hotărârea Guvernului nr. 585/2016 &lt;/li&gt;&lt;ul&gt;&lt;li&gt;Pentru aprobarea Normelor metodologice de aplicare a Legii nr. 219/2015 privind economia socială.&lt;/li&gt;&lt;/ul&gt;&lt;/ol&gt; &quot;},&quot;queries&quot;:[{&quot;id&quot;:&quot;uwmE2XtUZygITL62d8Tzq&quot;,&quot;user&quot;:&quot;ce-mi poti spune despre asta&quot;,&quot;version&quot;:35,&quot;assistant&quot;:&quot;&lt;p&gt;HG 585/2016 este un act normativ important care detaliază modul de implementare a Legii Economiei Sociale (Legea 219/2015). Această hotărâre de guvern:&lt;/p&gt;&lt;ul&gt;&lt;li&gt;Stabilește procedurile concrete pentru funcționarea întreprinderilor sociale&lt;/li&gt;&lt;li&gt;Definește normele de aplicare pentru economia socială în România&lt;/li&gt;&lt;li&gt;Explică cum se obține atestatul de întreprindere socială&lt;/li&gt;&lt;li&gt;Detaliază criteriile de certificare pentru întreprinderile sociale de inserție&lt;/li&gt;&lt;li&gt;Clarifică responsabilitățile autorităților în domeniul economiei sociale&lt;/li&gt;&lt;li&gt;Prezintă mecanismele de monitorizare și control&lt;/li&gt;&lt;li&gt;Stabilește documentația necesară pentru certificare și funcționare&lt;/li&gt;&lt;/ul&gt;&lt;p&gt;Acest act normativ este esențial pentru orice organizație care dorește să activeze în domeniul economiei sociale, oferind cadrul procedural complet pentru implementarea legii.&lt;/p&gt;&quot;}]},{&quot;id&quot;:&quot;8tHWI6JIMEySJosRVz8zG&quot;,&quot;context&quot;:{&quot;type&quot;:&quot;CONTEXT_SELECTION&quot;,&quot;text&quot;:&quot;Program:„Programul Incluziune și Demnitate Socială 2021-2027“ Prioritate: P03. Protejarea dreptului la demnitatesocială\nObiectiv specific: ESO4.1. 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 (FSE+)\nAcțiunea 3.2 Economie socială în mediul rural (FSE+)\n\n\n\n\n\n\n\n\n\n\n\nMetodologie de evaluare si selecție a planurilor de afaceri\npentru concursul de planuri de afaceri\norganizat in cadrul proiectului\n\n\n\n\nRISS - Retea de Intreprinderi Sociale la Sate -Program de Dezvoltare a Antreprenoriatului Social în Mediul Rural în Regiunea Sud-Muntenia 305736\n\n\n-Varianta 1- \nMartie 2025\n\t\n\n\n\n\t\t\t\n\t\t\nCUPRINS\n\n1.\tABREVIERI\t4\n2.\tCONSIDERAȚII GENERALE\t7\n2.1.\tObiectivul general\t10\n2.2.\tObiectivele specifice ale proiectului\t10\n2.3.\tPerioada de implementare\t10\n2.4.\tRegiune de implementare ale proiectului\t11\n2.5.\tBAZA LEGALĂ\t12\n2.6.\tGrupul țintă al proiectului\t12\n2.7.\tObtinerea statutului de intreprindere sociala sau de întreprindere de inserție socială\t13\n3.\tPROCEDURA DE ORGANIZARE A CONCURSULUI DE PLANURI DE AFACERI\t14\nA.\tÎnscrierea participanților\t15\nB.\tConstituirea Comisiei de Evaluare și Selecție Planuri de Afaceri\t16\nC.\tVerificarea eligibilității planurilor de afacere\t18\nC.1. Verificarea conformitatii administrative şi a eligibilitatii\t19\nC.2. Evaluarea tehnico-economica a planurilor de afaceri\t20\nD.\tIerarhizarea și selecția planurilor de afaceri\t23\nE.\tContestații/ Soluționarea contestațiilor\t24\nF.\tPublicarea listei definitivă a câștigătorilor concursului de planuri de afaceri și a listei de rezervă\t24\nG.\tCONTRACTARE\t24\nH.\tANEXE\t25\n\n\n\n\n\n\n\n\n\n\n\n\n\n\n\n\n\n\n\n\n\n\n\n\n\n\n\n\n\n\n\n\n\n\n\n\n\nABREVIERI\n\nAM / AM PoIDS\tAutoritatea de Management / Autoritatea de\nManagement pentru Programul Incluziune și Demnitate Socială ( PoIDS )\t\tAROPE\tPersoanele expuse riscului de sărăcie sau excluziune socială (At risk of poverty or social exclusion)\t\tP\tPrioritate\t\tCE\tComisia Europeană\t\tBS\tBuget de stat\t\tFEDR\tFondul European de Dezvoltare Regionala\t\tFSE\tFondul Social European\t\tFSE+\tFondul Social European Plus\t\tITI\tInvestiții Teritoriale Integrate\t\tMIPE\tMinisterul Investițiilor si Proiectelor Europene\t\tMMSS\tMinisterul Muncii și Solidarității Sociale\t\tMySMIS2021/SMIS2021+\tSistem de schimb electronic de date care permite schimbul de informații între solicitanți, potențiali solicitanți, beneficiari și autoritățile responsabile de programe și care acoperă întregul ciclu de viață al unui proiect finanțat.\n\nAplicația electronică MySMIS2021/SMIS2021+ se încadrează în categoria mijloacelor ce asigură transmiterea de texte/ documente şi confirmarea primirii acestora.\t\tOI/OIR\tOrganism Intermediar/Organism Intermediar Regional\t\tOS\tObiectiv Specific\t\tAM PoIDS\tProgramul Incluziune și Demnitate Socială 2021 –2027\t\tSES\tStructuri de economie socială\t\t\n\nAutoritatea de Management  pentru Programul Incluziune și Demnitate Socială2021 –2027\t\nAutoritatea desemnata pentru gestionarea PolDS care îndeplinește funcțiile prevăzute la art.71/ din Regulamentul (UE) nr. 2021 /1060, responsabilă pentru implementarea eficace și eficienta a  fondurilor\t\tAdministrator\tal\tschemei\tde antreprenoriat\tEntitate publică sau privată care implementează în calitate de semnatar al contractului de finanțare, un proiect finanțat prin apelul de proiecte ”Sprijin pentru înființarea de întreprinderi sociale în mediul rural”, proiect în cadrul căruia se atribuie ajutoarele de minimis pentru înființarea de întreprinderi sociale, cu respectarea condițiilor impuse în cadrul Schemei de ajutor de minimis ”Sprijin pentru înființarea de întreprinderi sociale în mediul rural” și detaliate în Ghidul solicitantului - Condiții Specifice ”Sprijin pentru înființarea de întreprinderi sociale în mediul rural”\t\tAdministrator al schemei de minimis\tÎn  cadrul  Schemei  de  ajutor  de  minimis  ”Sprijin  pentru înființarea de întreprinderi sociale în mediul rural”,  aplicabilă administratorii schemei de ajutor de minims sunt: Admnimistratorii  de  schemă  de  antreprenoriat  sau  entități juridice  din  componența  administratorilor  de  schemă  de antreprenoriat   (parteneri),   responsabile   cu   derularea   de proceduri   în   domeniul   ajutorului   de   minmis,   respectiv semnează contractele de subvenție cu beneficiarii de ajutor de minimis\t\tAjutor de minimis\tAjutor limitat conform normelor Uniunii Europene la un nivel care nu distorsionează concurența și/sau comerțul între statele membre (OUG 77/2014 privind procedurile naționale în domeniul ajutorului de stat precum și pentru modificarea și completarea Legii Concurenței nr. 21/1996)\t\tProgramul   Incluziune   și   Demnitate Socială 2021 –2027 (PoIDS)\tProgramul Incluziune și Demnitate Socială 2021 –2027 (PoIDS) document aprobat de Comisia Europeană în data de 14.12.2022, elaborat de România, care conține o strategie de dezvoltare și un set de 11 priorități, pentru a fi implementate cu ajutorul Fondului Social European Plus (FSE+) și al Fondului European de Dezvoltare Regională (FEDR)\t\tRegulamentul  dispoziții  comune  sau\nRDC\tRegulamentul (UE) nr.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t\t\n\n\t\t\nLider de parteneriat\torganism public sau privat care inițiază un  proiect, solicită finanțare pentru acesta în scopul implementării în asociere cu alte entități și semnează contractul de finanțare\t\tApel de proiecte\tInvitație publică adresată de către autoritatea  de management categoriilor de solicitanți eligibili stabiliți prin Ghidul Solicitantului, în vederea transmiterii cererilor de finanțare, în cadrul uneia sau mai multor priorități din cadrul programului. În contextul prezentului Ghid al Solicitantului, prin apel se înțelege apelul care vizează regiunea mai puțin dezvoltată a României ( Sud- Muntenia,).\t\tCerere de finanțare\tDocument standardizat, disponibil în sistemul informatic MySMIS2021/SMIS2021+, prin care este solicitat sprijin financiar în cadrul oricăruia dintre programele cofinanțate din Fondul social european Plus în perioada de programare 2021- 2027, în condițiile aplicabile apelului de proiecte în care se solicită finanțare, pentru acoperirea totală sau parțială a costurilor de realizare ale unui proiect și este însoțit de anexe și documentele specificate în Ghidul Solicitantului aplicabil fiecărui apel de proiecte;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în Ghidul Solicitantului și care sunt cuprinse în sistemul informatic MySMIS2021/SMIS2021+\t\tDată lansare apel de proiecte\tData de la care solicitanții pot depune cereri de finanțare în cadrul apelului de proiecte deschis în sistemul informatic MySMIS2021/SMIS2021+ de  către  autoritatea de management/organismul intermediar, după caz;\t\tÎntreprindere socială\tOrice persoană juridică de drept privat care desfășoară activități în  domeniul economiei sociale, care deține un atestat de întreprindere socială și respectă principiile prevăzute la art. 4 din Legea nr. 219 din 23 iulie 2015 privind economia socială, cu modificările și completările ulterioare\t\tÎntreprindere socială de inserție\tÎntreprinderea socială atestată care deține marca socială\t\tStructuri de economie socială\tÎntreprinderi sociale, întreprinderi sociale de inserție\t\t\n\n\n\n\n\n\n\n\n\n\n\n\n\n\n\n\n\nCONSIDERAȚII GENERALE\n\n\nPrezenta metodologie stabileşte regulile de organizare şi desfășurare ale concursului de\nplanuri de afaceri sociale depuse în cadrul proiectului „RISS.\n\nMetodologia este elaborată în conformitate cu:\nGhidul Solicitantului Condiții Specifice – Sprijin pentru înființarea de întreprinderi\nsociale în mediul rural – Anexa 1\nContractul de subvenţie, model (Anexa 4 a Ghidului Solicitantului Condiții Specifice Contract de subvenție – condiții minime) – Anexa 2\nMetodologia urmărește atingerea obiectivului general al proiectului.\nMetodologia își propune să abordeze o informare cât mai amplă a persoanelor participante la activităţile proiectului şi să trateze cele mai importante aspecte din organizarea și desfășurare ale concursului de planuri de afacere sociale în condițiile respectării egalității de șanse, de gen, nediscriminării și accesibilității, respectând Carta drepturilor fundamentale a Uniunii Europene.\n\nRegulile stabilite prin prezenta metodologie sunt obligatorii pentru toți participanții la concursul de planuri de afaceri sociale și nu exonerează nicio persoană participantă de obligația cunoașterii și respectării acesteia.\n\nECO RURAL CONSULTING SRL,  administrator  al  schemei  de  antreprenoriat,  a  stabilit  ca\nfinanțarea afacerilor să respecte principiile generale enunţate în prezenta Metodologie.\n\nConcursul de planuri de afaceri presupune aprobarea spre finanțare, sub forma ajutorului de minimis, a 34 planuri de afaceri sociale, la care se adaugă 5 rezerve, conform tabelului următor:\n\nNr. de afaceri finanțate\tSuma de grant lei\tNr. min. de locuri de muncă create / plan de afacere\t\t34\t306,589.11 lei\t4 locuri de muncă– cel putin 4h/zi, perioada nedeterminata\t\t\npentru înființarea a 34 de  întreprinderi sociale (+  5 rezerve) care urmează să deruleze activități sociale și economice conform Legii nr. 219 din 23 iulie 2015 privind economia socială, cu modificările și completările ulterioare, în zona rurală a regiunii  de dezvoltare Sud-Muntenia (județele Argeș, Teleorman, Dâmbovița, Prahova, Giurgiu, Ialomița și Călărași).\n\nConform  art.  3  alin.  (1)  din  Legea  nr.  219/2015  privind  economia  socială,  pot  fi\nîntreprinderi sociale:\nsocietăţile cooperative care funcţionează în baza Legii nr. 1/2005 privind organizarea şi funcţionarea cooperaţiei, republicată, cu modificările ulterioare;\ncooperativele de credit, care funcţionează în baza Ordonanţei de Urgenţă a Guvernului nr. 99/2006 privind instituţiile de credit şi adecvarea capitalului, aprobată cu modificări şi completări prin Legea nr. 227/2007, cu modificările şi completările ulterioare;\nasociaţiile şi fundaţiile, care funcţionează în baza Ordonanţei Guvernului nr. 26/2000 cu privire la asociaţii şi fundaţii, aprobată cu modificări şi completări prin Legea nr. 246/2005, cu modificările şi completările ulterioare;\n\ncasele de ajutor reciproc ale salariaţilor, care funcţionează în baza Legii nr. 122/1996 privind regimul juridic al caselor de ajutor reciproc ale salariaţilor şi al uniunilor acestora, republicată;\n\ncasele de ajutor reciproc ale pensionarilor, care sunt înfiinţate şi funcţionează în baza Legii nr. 540/2002 privind casele de ajutor reciproc ale pensionarilor,cu modificările şi completările ulterioare;\n\nsocietăţile agricole, care funcţionează în baza Legii nr. 36/1991 privind societăţile agricole şi alte forme de asociere în agricultură, cu modificările şi completările ulterioare;\n\ncooperativele agricole care funcţionează în baza Legii cooperaţiei agricole nr. 566/2004, cu modificările şi completările ulterioare;\n\norice alte categorii de persoane juridice, indiferent de domeniul de activitate, care respectă, conform actelor legale de înfiinţare şi organizare, cumulativ, definiţia şi principiile economiei sociale.\n\nStatutul de întreprindere socială se recunoaște prin  dobândirea unui atestat de întreprindere socială, în conformitate cu Legea nr. 219/2015 privind economia socială. Persoanele juridice de drept privat, prevăzute mai sus, pot solicita un atestat de întreprindere socială, dacă actele de înființare și funcționare conțin prevederi prin care se demonstrează faptul că:\n\nacţionează în scop social şi/sau în interesul general al comunităţii;\nalocă minimum 90% din profitul/excedentul realizat scopului social şi rezervei statutare;\nse obligă să transmită bunurile rămase în urma lichidării către una sau mai multe întreprinderi sociale;\naplică principiul echităţii sociale faţă de angajaţi și administratori asigurând niveluri de salarizare/remunerare echitabile, între care nu pot exista diferențe care să depăşească raportul de 1 la 8.\n\nAdministratorul schemei de antreprenoriat se va asigura de faptul că fiecare persoană juridică înființată în una din formele prevăzute la art. art. 3 alin. (1) din Legea nr. 219/2015 privind economia socială și finanțată în cadrul proiectului dobândește atestatul de întreprindere socială în termen de maximum 4 luni de la semnarea contractului de subvenție.\n\nÎn situația în care termenul de obținere a atestatului de întreprindere socială (4 luni de la semnarea contractului de finanțare) nu este respectat, începând cu luna a 5-a de la semnarea contractului de finanțare, administratorul schemei de minimis va aplica următoarele corecții financiare, sume care se scad din valoarea totală a ajutorului de minimis, după cum urmează:\n25%  din  valoarea  ajutorului  financiar  acordat  aferent  planului  de  afaceri  pentru  o întârziere de maxim 1 lună;\n50%  din  valoarea  ajutorului  financiar  acordat  aferent  planului  de  afaceri  pentru  o întârziere de maxim 2 luni;\n75%  din  valoarea  ajutorului  financiar  acordat  aferent  planului  de  afaceri  pentru  o întârziere de maxim 3 luni;\n100% din valoarea ajutorului financiar aferent planului de afaceri pentru o întârziere de maxim 4 luni.\n\n\nÎn situația în care după 8 luni de la semnarea contractului de finanțare, o persoană juridică înființată prin proiect nu obține atestatul de întreprindere socială, administratorul schemei de ajutor de minimis are obligația de a rezilia Contractul de subvenție si de a recupera toate sumele plătite către persoana juridică respectivă.\n\n\nMENȚINEREA LOCURILOR DE MUNCĂ:\n\nFiecare  beneficiar  al  ajutorului  de  minimis  va  trebui  să  angajeze  minim  4  persoane  cu domiciliul in mediul rural din regiunea de dezvoltare Sud-Muntenia, in cadrul intreprinderilor nou infiintate, conform planului de afaceri.\nLocurile de munca nou create (minim 4/intreprindere sociala) trebuie sa fie cu normă de\nlucru de cel putin 4 ore/zi și pe perioadă nedeterminată.\n\n \nÎn cazul în care în perioada  menționată locul/locurile de  muncă  create în cadrul întreprinderilor nou înființate se vacantează, beneficiarul de ajutor de minimis va avea un termen de maxim 30 de zile să ocupe locul/locurile de muncă vacante, păstrând numărul și tipul acestora.\n\nFiecare beneficiar al ajutorului de minimis va trebui să angajeze în cadrul întreprinderilor nou înființate numărul minim de 4 persoane, conform Planului de afaceri, la cel târziu 4 luni de la semnarea contractului de finanțare.\n\nPersoanele angajate în cadrul întreprinderilor nou înființate vor avea, în mod obligatoriu, domiciliul în regiunea de dezvoltare Sud-Muntenia, în care se implementează proiectul, în mediul rural.\n\nPe durata perioadei de implementare al planului de afacere respectiv pe durata de sustenabilitate asumată în planul de afaceri, de după finalizarea implementării proiectului, beneficiarul ajutorului de minimis va asigura continuarea funcționării întreprinderii și va menține ocuparea locurilor de muncă nou create minim 13 luni din momentul încheierii perioadei de implementare.\n\nÎn cazul în care în perioada de sustenabilitate asumată, locul/locurile de muncă create în cadrul întreprinderilor sociale se vacantează, beneficiarul ajutorului de minimis va avea un termen de maxim 30 de zile să ocupe locul/locurile de muncă vacante, fără a fi aplicate corecții financiare.\n\nÎn situația în care o întreprindere nou creată își încetează activitatea sau își pierde atestatul de întreprindere socială în perioada de sustenabilitate asumată , întreprinderea respectivă are obligația de a restitui integral sumele primite cu titlu de ajutor de minimis.\n\nÎn situația în care o întreprindere nou creată nu va menține ocuparea locurilor de muncă nou create (așa cum au fost acestea asumate în planul de afaceri aprobat), în perioada de sustenabilitate asumată, se vor aplica urmatoarele corecții financiare, proportionale cu  numarul de locuri de munca neocupate si cu durata de neocupare a acestora, in procent calculat după cum urmează si care se aplica la valoarea totala a ajutorului de minimis primit:\n \n\nNumărul de luni de neocupare luat in calcul poate fi mai mare sau egal cu 2 luni, si mai mic\nsau egal cu numarul de luni de sustenabilitate asumat 1 (minus o unitate).\n\n\nSubvenția va fi acordată beneficiarului schemei de ajutor de minimis în baza unui Contract de subvenţie (Anexa....) încheiat între Administratorul de Grant (Partenerii din cadrul proiectului cu titlul ” RISS - Retea de Intreprinderi Sociale la Sate -Program de Dezvoltare a Antreprenoriatului Social în Mediul Rural în Regiunea Sud-Muntenia”)- , și Beneficiarul schemei de ajutor de minimis, respectiv întreprinderea socială nou înființată, reprezentată legal prin câștigătorul planului de afaceri devenit reprezentant legal al întreprinderii nou înființate în zona rurală a regiunii Sud-Muntenia.\n\n\n\n\n\nObiectivul general\n\nObiectivul general al proiectului este dezvoltarea antreprenoriatului social prin înființarea a 34 de structuri de economie socială în mediul rural, pentru a asigura integrarea pe piața muncii a 136 de persoane.\n\nObiectivele specifice ale proiectului\n\nOS1-Sprijinirea infiintarii a 34 de noi întreprinderi sociale prin dezvoltarea a 9 serii de cursuri pentru antreprenoriat social la care participa 131 de persoane din mediul rural din regiunea Sud Muntenia care vor fi selectate in urma unei campanii de promovare in regiune si care vor participa la un apel de selectie a planurilor de afaceri.\nPrin indeplinirea OS1 proiectul contribuie la dezvoltarea domeniului economiei sociale in regiunea de implementare si raspunde Obiectivului specific ESO4.1. Deasemenea OS1 contribuie la indeplinirea Priorității 3, acțiunea 3.2.\n\nOS2-Dezvoltarea in mod transparent si participativ a 34 de entitati ale economiei sociale in vederea crearii unui total de 136 de locuri de munca la nivelul regiunii de implementare a  proiectului, prin finantarea si monitorizarea entitatilor infiintate astfel incat sa fie mentinute locurile de munca create, precum si functionalitatea intreprinderilor dezvoltate timp de 14 luni de la data obtinerii atestatului de intreprindere sociala in timpul proiectului si cel putin inca 13 luni dupa finalizarea proiectului, in perioada de sustenabilitate. Prin beneficiile multiple aduse comunitatilor din regiunea de implementare (locuri de munca sustenabile pentru persoanele din grupurile vulnerabile, in conformitate cu legea economiei sociale) cele 34 de entitati ale economiei sociale infiintate prin prezentul proiect contribuie activ la realizarea Obiectivului specific ESO4.1. al programului.\n\n\n\nPerioada de implementare\n\nDurata de implementare a proiectului este de 30 de luni, începând cu data semnării contractului de finanțare nerambursabilă iar durata de implementare a planurilor de afaceri subvenționate prin prezentul proiect este de 14 luni din momentul semnării contractului de subvenție.\n\nRegiune de implementare ale proiectului\n\nRegiunea de implementare a proiectului este zona rurală a regiunii Sud-Muntenia (județele  Argeș, Prahova, Dâmbovița, Teleorman, Giurgiu, Ialomița, Călărași,).\n\n\n BAZA LEGALĂ\n\n\nPrezenta schema este elaborată în conformitate cu:\n\n -\tRegulamentul (UE) nr. 1407/2013 al Comisiei din 18 decembrie 2013 pentru aplicarea articolelor 107 si 108 din Tratatul privind Funcţionarea Uniunii Europene ajutoarelor de minimis, publicat în Jurnalul Oficial al Uniunii Europene nr. L352/1 din 24 decembrie 2013;\n-\tSchemei de ajutor de minimis Sprijin pentru înființarea de întreprinderi sociale în mediul rural, aprobată prin Ordinul ministrului investitiilor si proiectelor europene nr. ……………………………..;  \n-\tContractului de finanţare cu ID: ……………………. încheiat între MIPE-AM PoIDS/OI/ OIR responsabil şi …………………………….., în calitate de Beneficiar al finanțării nerambursabile, în cadrul Programului Incluziune și Demnitate Socială 2021 – 2027, Prioritatea ________________________, Obiectiv specific: ______________________;\n-\tGhidului Solicitantului - Condiții Specifice ________________________________________;\n-\tGhidului Solicitantului – Condiții Generale, cu modificările și completările ulterioare;\n-\tOrdinului Preşedintelui Consiliului Concurenţei nr. 441/2022 pentru punerea în aplicare a Regulamentului privind procedurile de monitorizare a ajutoarelor de stat și de minimis;\n-\tOUG nr. 77 din 3 decembrie 2014 privind procedurile naţionale în domeniul ajutorului de stat, precum şi pentru modificarea şi completarea Legii concurenţei nr. 21/1996;\n-\tLegea nr. 21 din 10 aprilie 1996 (*republicată*) legea concurenţei;\n-\tOrdinul ministrului investițiilor si proiectelor europene nr. … privind aprobarea Normelor metodologice pentru aplicarea de către Ministerul Investitiilor si Proiectelor Europene a prevederilor art. 25 alin.(4) din OUG nr. 77/2014 privind procedurile naționale în domeniul ajutorului de stat, precum și pentru modificarea și completarea Legii concurenței nr. 21/1996.\n\nLegislație europeană\nRegulamentul (UE) nr. 1407/2013 al Comisiei din 18 decembrie 2013 \nRegulament privind aplicarea articolelor 107 și 108 din Tratatul privind funcționarea Uniunii Europene ajutoarelor de minimis.\nRegulamentul (UE) 2021/1060 al Parlamentului European și al Consiliului din 24 iunie 2021 \nRegulament de stabilire a dispozițiilor comune privind Fondul European de Dezvoltare Regională (FEDR), Fondul Social European Plus (FSE+), Fondul de Coeziune, Fondul pentru o Tranziție Justă și alte fonduri, inclusiv norme financiare aplicabile.\nRegulamentul (UE) 2021/1057 al Parlamentului European și al Consiliului din 24 iunie 2021 \nRegulament de instituire a Fondului Social European Plus (FSE+) și de abrogare a Regulamentului (UE) nr. 1296/2013.\nRegulamentul (UE, Euratom) 2018/1046 al Parlamentului European și al Consiliului din 18 iulie 2018 \nRegulament privind normele financiare aplicabile bugetului general al Uniunii, modificând mai multe regulamente anterioare și abrogând Regulamentul (UE, Euratom) nr. 966/2012.\nRegulamentul (UE) 2016/679 al Parlamentului European și al Consiliului din 27 aprilie 2016 \nRegulamentul General privind Protecția Datelor (GDPR), privind protecția persoanelor fizice în ceea ce privește prelucrarea datelor cu caracter personal și libera circulație a acestora, abrogând Directiva 95/46/CE.\nDirectiva 2002/58/CE a Parlamentului European și a Consiliului din 12 iulie 2002 \nDirectiva asupra confidențialității și comunicațiilor electronice, privind prelucrarea datelor personale și protejarea confidențialității în sectorul comunicațiilor publice.\nDirectiva 2011/92/UE a Parlamentului European și a Consiliului din 13 decembrie 2011 \nDirectivă privind evaluarea efectelor anumitor proiecte publice și private asupra mediului.\nTratatul privind funcționarea Uniunii Europene (TFUE) \nArticolele 107 și 108, referitoare la ajutoarele de stat, și Anexa 1, privind produsele agricole.\n\nLegislație națională\nLegea nr. 76/2002 \nLegea privind sistemul asigurărilor pentru șomaj și stimularea ocupării forței de muncă, cu modificările și completările ulterioare.\nLegea nr. 219/2015 \nLegea privind economia socială, cu modificările și completările ulterioare.\nLegea nr. 292/2011 \nLegea privind asistența socială, cu modificările și completările ulterioare.\nLegea nr. 350/2006 \nLegea privind tinerii.\nCodul Muncii \nCu modificările și completările ulterioare.\nOrdonanța de Urgență a Guvernului nr. 133/2021 din 17 decembrie 2021 \nPrivind gestionarea financiară a fondurilor europene pentru perioada de programare 2021-2027 alocate României din FEDR, Fondul de Coeziune, FSE+ și Fondul pentru o Tranziție Justă, cu modificările și completările ulterioare.\nHotărârea Guvernului nr. 873/2022 din 6 iulie 2022 \nPentru stabilirea cadrului legal privind eligibilitatea cheltuielilor efectuate de beneficiari în perioada 2021-2027 prin FEDR, FSE+, Fondul de Coeziune și Fondul pentru o Tranziție Justă.\nHotărârea Guvernului nr. 829/2022 din 27 iunie 2022 \nPentru aprobarea Normelor metodologice de aplicare a OUG nr. 133/2021.\nOrdonanța de Urgență a Guvernului nr. 23/2023 din 12 aprilie 2023 \nPrivind instituirea unor măsuri de simplificare și digitalizare pentru gestionarea fondurilor europene aferente Politicii de Coeziune 2021-2027.\nHotărârea Guvernului nr. 440/2022 \nPentru aprobarea Strategiei naționale privind incluziunea socială și reducerea sărăciei pentru perioada 2022-2027.\nHotărârea Guvernului nr. 558/2021 \nPrivind aprobarea Strategiei naționale pentru ocuparea forței de muncă 2021-2027 și a Planului de acțiuni 2021-2027.\nHotărârea Guvernului nr. 560/2022 \nPentru aprobarea Strategiei Guvernului României de incluziune a cetățenilor români aparținând minorității rome pentru perioada 2022-2027.\nHotărârea Guvernului nr. 490/2022 \nPentru aprobarea Strategiei naționale privind drepturile persoanelor cu dizabilități \&quot;O Românie echitabilă\&quot; 2022-2027.\nHotărârea Guvernului nr. 1547/2022 din 19 decembrie 2022 \nPentru aprobarea Strategiei naționale privind promovarea egalității de șanse și de tratament între femei și bărbați și prevenirea și combaterea violenței domestice pentru perioada 2022-2027.\nHotărârea Guvernului nr. 585/2016 \nPentru aprobarea Normelor metodologice de aplicare a Legii nr. 219/2015 privind economia socială.\nOrdonanța Guvernului nr. 129/2000 \nPrivind formarea profesională a adulților, republicată, cu modificările și completările ulterioare.\n  Ordinul nr. 1284/2016 din 8 august 2016 al Ministerului Fondurilor Europene \nPrivind aprobarea Procedurii competitive aplicabile solicitanților/beneficiarilor privați pentru atribuirea contractelor de furnizare, servicii sau lucrări finanțate din fonduri europene, cu modificările și completările ulterioare.\n  Hotărârea Guvernului nr. 277/2002 \nPrivind aprobarea Criteriilor de acreditare a furnizorilor de servicii specializate pentru stimularea ocupării forței de muncă, republicată, cu modificările și completările ulterioare.\n  Legea nr. 197/2012 \nPrivind asigurarea calității în domeniul serviciilor sociale, cu modificările și completările ulterioare.\n  Hotărârea Guvernului nr. 118/2014 \nPentru aprobarea Normelor metodologice de aplicare a Legii nr. 197/2012.\n  Ordonanța de Urgență a Guvernului nr. 66/2011 \nPrivind prevenirea, constatarea și sancționarea neregulilor apărute în obținerea și utilizarea fondurilor europene și/sau a fondurilor publice naționale aferente acestora, aprobată cu modificări prin Legea nr. 142/2012, cu modificările și completările ulterioare.\n  Legea nr. 161/2003 \nPrivind unele măsuri pentru asigurarea transparenței în exercitarea demnităților publice, a funcțiilor publice și în mediul de afaceri, prevenirea și sancționarea corupției, cu modificările și completările ulterioare.\n  Legea nr. 98/2016 \nPrivind achizițiile publice, cu modificările și completările ulterioare.\n  Legea nr. 506/2004 \nPrivind prelucrarea datelor cu caracter personal și protecția vieții private în sectorul comunicațiilor electronice, cu modificările și completările ulterioare (transpunerea Directivei 2002/58/CE).\n  Legea nr. 190/2018 \nPrivind măsuri de punere în aplicare a Regulamentului (UE) 2016/679 (GDPR).\n  Ordinul Ministrului Investițiilor și Proiectelor Europene nr. 1777/2023 \nPrivind aprobarea conținutului/modelului/formatului/structurii-cadru pentru documentele prevăzute în OUG nr. 23/2023.\n  Ordinul Ministrului Investițiilor și Proiectelor Europene nr. 2041/2023 din 25 mai 2023 \nPentru aprobarea modelului contractului de finanțare prevăzut în OUG nr. 23/2023.\n\n\nGrupul țintă al proiectului\n\nÎn cadrul prezentului apel de proiecte, grupul țintă al proiectului va fi format din 131 de persoane care doresc să înființeze întreprinderi sociale sau de inserție sociala în mediul rural din regiunea de implementare a proiectului.\nÎn cadrul întreprinderilor sociale înființate prin proiect se vor angaja minim 136 de persoane cu domiciliul in mediul rural din regiunea de implementare a proiectului.\n\n\n\nCategorii de intreprinderi sociale care pot fi infiintate\n\n\nConform Legii nr. 219/2015 privind economia sociala, pot fi întreprinderi sociale:\n\na)\tsocietăţile cooperative care funcţionează în baza Legii nr. 1/2005 privind organizarea şi funcţionarea cooperaţiei, republicată, cu modificările ulterioare;\nb)\tcooperativele de credit, care funcţionează în baza Ordonanţei de urgenţă a Guvernului nr. 99/2006 privind instituţiile de credit şi adecvarea capitalului, aprobată cu modificări şi completări prin Legea nr. 227/2007, cu modificările şi completările ulterioare;\nc)\tasociaţiile şi fundaţiile, care funcţionează în baza Ordonanţei Guvernului nr. 26/2000 cu privire la asociaţii şi fundaţii, aprobată cu modificări şi completări prin Legea nr. 246/2005, cu modificările şi completările ulterioare;\nd)\tcasele de ajutor reciproc ale salariaţilor, care funcţionează în baza Legii nr. 122/1996 privind regimul juridic al caselor de ajutor reciproc ale salariaţilor şi al uniunilor acestora, republicată;\ne)\tcasele de ajutor reciproc ale pensionarilor, care sunt înfiinţate şi funcţionează în baza Legii nr. 540/2002 privind casele de ajutor reciproc ale pensionarilor, cu modificările şi completările ulterioare;\nf)\tsocietăţile agricole, care funcţionează în baza Legii nr. 36/1991 privind societăţile agricole şi alte forme de asociere în agricultură, cu modificările şi completările ulterioare;\ng) cooperativele agricole care funcţionează în baza Legii cooperaţiei agricole nr. 566/2004, cu modificările şi completările ulterioare;\nh) orice alte categorii de persoane juridice, indiferent de domeniul de activitate, care respectă, conform actelor legale de înfiinţare şi organizare, cumulativ, definiţia şi principiile economiei sociale.\n\n\n\n\nObtinerea statutului de intreprindere sociala sau de întreprindere de inserție socială\n\n\nStatutul de întreprindere socială se recunoaște prin dobândirea unui atestat de întreprindere socială, în conformitate cu Legea 219/2015 privind economia socială. Persoanele juridice de drept privat, prevăzute mai sus, pot solicita un atestat de întreprindere socială, dacă actele de înființare și funcționare conțin prevederi prin care se demonstrează faptul că:\nactivitatea desfășurată are scop social; respectă principiile economiei sociale; respectă următoarele criterii:\nacţionează în scop social şi/sau în interesul general al comunităţii;\nalocă minimum 90% din profitul realizat scopului social și rezervei statutare;\nse obligă să transmită bunurile rămase în urma lichidării către una sau mai multe întreprinderi sociale;\naplică principiul echităţii sociale faţă de angajaţi, asigurând niveluri de salarizare echitabile, între care nu pot exista diferenţe care să depăşească raportul de 1 la 8.\n\n\nPROCEDURA DE ORGANIZARE A CONCURSULUI DE PLANURI DE AFACERI\n\n\nOrganizarea si desfasurarea concursului de planuri de afaceri respecta urmatoarele principii:\n- Principiul transparentei: incepand cu prezentarea modului de organizare a concursului de afaceri, cunoasterea regulilor de eligibilitate, a criteriilor de evaluare si selectie a planurilor de afaceri, si, nu in ultimul rand, cunoasterea drepturilor si obligatiilor care revin beneficiarilor ajutorului de minimis si a prevederilor procedurii de monitorizare a activitatii intreprinderii pe o perioada de minim 27 luni, din care 13 luni vor reprezenta perioada de sustenabilitate;\n- Principiul egalitati de sanse si nediscriminarii: in organizarea concursului de planuri de afaceri va fi promovata egalitatea de sanse, combaterea discriminarii pe criterii de origine rasiala sau etnica, religie sau credinta, dizabilitate, varsta sau orientare sexuala, si a dificultatilor de acces de orice tip si asigurarea accesului egal la servicii de interes general;\n\n\nProcesul de selecție va fi pregătit și desfășurat, astfel încât să asigure o procedură decizională transparentă, echidistantă și obiectivă, care să respecte prevederile schemei de minimis, ale prezentului ghid și ale legislației aplicabile.\n\nConcursul pentru selecția planurilor de afaceri se adresează tuturor celor minim 131 de persoane înregistrate  în grupul țintă eligibil al proiectului care  îndeplinesc condițiile de eligibilitate cuprinse în Schema de ajutor de Minimis şi în prezenta metodologie, astfel:\n\n•\tSunt persoane din grupul țintă care au beneficiat de programe de pregătire ca urmare a sprijinului direct din FSE+ si care au finalizat procesele de formare cu un certificat de absolvire a cursului de pregătire in domeniul de antreprenoriat, Antreprenor în economia socială, cod COR 112032 recunoscut de Ministerului Muncii și Solidarității Sociale (sunt cuantificați la indicatorul 5SR01 „Participanți care au finalizat formarea cu certificat/care au participat la schimb de bune practici/instruiri “);\n\nConcursul de planuri de afaceri sociale presupune parcurgerea următoarelor etape:\n\tînscrierea participanților - asigurarea accesului persoanelor din grupul țintă pe\nplatforma online în vederea participării la Concurs;\n\tconstituirea Comisiei de Evaluare și Selecție Planuri de Afaceri;\n\tverificarea eligibilității planurilor de afacere;\n\tevaluarea tehnico-financiară a planurilor de afacere;\n\tierarhizarea și selecția planurilor de afaceri;\n\tsoluționarea contestațiilor;\n\tpublicarea listei definitivă a câștigătorilor concursului de planuri de afaceri și a listei de rezervă;\n\tînlocuirea unui beneficiar cu o rezervă (dacă este cazul) ;\n\nÎnscrierea participanților\n\nParticipanții la concursul de planuri de afaceri se vor înscrie exclusiv prin platforma online dedicată proiectului, conform metodologiei stabilite.\nÎnceperea concursului va fi comunicată printr-un anunț oficial publicat pe website și transmis pe email către absolvenții programului de formare antreprenorială.\nElementele esențiale ce vor fi incluse în anunț sunt:\ndata începerii concursului\ncriteriile de eligibilitate\nsuma finanțării disponibile\nintervalul pentru depunerea aplicațiilor\ninstrucțiuni de aplicare\nprocesul de evaluare și comunicare\nprocedura contestațiilor\ncalendar complet cu toate termenele importante.\n\n\n\nConținutul Dosarului pentru participarea la concursul planuri de afaceri\n\n1.  Cerere de înscriere la concursul plan de afaceri – Anexa 1 la prezenta Metodologie.   Fiecare beneficiar care dorește să participe la concursul de planuri de afaceri trebuie să completeze cererea. În baza acesteia, aplicantului i se va crea și atribui un username și o parolă pe care le va folosi pentru a se autentifica pe platforma pe care va depune planul de afaceri.\n\nMențiune: Beneficiarii sunt obligați să-și schimbe parola cu ocazia primei autentificări.\n\n2.  Copie act identitate\n\n3.  CV în format EuroPass\n\n4.  Certificat de absolvire* sau Adeverință emisă de către Furnizorul cursurilor de antreprenoriat în\ncadrul proiectului\n\n*Persoanele aplicante care nu au urmat programul de formare Antreprenoriat în economia socială în cadrul acestui proiect vor atașa la Dosarul de finanțare Certificatul absolvire curs Antreprenoriat în economia social obținut anterior.\n\n5.  Anexa 2- Declaratie de consimtamant cu privire la utilizarea si prelucrarea datelor cu caracter personal\n\n6. Anexa 3.- Declarație de eligibilitate si angajament\n\n7. Anexa 4- Declarație privind evitarea dublei finanțări\n\n8. Anexa 5- Declaraţie privind evitarea conflictului de interese\n\n9.  Plan afaceri depus online pe platformă, elaborat de către participantul la concurs pe baza structurii solicitate și pusă la dispoziție de către administratorul schemei de minimis - Anexa 7 la prezenta Metodologie și Anexa 7A- Buget, Anexa 7B- Contul de profit și pierdere, Anexa 7C – Flux de numerar. Bugetul va fi întocmit de către participantul la concurs pe baza informațiilor din planul de afaceri și ținând cont de formatul orientativ pus la dispoziție prin prezenta metodologie și a listei orientative de cheltuieli eligibile pentru înființarea și dezvoltarea întreprinderii sociale.\n\n\n\nConstituirea Comisiei de Evaluare și Selecție Planuri de Afaceri\n\nProcesul de evaluare şi selecţie a planurilor de afaceri va fi realizat de către o comisie de evaluare si selecţie numit prin decizie internă de către Solicitant. În stabilirea componenţei comisiei de selecţie vor fi respectate prevederile din Ghidul Solicitantului Conditii specifice – Sprijin pentru înființarea de întreprinderi sociale  în mediul urban.\nPentru a finanța cele mai bune idei de afaceri social , transpuse în planuri de afaceri realiste precum și pentru respectarea principiului transparenței în procesul de evaluare și selecție planuri de afaceri, se va constitui o Comisie de evaluare independentă organizată în regiunea de implementare a proiectului. Comisia de evaluare și selecție constituită sub forma unui juriu va fi alcatuită din 3 membri (evaluatori). \nPlanurile de afaceri fi supuse aprobării unui juriu în care vor fi cel puțin:\n➢\tun reprezentant al sectorului economiei sociale (a se vedea Legea nr. 219/2015 privind\neconomia socială, art. 3 alin. a-f, întreprinderi sociale atestate, întreprinderi sociale de inserție);\n➢\tun reprezentant al mediului de afaceri local din regiunea/regiunile de implementare a/ale proiectului,\tcu\trol/funcție\tdecizională\tin\tentitatea\tdin\tcare provine\t(asociații patronale/camere de comerț/asociații de întreprinderi/companii);\n➢\tun reprezentant al instituțiilor financiare bancare sau non-bancare din regiunea/regiunile de implementare a/ale proiectului.\n\nAnunțul intenției privind selecția comisiei va fi postat pe platforma online. Analiza documentelor transmise de persoanele interesate și selectarea membrilor Juriului se va face pe baza de CV-uri și a altor documente din care rezultă că au experiență dovedită în antreprenoriat. Analiza acestor documente va fi facută de către o comisie formată din: Manager, Coordonator P1, Coordonator P2.\n\nMembrii Juriului sunt persoane care trebuie să dea dovadă de integritate, obiectivitate și independenţă. Anterior începerii procesului de evaluare planuri de afaceri, fiecare membru al Comisiei va semna o declaraţie pe proprie răspundere privind imparţialitatea şi confidenţialitatea în procesul de evaluare- Anexa 6 la prezenta metodologie şi se va angaja că va semnala orice situaţie privind apariţia conflictului de interese pe parcursul procesului de evaluare astfel încât să fie respectate prevederile OUG 66/2011.\n\nAdministratorul schemei de antreprenoriat va pune la dispoziția membrilor comisiei, cu ocazia întrunirii o listă cu beneficiarii ale căror planuri de afaceri au fost declarate eligibile în urma verificării administrative.\n\nCandidatul pentru comisia de selecție care se află într-o situație de incompatibilitate va solicita înlocuirea sa în termen de 3 zile calendaristice de la constatare. În acest caz, administratorul schemei de antreprenoriat va proceda la înlocuirea persoanei în cauză fară a aduce atingere demnităţii persoanei şi drepturilor profesionale şi contractuale ale celui care face obiectul conflictului de interese, respectiv incompatibilităţii sesizate.\n\nS-au definit situațiile și aspectele privind incompatibilitatea persoanelor din juriu, cum ar fi:\n\n➢   dacă există împrejurări din care rezultă că este interesat sub orice formă, el, sau vreo rudă apropiată, în soluţionarea unei cauze, într-un anumit mod, care l-ar determina, să fie subiectiv;\n➢   implicare financiară indirectă;\n➢   situația în care există elemente care conduc și chiar atestă starea de conflict de interese sau incompatibilitate cum ar fi existența unui interes personal.\n\n\nDe asemenea, fiecare persoană din comisie are datoria și obligația să păstreze, în condiţiile legii, confidenţialitatea deplină a datelor şi informaţiilor pe care le deţin sau la care au acces pe perioada desfăşurării activităţii şi să nu le utilizeze abuziv sau în folos personal, sau să le facă cunoscute unui terţ pe toată perioada de desfășurare a proiectului.\n\nLa sfarsitul activitatii de selectie si evaluare, fiecare membru al Comisiei va intocmi un raport de evaluare, pentru fiecare Plan de Afaceri evaluat.\n\nActivitatea Comisiei de evaluare și selecție se va desfășura sub atenta monitorizare a cel puțin 2\nobservatori, persoane din echipa proiectului: Manager proiect, Coordonator P1 si Coordonator P2.\nBeneficiarul/partenerii se vor asigura că membrii juriului nu sunt soti, sotii, rude sau afini până la gradul II inclusiv cu nicio persoană din grupul țintă care a depus plan de afaceri. De asemenea, Beneficiarul/partenerii se vor asigura că membrii juriului nu au legaturi economice (reprezentanti legali, actionari, administratori) la aceleasi firme/grupuri de firme cu nicio persoană din grupul țintă care a depus plan de afaceri. AMPOIDS, la începutul perioadei de implementare, va pune la dispoziția Beneficiarului/partenerilor un model de declarație pe proprie răspundere necesar a fi completată de către membrii juriului.\n\n\n\nVerificarea eligibilității planurilor de afacere\n\nDupă finalizarea fiecărui program de formare profesională pentru dobândirea competențelor antreprenoriale în domeniul social și susținerea examenului de absolvire, participanții care au promovat cursul pot depune pentru concursul de planuri de afaceri, în termenul stabilit și anunțat din timp pe platforma online a proiectului, dosarul cu planul lor de afacere pe care doresc să o implementeze în cadrul apelului: Sprijin pentru înființarea de întreprinderi sociale  în mediul rural. Perioada de dezvoltare și depunere a planului de afaceri va fi cunoscută de  către toți participanții la cursuri, independent de dinamica desfășurării acestora, precum și de persoanele înscrise în GT, dar care nu au participat la cursurile de formare antreprenorială   derulate prin proiect, astfel încât să se asigure condiții egale și echidistante tuturor participanților.\n\nPlanurile de afaceri se vor depune online prin completarea secțiunilor predefinite pe o platformă special creată . Beneficiarii care vor opta sa depună planurile de afaceri pe platforma proiectului se vor autentifica pe platforma respectivă cu datele de identificare primite pe adresa de email menționată în cererea de înscriere în concurs. Aceștia vor fi obligați să modifice parola setată inițial, pentru confidențialitatea datelor sale.\n\nSecțiunile planului de afaceri online sunt cele prezentate în Anexa 7 la prezenta metodologie.\n\nToate documentele și anexele care fac parte din Dosarul de concurs vor fi încărcate pe platformă, în secțiunea în care acestea sunt solicitate. Aceste documente vor fi scanate sub forma unor fișiere de tip JPEG sau PDF pentru a putea fi încărcate.\n\nCalcularea punctajului planului de afaceri se va face în mod obiectiv și transparent conform grilei de evaluare, Anexa 9 la prezenta Metodologie.\n\nÎn momentul salvării și transmiterii planului de afaceri online, aplicația electronică va genera automat beneficiarului un mesaj de transmitere . Astfel, în cadrul proiectului pentru realizarea concursului de planuri de afaceri fiecare plan de afaceri va fi înregistrat în Registrul online de evidență a planurilor de afaceri și va primi un număr de înregistrare în ordinea depunerii planurilor.\n\nC.1. Verificarea conformitatii administrative şi a eligibilitatii\n\nÎn această etapă, se verifică eligibilitatea dosarelor depuse din punct de vedere administrativ, existența documentelor și anexelor obligatorii conform Grilei de verificare a eligibilității administrative – Anexa 8 la Metodologia de evaluare și selecție planuri afaceri.\n\nPlanurile de afaceri sunt declarate admise numai daca primesc “DA” la toate rubricile grilei de evaluare aferente verificării conformitatii. In caz contrar, planul de afaceri este considerat respins şi nu mai intra in etapa urmatoare de evaluare.\n\nVerificarea eligibilitatii planurilor de afaceri se va face de către Comisia de evaluare și selecție( juriu) constituită din cei 3 evaluatori în prima lună din cadrul celor două luni de evaluare. Rezultatele la Verificarea conformitatii administrative şi a eligibilitatii se publica pe platforma online a proiectului.\n\nIn aceasta etapa nu se depun contestatii.\n\nÎn vederea îndeplinirii condițiilor de eligibitate, planurile de afaceri depuse de către persoanele interesate de de inițierea unei întreprinderi sociale va cuprinde cel puțin următoarele elemente:\n\n•   Misiunea socială/programele sociale ale întreprinderii sociale;\n•\tProblema socială a cărei rezolvare constituie misiunea socială a întreprinderii: categoriile de persoane cărora li se adresează întreprinderea socială respectivă și nevoile sociale ale acestora, zona geografică, problema comunitară/de mediu pe care încearcă să o rezolve întreprinderea;\n•\tModul în care se integrează activitatea întreprinderii în contextul social și în cel economic din zona respectivă: elemente de analiză de piață privind activitatea care face obiectul Planului de afaceri;\n•\tModelul de organizare și funcționare a întreprinderii sociale, cu accent pe modul în care se asigură participarea membrilor și a altor actori interesați, inclusiv persoane din grupuri vulnerabile, dacă acestea fac parte din grupurile vizate de întreprindere, la deciziile privind activitățile acesteia și modul în care acesta reflectă principiile prevăzute la art. 4, lit. c și d, Legea nr. 219/2015 privind economia socială;\n•\tDirecțiile strategice de dezvoltare a întreprinderii, având în vedere atât activitatea economică, cât și misiunea/programele sociale ale acesteia;\n•\tDescrierea produsului/produselor, serviciului/serviciilor, respectiv a lucrării/lucrărilor care vor face obiectul activității întreprinderilor sociale, inclusiv întreprinderilor sociale de inserție;\n•\tJustificarea activităților propuse: analiza punctelor tari și a celor slabe ale întreprinderii, respectiv analiza amenințărilor și a oportunităților din mediul în care funcționează aceasta (analiza SWOT), precum și justificarea activităților propuse față de acestea;\n•\tPlanul de finanțare al întreprinderii: va include modalitatea prin care se va finanța întreprinderea socială, inclusiv prin intermediul unei finanțări nerambursabile;\n•\tRezultate economice și sociale specific preconizate: solicitantul/partenerul va defini în proiect un set de rezultate proprii corespunzătoare activităților planificate;\n•   Numărul de persoane angajate în întreprinderile sociale nou înființate.\n\n\nEvaluarea administrativa si de eligibilitate cuprinde verificarea existentei tuturor documentelor solicitate in dosarul participantului, respectarea termenului de depunere, îndeplinirea cerințelor prevăzute de lege pentru administratorul unei afaceri si a cerințelor prevăzute in proiect la documentația dosarului (Anexa 8 Grila de verificare a conformității administrative și a eligibilității). Toate cerințele conformității administrative si a eligibilității Planului de Afaceri sunt obligatorii de îndeplinit. Va fi întocmita o grila de evaluare administrativa pentru fiecare dosar depus, care va fi semnata de evaluatorii administrativi (coordonatorii de activitate din cadrul partenerilor).\n\nComisia va verifica in faza de verificare administrativa si de eligibilitate, daca valoarea maximă a ajutorului de minimis solicitat este în corelație cu numărul de locuri de muncă nou-înființate, după cum urmează:\n\n• ajutor de minimis de 61.765 euro (306.589,11 lei) - minimum 4 locuri de muncă create.\n\nLipsa oricarui document din dosarul de aplicatie detaliat la Sectiunea 3.3 sau neîndeplinirea oricărei alte conditii de eligibilitate conform celor precizate mai sus, conduce din start la respingerea aplicației.\n\nIn urma etapei de verificare administrativa si de eligibilitate se intocmeste un Raport administrativ si de eligibilitate intocmit de catre membrii evaluatori care va contine detaliile privind sedinta de deschidere a propunerilor primite, grilele de evaluare administrativa si aplicatiile care se califica in etapa de verificare tehnico-financiara. \n\nRezultatele intermediare ale verificarii administrative vor fi afisate pe site-ul proiectului si comunicate individual pe email, fiecarui participant. Referirea se va face la numarul de inregistrare al aplicatiilor si nu la datele de identificare ale aplicantului.\n\n\n\nC.2. Evaluarea tehnico-economica a planurilor de afaceri\n\nPlanurile de afaceri declarate eligibile în urma verificării administrative, vor fi evaluate de către\nComisia de evaluare pe baza criteriilor de evaluare prezentate în grila de evaluare tehnico-financiară\n- Anexa 10 la prezenta Metodologie.\nComisia de evaluare va avea în vedere aplicarea unui mecanism de evaluare și selecție a planurilor de afaceri bazat pe prezenta metodologie care asigură principii și criterii transparente și nediscriminatorii. Astfel, în cadrul procesului de evaluare Juriul va analiza următoarele:\n- veridicitatea și coerența informațiilor înscrise în planul de afaceri;\n- completarea explicită a tuturor câmpurilor Planului de afaceri;\n- legătura dintre activele ce vor fi achiziționate cu fluxul activităților/subactivităților pentru care se solicită finanțare;\n- nu vor fi finanțate două sau mai multe planuri de afaceri, propuse de persoane diferite, identice sau cu un grad foarte mare de asemănare în ceea ce privește descrierea segmentului de piață, planului de management și marketing și bugetul detaliat.\n- planurile de afaceri propuse spre finanțare vor reflecta realitatea segmentului de piață vizat și vor fi fundamentate tehnic și economic, pornind de la informații verificabile în zona geografică de implementare a proiectului.\n\nFiecare membru al comisiei va evalua Planurile de afaceri independent de ceilalți membri și va\nacorda un punctaj intre 0-100 pct și va argumenta punctajul acordat.\n\nÎn situația în care, diferența între punctajele totale acordate de către doi dintre membrii comisiei, este mai mare de 15 puncte, se va apela la procedura de conciliere a punctajului. În acest sens, persoana responsabila de coordonarea procesului de selecție planuri de afaceri, va organiza o sesiune de analiză suplimentară a planului de afaceri, facilitând procesul de conciliere și acordare a punctajului final de către cei 3 membri a comisiei de evaluare. Dosarele aferente PA care vor primi finantare in cadrul proiectului vor fi listate in ordinea descrescatoare a punctajului final obtinut.\n\n\nGrila  de evaluare tehnico-financiara are in vedere urmatoarele aspecte:\na) Pentru descrierea întreprinderii sociale și a strategiei de implementare -34 pct, din care descrierea misiunii , problemei sociale și a direcțiilor strategice -9 pct; organizarea și funcționarea întreprinderii sociale-3 pct; politica de resurse umane a întreprinderii sociale- 10 pct; descrierea spațiului necesar/ alocat pentru desfășurarea activităților prevăzute în planul de afaceri de afaceri al proiectului- 1 pct; relevanța analizei Swot pentru activitatea propusă prin planul de afaceri-4 pct; obiectivele sociale și economice ale întreprinderii sociale-2 pct; activități și rezultate propuse- 5 pct.\nb)Pentru descrierea produselor, serviciilor, lucrărilor care vor face obiectul activității întreprinderilor\nsociale – 10pct.\nc) Pentru modul în care se integrează activitatea întreprinderii în contextul social și în cel economic din zona de implementare: elemente de analiză de piață privind activitatea care face obiectul planului de Afaceri – 11 pct.\nd) Pentru strategia de marketing a întreprinderii sociale – 15 pct.\ne) Pentru teme secundare și Principii orizontale PIDS– 10 pct.\nf) Pentru bugetul estimativ și planul de finanțare al întreprinderii sociale – 10 pct. g) Pentru sustenabilitatea afacerii – 10 pct.\n\n\nPunctajele finale ale Grilei tehnico-financiare ale PA vor fi stabilite calculând media punctajelor acordate de cei trei membri ai juriului.\nPunctajul final minim de calitate este de 70 de pct.\nComisia va intocmi lista PA selectate in vederea acordarii finantarii (min 34 planuri de afaceri) si lista de rezerva maximala- 10 planuri de afaceri care au obtinut punctajul minim de 70 pct, \nDin lista de rezerva pot fi selectate in ordine descrescatoare a punctajului, urmatoarele PA care pot fi finantate in eventualitatea disponibilizarii ulterioare a unor sume (ex. la retragerea unui potential antreprenor), aceasta masura reprezentand si o masura de gestionare a riscurilor in cadrul proiectului.\n\n\nIerarhizarea și selecția planurilor de afaceri\n\n\nSelecția finală și departajarea planurilor de afaceri se va face respectând următoarele criterii în ordinea descrescătoare a punctajului:\n1) Repartizarea planurilor de afaceri pe baza cuantumului ajutorului de minimis solicitat : Toate planurile de afaceri, care au obținut minim 70 de puncte se vor ordona descrescător in cele 3 categorii ale cuantumului de minimis propuse prin proiect.\n2) Planuri de afaceri care propun măsuri ce vor promova concret temele orizontale si secundare\nPIDS 2021-2027\n3) Gradul de cofinanțare peste minimul de cofinanțare obligatoriu de 10% din valoarea planului de afaceri\n4) Numărul de locuri de muncă ce urmează a fi create în cadrul proiectului\nÎn urma procesului de selecție, se va întocmi o listă cele 34 planuri de afaceri selectate pentru finanțare și o listă de rezervă cu următoarele 10 planuri de afaceri care ar putea beneficia de ajutor de minimis dacă renunță la implementarea afacerii, persoane din lista principală.\nÎntocmirea listei de rezervă are la bază, în principal, punctajul final obținut la concursul de planuri de afaceri, dar în funcție de planurile de afaceri selectate câștigătoare se va ține cont și de unul sau mai multe criterii stabilite în selecția planurilor de afaceri.\n\n\nContestații/ Soluționarea contestațiilor\nParticipanții respinși în etapa de evaluare tehnico-financiară a planurilor de afaceri pot depune contestații în termen de 7 zile calendaristice de la publicarea listei, pe e-mail, completând formularul Model contestație – anexă a metodologiei. Eventualele contestații vor fi rezolvate de către Comisia de evaluare, iar rezultatul soluționării contestațiilor va fi postat pe platforma online a proiectului. Decizia Comisiei soluționare contestații este definitivă.\n\n\nPublicarea listei definitivă a câștigătorilor concursului de planuri de afaceri și a listei de rezervă\n\nÎn urma procesului de evaluare vor fi selectate 34 planuri de afaceri pentru acordarea unei subvenții pentru înființarea unei întreprinderi sociale, care va face obiectul schemei de minimis. Lista câștigătorilor (34 de participanți) și cea de rezervă (10 participanți) se vor face publice pe platforma online a proiectului.\n\nFiecare participant declarat câștigător la concursul planuri de afaceri situat pe lista principală sau pe cea de rezervă va beneficia de servicii personalizate de consiliere și sprijin pentru înființarea și demararea funcționării întreprinderii sociale.\n\nCONTRACTARE\n\nPentru proiectele selectate în vederea finanțării, administratorii schemei de minimis vor transmite un e-mail, privind demararea procesului de contractare, fiecărui beneficiar în care vor fi specificate documentele solicitate în vederea încheierii contractului de subvenție.\n\nPentru fiecare beneficiar, înainte de semnarea contractul de subvenție administratorul schemei de minimis își rezervă dreptul de a solicita o serie de documente pentru verificarea respectării condițiilor de eligibilitate.\nAdministratorii schemei de grant au obligația verificării respectării criteriilor de acordare a  ajutorului de minimis prevăzute în Regulamentul 1407/2013, conform schemei de ajutor de minimis și prevederilor Ghidului Solicitantului Sprijin pentru înființarea de întreprinderi sociale în mediul rural și semnează cu  beneficiarii de  ajutor de minimis contractele  de subvenție, în baza cărora acordă ajutorul de minimis.\nÎn cazul în care, din verificarea documentelor reiese că, respectarea condițiilor de eligibilitate nu sunt îndeplinite, administratorii schemei de minimis îşi rezervă dreptul de a nu semna contractul cu acei beneficiari de ajutor de minimis.\nBeneficiarii de ajutor de minimis au obligația de a respecta prevederile Ordinului nr. 1.284 din 8 august 2016 privind aprobarea Procedurii competitive aplicabile solicitanţilor/beneficiarilor privaţi pentru atribuirea contractelor de furnizare, servicii sau lucrări finanţate din fonduri europene, cu modificările și completările ulterioare.\n\n\nANEXE\n\nPentru proiectele selectate în vederea finanțării, administratorii schemei de minimis vor transmite un e-mail, privind demararea procesului de contractare, fiecărui beneficiar în care vor fi specificate documentele solicitate în vederea încheierii contractului de subvenție.\n\n&quot;,&quot;html&quot;:&quot;&lt;p&gt;&lt;b&gt;Program:„Programul&lt;/b&gt;&lt;b&gt; &lt;/b&gt;&lt;b&gt;Incluziune&lt;/b&gt;&lt;b&gt; și Demnitate Socială 2021-2027“ Prioritate: P03. Protejarea dreptului la demnitatesocială&lt;/b&gt;&lt;/p&gt; &lt;p&gt;&lt;b&gt;Obiectiv&lt;/b&gt;&lt;b&gt; &lt;/b&gt;&lt;b&gt;specific:&lt;/b&gt;&lt;b&gt; &lt;/b&gt;&lt;b&gt;ESO4.1.&lt;/b&gt;&lt;b&gt; &lt;/b&gt;&lt;b&gt;Îmbunătățirea&lt;/b&gt;&lt;b&gt; &lt;/b&gt;&lt;b&gt;accesului&lt;/b&gt;&lt;b&gt; &lt;/b&gt;&lt;b&gt;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 (FSE+)&lt;/b&gt;&lt;/p&gt; &lt;p&gt;&lt;b&gt;Acțiunea&lt;/b&gt;&lt;b&gt; 3.2 Economie socială în mediul rural (FSE+)&lt;/b&gt;&lt;/p&gt; &lt;p&gt; &lt;/p&gt; &lt;p&gt; &lt;/p&gt; &lt;p&gt; &lt;/p&gt; &lt;p&gt; &lt;/p&gt; &lt;p&gt; &lt;/p&gt; &lt;p&gt; &lt;/p&gt; &lt;p&gt; &lt;/p&gt; &lt;p&gt; &lt;/p&gt; &lt;p&gt; &lt;/p&gt; &lt;p&gt; &lt;/p&gt; &lt;p&gt; &lt;/p&gt; &lt;p&gt;&lt;b&gt;Metodologie de evaluare si selecție a planurilor de afaceri&lt;/b&gt;&lt;/p&gt; &lt;p&gt;&lt;b&gt;pentru concursul de planuri de afaceri&lt;/b&gt;&lt;/p&gt; &lt;p&gt;&lt;b&gt;organizat in cadrul proiectului&lt;/b&gt;&lt;/p&gt; &lt;p&gt;&lt;b&gt; &lt;/b&gt;&lt;/p&gt; &lt;p&gt;&lt;b&gt; &lt;/b&gt;&lt;/p&gt; &lt;p&gt;&lt;b&gt; &lt;/b&gt;&lt;/p&gt; &lt;p&gt;&lt;b&gt; &lt;/b&gt;&lt;/p&gt; &lt;p&gt;&lt;b&gt;RISS - Retea de Intreprinderi Sociale la Sate -Program de Dezvoltare a Antreprenoriatului Social în Mediul Rural în Regiunea Sud-Muntenia 305736&lt;/b&gt;&lt;/p&gt; &lt;p&gt;&lt;b&gt; &lt;/b&gt;&lt;/p&gt; &lt;p&gt;&lt;b&gt; &lt;/b&gt;&lt;/p&gt; &lt;p&gt;&lt;b&gt;-Varianta 1- &lt;/b&gt;&lt;/p&gt; &lt;p&gt;&lt;b&gt;Martie 2025&lt;/b&gt;&lt;/p&gt;&lt;br&gt; &lt;p&gt; &lt;/p&gt; &lt;p&gt; &lt;/p&gt; &lt;p&gt; &lt;/p&gt; &lt;p&gt; &lt;/p&gt; &lt;p&gt; &lt;/p&gt; &lt;p&gt; &lt;/p&gt; &lt;p&gt; &lt;/p&gt; &lt;p&gt;CUPRINS&lt;/p&gt; &lt;p&gt;&lt;/p&gt; &lt;p&gt;&lt;a href=\&quot;#_Toc193309150\&quot;&gt;1. ABREVIERI 4&lt;/a&gt;&lt;/p&gt; &lt;p&gt;&lt;a href=\&quot;#_Toc193309151\&quot;&gt;2. CONSIDERAȚII GENERALE. 7&lt;/a&gt;&lt;/p&gt; &lt;p&gt;&lt;a href=\&quot;#_Toc193309152\&quot;&gt;2.1. Obiectivul general 10&lt;/a&gt;&lt;/p&gt; &lt;p&gt;&lt;a href=\&quot;#_Toc193309153\&quot;&gt;2.2. Obiectivele specifice ale proiectului 10&lt;/a&gt;&lt;/p&gt; &lt;p&gt;&lt;a href=\&quot;#_Toc193309154\&quot;&gt;2.3. Perioada de implementare. 10&lt;/a&gt;&lt;/p&gt; &lt;p&gt;&lt;a href=\&quot;#_Toc193309155\&quot;&gt;2.4. Regiune de implementare ale proiectului 11&lt;/a&gt;&lt;/p&gt; &lt;p&gt;&lt;a href=\&quot;#_Toc193309156\&quot;&gt;2.5. BAZA LEGALĂ. 12&lt;/a&gt;&lt;/p&gt; &lt;p&gt;&lt;a href=\&quot;#_Toc193309157\&quot;&gt;2.6. Grupul țintă al proiectului 12&lt;/a&gt;&lt;/p&gt; &lt;p&gt;&lt;a href=\&quot;#_Toc193309158\&quot;&gt;2.7. Obtinerea statutului de intreprindere sociala sau de întreprindere de inserție socială. 13&lt;/a&gt;&lt;/p&gt; &lt;p&gt;&lt;a href=\&quot;#_Toc193309159\&quot;&gt;3. PROCEDURA DE ORGANIZARE A CONCURSULUI DE PLANURI DE AFACERI 14&lt;/a&gt;&lt;/p&gt; &lt;p&gt;&lt;a href=\&quot;#_Toc193309160\&quot;&gt;A. Înscrierea participanților 15&lt;/a&gt;&lt;/p&gt; &lt;p&gt;&lt;a href=\&quot;#_Toc193309161\&quot;&gt;B. Constituirea Comisiei de Evaluare și Selecție Planuri de Afaceri 16&lt;/a&gt;&lt;/p&gt; &lt;p&gt;&lt;a href=\&quot;#_Toc193309162\&quot;&gt;C. Verificarea eligibilității planurilor de afacere. 18&lt;/a&gt;&lt;/p&gt; &lt;p&gt;&lt;a href=\&quot;#_Toc193309163\&quot;&gt;C.1. Verificarea conformitatii administrative şi a eligibilitatii 19&lt;/a&gt;&lt;/p&gt; &lt;p&gt;&lt;a href=\&quot;#_Toc193309164\&quot;&gt;C.2. Evaluarea tehnico-economica a planurilor de afaceri 20&lt;/a&gt;&lt;/p&gt; &lt;p&gt;&lt;a href=\&quot;#_Toc193309165\&quot;&gt;D. Ierarhizarea și selecția planurilor de afaceri 23&lt;/a&gt;&lt;/p&gt; &lt;p&gt;&lt;a href=\&quot;#_Toc193309166\&quot;&gt;E. Contestații/ Soluționarea contestațiilor 24&lt;/a&gt;&lt;/p&gt; &lt;p&gt;&lt;a href=\&quot;#_Toc193309167\&quot;&gt;F. Publicarea listei definitivă a câștigătorilor concursului de planuri de afaceri și a listei de rezervă. 24&lt;/a&gt;&lt;/p&gt; &lt;p&gt;&lt;a href=\&quot;#_Toc193309168\&quot;&gt;G. CONTRACTARE. 24&lt;/a&gt;&lt;/p&gt; &lt;p&gt;&lt;a href=\&quot;#_Toc193309169\&quot;&gt;H. ANEXE. 25&lt;/a&gt;&lt;/p&gt; &lt;p&gt;&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br&gt;  &lt;p&gt;&lt;b&gt; &lt;/b&gt;&lt;/p&gt; &lt;h1&gt;&lt;a&gt;1. ABREVIERI&lt;/a&gt;&lt;/h1&gt; &lt;p&gt; &lt;/p&gt; &lt;table&gt;&lt;tbody&gt;&lt;tr&gt;&lt;td&gt;AM / AM PoIDS&lt;/td&gt;&lt;td&gt;&lt;p&gt;Autoritatea de Management / Autoritatea de&lt;/p&gt; &lt;p&gt;Management pentru Programul Incluziune și Demnitate Socială ( PoIDS )&lt;/p&gt;&lt;/td&gt;&lt;/tr&gt;&lt;tr&gt;&lt;td&gt;AROPE&lt;/td&gt;&lt;td&gt;Persoanele expuse riscului de sărăcie sau excluziune socială (At risk of poverty or social exclusion)&lt;/td&gt;&lt;/tr&gt;&lt;tr&gt;&lt;td&gt;P&lt;/td&gt;&lt;td&gt;Prioritate&lt;/td&gt;&lt;/tr&gt;&lt;tr&gt;&lt;td&gt;CE&lt;/td&gt;&lt;td&gt;Comisia Europeană&lt;/td&gt;&lt;/tr&gt;&lt;tr&gt;&lt;td&gt;BS&lt;/td&gt;&lt;td&gt;Buget de stat&lt;/td&gt;&lt;/tr&gt;&lt;tr&gt;&lt;td&gt;FEDR&lt;/td&gt;&lt;td&gt;Fondul European de Dezvoltare Regionala&lt;/td&gt;&lt;/tr&gt;&lt;tr&gt;&lt;td&gt;FSE&lt;/td&gt;&lt;td&gt;Fondul Social European&lt;/td&gt;&lt;/tr&gt;&lt;tr&gt;&lt;td&gt;FSE+&lt;/td&gt;&lt;td&gt;Fondul Social European Plus&lt;/td&gt;&lt;/tr&gt;&lt;tr&gt;&lt;td&gt;ITI&lt;/td&gt;&lt;td&gt;Investiții Teritoriale Integrate&lt;/td&gt;&lt;/tr&gt;&lt;tr&gt;&lt;td&gt;MIPE&lt;/td&gt;&lt;td&gt;Ministerul Investițiilor si Proiectelor Europene&lt;/td&gt;&lt;/tr&gt;&lt;tr&gt;&lt;td&gt;MMSS&lt;/td&gt;&lt;td&gt;Ministerul Muncii și Solidarității Sociale&lt;/td&gt;&lt;/tr&gt;&lt;tr&gt;&lt;td&gt;MySMIS2021/SMIS2021+&lt;/td&gt;&lt;td&gt;&lt;p&gt;Sistem de schimb electronic de date care permite schimbul de informații între solicitanți, potențiali solicitanți, beneficiari și autoritățile responsabile de programe și care acoperă întregul ciclu de viață al unui proiect finanțat.&lt;/p&gt; &lt;p&gt;&lt;b&gt; &lt;/b&gt;&lt;/p&gt; &lt;p&gt;Aplicația electronică MySMIS2021/SMIS2021+ se încadrează în categoria mijloacelor ce asigură transmiterea de texte/ documente şi confirmarea primirii acestora.&lt;/p&gt;&lt;/td&gt;&lt;/tr&gt;&lt;tr&gt;&lt;td&gt;OI/OIR&lt;/td&gt;&lt;td&gt;Organism Intermediar/Organism Intermediar Regional&lt;/td&gt;&lt;/tr&gt;&lt;tr&gt;&lt;td&gt;OS&lt;/td&gt;&lt;td&gt;Obiectiv Specific&lt;/td&gt;&lt;/tr&gt;&lt;tr&gt;&lt;td&gt;AM PoIDS&lt;/td&gt;&lt;td&gt;Programul Incluziune și Demnitate Socială 2021 –2027&lt;/td&gt;&lt;/tr&gt;&lt;tr&gt;&lt;td&gt;SES&lt;/td&gt;&lt;td&gt;Structuri de economie socială&lt;/td&gt;&lt;/tr&gt;&lt;/tbody&gt;&lt;/table&gt;&lt;br&gt; &lt;p&gt; &lt;/p&gt; &lt;table&gt;&lt;tbody&gt;&lt;tr&gt;&lt;td&gt;&lt;p&gt;&lt;b&gt; &lt;/b&gt;&lt;/p&gt; &lt;p&gt;Autoritatea de Management pentru Programul Incluziune și Demnitate Socială2021 –2027&lt;/p&gt;&lt;/td&gt;&lt;td&gt;&lt;p&gt;&lt;b&gt; &lt;/b&gt;&lt;/p&gt; &lt;p&gt;Autoritatea desemnata pentru gestionarea PolDS care îndeplinește funcțiile prevăzute la art.71/ din Regulamentul (UE) nr. 2021 /1060, responsabilă pentru implementarea eficace și eficienta a fondurilor&lt;/p&gt;&lt;/td&gt;&lt;/tr&gt;&lt;tr&gt;&lt;td&gt;Administrator al schemei de antreprenoriat&lt;/td&gt;&lt;td&gt;Entitate publică sau privată care implementează în calitate de semnatar al contractului de finanțare, un proiect finanțat prin apelul de proiecte ”Sprijin pentru înființarea de întreprinderi sociale în mediul rural”, proiect în cadrul căruia se atribuie ajutoarele de minimis pentru înființarea de întreprinderi sociale, cu respectarea condițiilor impuse în cadrul Schemei de ajutor de minimis ”Sprijin pentru înființarea de întreprinderi sociale în mediul rural” și detaliate în Ghidul solicitantului - Condiții Specifice ”Sprijin pentru înființarea de întreprinderi sociale în mediul rural”&lt;/td&gt;&lt;/tr&gt;&lt;tr&gt;&lt;td&gt;Administrator al schemei de minimis&lt;/td&gt;&lt;td&gt;În cadrul Schemei de ajutor de minimis ”Sprijin pentru înființarea de întreprinderi sociale în mediul rural”, aplicabilă administratorii schemei de ajutor de minims sunt: Admnimistratorii de schemă de antreprenoriat sau entități juridice din componența administratorilor de schemă de antreprenoriat (parteneri), responsabile cu derularea de proceduri în domeniul ajutorului de minmis, respectiv semnează contractele de subvenție cu beneficiarii de ajutor de minimis&lt;/td&gt;&lt;/tr&gt;&lt;tr&gt;&lt;td&gt;Ajutor de minimis&lt;/td&gt;&lt;td&gt;Ajutor limitat conform normelor Uniunii Europene la un nivel care nu distorsionează concurența și/sau comerțul între statele membre (OUG 77/2014 privind procedurile naționale în domeniul ajutorului de stat precum și pentru modificarea și completarea Legii Concurenței nr. 21/1996)&lt;/td&gt;&lt;/tr&gt;&lt;tr&gt;&lt;td&gt;Programul Incluziune și Demnitate Socială 2021 –2027 (PoIDS)&lt;/td&gt;&lt;td&gt;Programul Incluziune și Demnitate Socială 2021 –2027 (PoIDS) document aprobat de Comisia Europeană în data de 14.12.2022, elaborat de România, care conține o strategie de dezvoltare și un set de 11 priorități, pentru a fi implementate cu ajutorul Fondului Social European Plus (FSE+) și al Fondului European de Dezvoltare Regională (FEDR)&lt;/td&gt;&lt;/tr&gt;&lt;tr&gt;&lt;td&gt;&lt;p&gt;Regulamentul dispoziții comune sau&lt;/p&gt; &lt;p&gt;RDC&lt;/p&gt;&lt;/td&gt;&lt;td&gt;Regulamentul (UE) nr.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lt;/td&gt;&lt;/tr&gt;&lt;/tbody&gt;&lt;/table&gt;&lt;br&gt; &lt;p&gt; &lt;/p&gt; &lt;p&gt;&lt;/p&gt; &lt;p&gt;&lt;/p&gt; &lt;table&gt;&lt;tbody&gt;&lt;tr&gt;&lt;td&gt;Lider de parteneriat&lt;/td&gt;&lt;td&gt;organism public sau privat care inițiază un proiect, solicită finanțare pentru acesta în scopul implementării în asociere cu alte entități și semnează contractul de finanțare&lt;/td&gt;&lt;/tr&gt;&lt;tr&gt;&lt;td&gt;Apel de proiecte&lt;/td&gt;&lt;td&gt;Invitație publică adresată de către autoritatea de management categoriilor de solicitanți eligibili stabiliți prin Ghidul Solicitantului, în vederea transmiterii cererilor de finanțare, în cadrul uneia sau mai multor priorități din cadrul programului. În contextul prezentului Ghid al Solicitantului, prin apel se înțelege apelul care vizează regiunea mai puțin dezvoltată a României ( Sud- Muntenia,).&lt;/td&gt;&lt;/tr&gt;&lt;tr&gt;&lt;td&gt;Cerere de finanțare&lt;/td&gt;&lt;td&gt;Document standardizat, disponibil în sistemul informatic MySMIS2021/SMIS2021+, prin care este solicitat sprijin financiar în cadrul oricăruia dintre programele cofinanțate din Fondul social european Plus în perioada de programare 2021- 2027, în condițiile aplicabile apelului de proiecte în care se solicită finanțare, pentru acoperirea totală sau parțială a costurilor de realizare ale unui proiect și este însoțit de anexe și documentele specificate în Ghidul Solicitantului aplicabil fiecărui apel de proiecte;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în Ghidul Solicitantului și care sunt cuprinse în sistemul informatic MySMIS2021/SMIS2021+&lt;/td&gt;&lt;/tr&gt;&lt;tr&gt;&lt;td&gt;Dată lansare apel de proiecte&lt;/td&gt;&lt;td&gt;Data de la care solicitanții pot depune cereri de finanțare în cadrul apelului de proiecte deschis în sistemul informatic MySMIS2021/SMIS2021+ de către autoritatea de management/organismul intermediar, după caz;&lt;/td&gt;&lt;/tr&gt;&lt;tr&gt;&lt;td&gt;Întreprindere socială&lt;/td&gt;&lt;td&gt;Orice persoană juridică de drept privat care desfășoară activități în domeniul economiei sociale, care deține un atestat de întreprindere socială și respectă principiile prevăzute la art. 4 din Legea nr. 219 din 23 iulie 2015 privind economia socială, cu modificările și completările ulterioare&lt;/td&gt;&lt;/tr&gt;&lt;tr&gt;&lt;td&gt;Întreprindere socială de inserție&lt;/td&gt;&lt;td&gt;Întreprinderea socială atestată care deține marca socială&lt;/td&gt;&lt;/tr&gt;&lt;tr&gt;&lt;td&gt;Structuri de economie socială&lt;/td&gt;&lt;td&gt;Întreprinderi sociale, întreprinderi sociale de inserție&lt;/td&gt;&lt;/tr&gt;&lt;/tbody&gt;&lt;/table&gt; &lt;p&gt;&lt;/p&gt; &lt;p&gt;&lt;/p&gt; &lt;p&gt;&lt;/p&gt; &lt;p&gt;&lt;/p&gt; &lt;p&gt;&lt;/p&gt; &lt;p&gt;&lt;/p&gt; &lt;p&gt;&lt;/p&gt; &lt;p&gt;&lt;/p&gt; &lt;p&gt;&lt;/p&gt; &lt;p&gt;&lt;/p&gt; &lt;p&gt;&lt;/p&gt; &lt;p&gt;&lt;/p&gt; &lt;p&gt;&lt;/p&gt; &lt;p&gt;&lt;/p&gt; &lt;p&gt;&lt;/p&gt; &lt;p&gt;&lt;/p&gt; &lt;p&gt;&lt;/p&gt; &lt;p&gt;&lt;/p&gt; &lt;h1&gt;&lt;a&gt;2. CONSIDERAȚII GENERALE&lt;/a&gt;&lt;/h1&gt; &lt;p&gt; &lt;/p&gt; &lt;p&gt; &lt;/p&gt; &lt;p&gt;Prezenta metodologie stabileşte regulile de organizare şi desfășurare ale concursului de&lt;/p&gt; &lt;p&gt;planuri de afaceri sociale depuse în cadrul proiectului „RISS.&lt;/p&gt; &lt;p&gt; &lt;/p&gt; &lt;p&gt;Metodologia este elaborată în conformitate cu:&lt;/p&gt; &lt;p&gt;Ghidul Solicitantului Condiții Specifice – Sprijin pentru înființarea de întreprinderi&lt;/p&gt; &lt;p&gt;sociale în mediul rural – Anexa 1&lt;/p&gt; &lt;p&gt;Contractul de subvenţie, model (Anexa 4 a Ghidului Solicitantului Condiții Specifice Contract de subvenție – condiții minime) – Anexa 2&lt;/p&gt; &lt;p&gt;Metodologia urmărește atingerea obiectivului general al proiectului.&lt;/p&gt; &lt;p&gt;Metodologia își propune să abordeze o informare cât mai amplă a persoanelor participante la activităţile proiectului şi să trateze cele mai importante aspecte din organizarea și desfășurare ale concursului de planuri de afacere sociale în condițiile respectării egalității de șanse, de gen, nediscriminării și accesibilității, respectând Carta drepturilor fundamentale a Uniunii Europene.&lt;/p&gt; &lt;p&gt; &lt;/p&gt; &lt;p&gt;Regulile stabilite prin prezenta metodologie sunt obligatorii pentru toți participanții la concursul de planuri de afaceri sociale și nu exonerează nicio persoană participantă de obligația cunoașterii și respectării acesteia.&lt;/p&gt; &lt;p&gt; &lt;/p&gt; &lt;p&gt;ECO RURAL CONSULTING SRL, administrator al schemei de antreprenoriat, a stabilit ca&lt;/p&gt; &lt;p&gt;finanțarea afacerilor să respecte principiile generale enunţate în prezenta Metodologie.&lt;/p&gt; &lt;p&gt; &lt;/p&gt; &lt;p&gt;Concursul de planuri de afaceri presupune aprobarea spre finanțare, sub forma ajutorului de minimis, a 34 planuri de afaceri sociale, la care se adaugă 5 rezerve, conform tabelului următor:&lt;/p&gt; &lt;p&gt; &lt;/p&gt; &lt;table&gt;&lt;tbody&gt;&lt;tr&gt;&lt;td&gt;Nr. de afaceri finanțate&lt;/td&gt;&lt;td&gt;Suma de grant lei&lt;/td&gt;&lt;td&gt;Nr. min. de locuri de muncă create / plan de afacere&lt;/td&gt;&lt;/tr&gt;&lt;tr&gt;&lt;td&gt;34&lt;/td&gt;&lt;td&gt;306,589.11 lei&lt;/td&gt;&lt;td&gt;4 locuri de muncă– cel putin 4h/zi, perioada nedeterminata&lt;/td&gt;&lt;/tr&gt;&lt;/tbody&gt;&lt;/table&gt; &lt;p&gt; &lt;/p&gt; &lt;p&gt;pentru înființarea a 34 de întreprinderi sociale (+ 5 rezerve) care urmează să deruleze activități sociale și economice conform Legii nr. 219 din 23 iulie 2015 privind economia socială, cu modificările și completările ulterioare, în zona rurală a regiunii de dezvoltare Sud-Muntenia (județele Argeș, Teleorman, Dâmbovița, Prahova, Giurgiu, Ialomița și Călărași).&lt;/p&gt; &lt;p&gt; &lt;/p&gt; &lt;p&gt;Conform art. 3 alin. (1) din Legea nr. 219/2015 privind economia socială, pot fi&lt;/p&gt; &lt;p&gt;întreprinderi sociale:&lt;/p&gt; &lt;ol&gt;&lt;li&gt;societăţile cooperative care funcţionează în baza Legii nr. 1/2005 privind organizarea şi funcţionarea cooperaţiei, republicată, cu modificările ulterioare;&lt;/li&gt;&lt;li&gt;cooperativele de credit, care funcţionează în baza Ordonanţei de Urgenţă a Guvernului nr. 99/2006 privind instituţiile de credit şi adecvarea capitalului, aprobată cu modificări şi completări prin Legea nr. 227/2007, cu modificările şi completările ulterioare;&lt;/li&gt;&lt;/ol&gt; &lt;br&gt; &lt;ul&gt;&lt;li&gt;asociaţiile şi fundaţiile, care funcţionează în baza Ordonanţei Guvernului nr. 26/2000 cu privire la asociaţii şi fundaţii, aprobată cu modificări şi completări prin Legea nr. 246/2005, cu modificările şi completările ulterioare;&lt;/li&gt;&lt;li&gt;&lt;/li&gt;&lt;li&gt;casele de ajutor reciproc ale salariaţilor, care funcţionează în baza Legii nr. 122/1996 privind regimul juridic al caselor de ajutor reciproc ale salariaţilor şi al uniunilor acestora, republicată;&lt;/li&gt;&lt;li&gt;&lt;/li&gt;&lt;li&gt;casele de ajutor reciproc ale pensionarilor, care sunt înfiinţate şi funcţionează în baza Legii nr. 540/2002 privind casele de ajutor reciproc ale pensionarilor,cu modificările şi completările ulterioare;&lt;/li&gt;&lt;li&gt;&lt;/li&gt;&lt;li&gt;societăţile agricole, care funcţionează în baza Legii nr. 36/1991 privind societăţile agricole şi alte forme de asociere în agricultură, cu modificările şi completările ulterioare;&lt;/li&gt;&lt;li&gt;&lt;/li&gt;&lt;li&gt;cooperativele agricole care funcţionează în baza Legii cooperaţiei agricole nr. 566/2004, cu modificările şi completările ulterioare;&lt;/li&gt;&lt;li&gt;&lt;/li&gt;&lt;li&gt;orice alte categorii de persoane juridice, indiferent de domeniul de activitate, care respectă, conform actelor legale de înfiinţare şi organizare, cumulativ, definiţia şi principiile economiei sociale.&lt;/li&gt;&lt;/ul&gt;           &lt;p&gt; &lt;/p&gt; &lt;p&gt;Statutul de întreprindere socială se recunoaște prin dobândirea unui atestat de întreprindere socială, în conformitate cu Legea nr. 219/2015 privind economia socială. Persoanele juridice de drept privat, prevăzute mai sus, pot solicita un atestat de întreprindere socială, dacă actele de înființare și funcționare conțin prevederi prin care se demonstrează faptul că:&lt;/p&gt; &lt;p&gt; &lt;/p&gt; &lt;ul&gt;&lt;li&gt;&lt;i&gt;acţionează în scop social şi/sau în interesul general al comunităţii;&lt;/i&gt;&lt;/li&gt;&lt;li&gt;&lt;i&gt;alocă minimum 90% din profitul/excedentul realizat scopului social şi rezervei statutare;&lt;/i&gt;&lt;/li&gt;&lt;li&gt;&lt;i&gt;se obligă să transmită bunurile rămase în urma lichidării către una sau mai multe întreprinderi sociale;&lt;/i&gt;&lt;/li&gt;&lt;li&gt;&lt;i&gt;aplică principiul echităţii sociale faţă de angajaţi și administratori asigurând niveluri de salarizare/remunerare echitabile, între care nu pot exista diferențe care să depăşească raportul de 1 la 8.&lt;/i&gt;&lt;/li&gt;&lt;/ul&gt;    &lt;p&gt; &lt;/p&gt; &lt;p&gt;Administratorul schemei de antreprenoriat se va asigura de faptul că fiecare persoană juridică înființată în una din formele prevăzute la art. art. 3 alin. (1) din Legea nr. 219/2015 privind economia socială și finanțată în cadrul proiectului dobândește atestatul de întreprindere socială &lt;b&gt;&lt;u&gt;în termen de maximum 4 luni &lt;/u&gt;&lt;/b&gt;de la semnarea contractului de subvenție.&lt;/p&gt; &lt;p&gt; &lt;/p&gt; &lt;p&gt;În situația în care termenul de obținere a atestatului de întreprindere socială (4 luni de la semnarea contractului de finanțare) nu este respectat, începând cu luna a 5-a de la semnarea contractului de finanțare, administratorul schemei de minimis va aplica următoarele corecții financiare, sume care se scad din valoarea totală a ajutorului de minimis, după cum urmează:&lt;/p&gt; &lt;ul&gt;&lt;li&gt;25% din valoarea ajutorului financiar acordat aferent planului de afaceri pentru o întârziere de maxim 1 lună;&lt;/li&gt;&lt;ol&gt;&lt;li&gt;50% din valoarea ajutorului financiar acordat aferent planului de afaceri pentru o întârziere de maxim 2 luni;&lt;/li&gt;&lt;li&gt;75% din valoarea ajutorului financiar acordat aferent planului de afaceri pentru o întârziere de maxim 3 luni;&lt;/li&gt;&lt;li&gt;100% din valoarea ajutorului financiar aferent planului de afaceri pentru o întârziere de maxim 4 luni.&lt;/li&gt;&lt;/ol&gt;&lt;/ul&gt;    &lt;p&gt; &lt;/p&gt; &lt;p&gt; &lt;/p&gt; &lt;p&gt;&lt;b&gt;În situația în care după 8 luni de la semnarea contractului de finanțare, o persoană juridică înființată prin proiect nu obține atestatul de întreprindere socială, administratorul schemei de ajutor de minimis are obligația de a rezilia Contractul de subvenție si de a recupera toate sumele plătite către persoana juridică respectivă.&lt;/b&gt;&lt;/p&gt; &lt;p&gt; &lt;/p&gt; &lt;p&gt; &lt;/p&gt; &lt;p&gt;MENȚINEREA LOCURILOR DE MUNCĂ:&lt;/p&gt; &lt;p&gt; &lt;/p&gt; &lt;p&gt;Fiecare beneficiar al ajutorului de minimis va trebui să angajeze minim 4 persoane cu domiciliul in mediul rural din regiunea de dezvoltare Sud-Muntenia, in cadrul intreprinderilor nou infiintate, conform planului de afaceri.&lt;/p&gt; &lt;p&gt;Locurile de munca nou create (minim 4/intreprindere sociala) trebuie sa fie cu normă de&lt;/p&gt; &lt;p&gt;lucru de cel putin 4 ore/zi și pe perioadă nedeterminată.&lt;/p&gt; &lt;p&gt; &lt;/p&gt; &lt;p&gt; &lt;/p&gt; &lt;p&gt;În cazul în care în perioada menționată locul/locurile de muncă create în cadrul întreprinderilor nou înființate se vacantează, beneficiarul de ajutor de minimis va avea un termen de maxim 30 de zile să ocupe locul/locurile de muncă vacante, păstrând numărul și tipul acestora.&lt;/p&gt; &lt;p&gt; &lt;/p&gt; &lt;p&gt;Fiecare beneficiar al ajutorului de minimis va trebui să angajeze în cadrul întreprinderilor nou înființate numărul minim de 4 persoane, conform Planului de afaceri, la cel târziu 4 luni de la semnarea contractului de finanțare.&lt;/p&gt; &lt;p&gt; &lt;/p&gt; &lt;p&gt;Persoanele angajate în cadrul întreprinderilor nou înființate vor avea, în mod obligatoriu, domiciliul în regiunea de dezvoltare Sud-Muntenia, în care se implementează proiectul, în mediul rural.&lt;/p&gt; &lt;p&gt; &lt;/p&gt; &lt;p&gt;Pe durata perioadei de implementare al planului de afacere respectiv pe durata de sustenabilitate asumată în planul de afaceri, de după finalizarea implementării proiectului, beneficiarul ajutorului de minimis va asigura continuarea funcționării întreprinderii și va menține ocuparea locurilor de muncă nou create minim 13 luni din momentul încheierii perioadei de implementare.&lt;/p&gt; &lt;p&gt; &lt;/p&gt; &lt;p&gt;În cazul în care în perioada de sustenabilitate asumată, locul/locurile de muncă create în cadrul întreprinderilor sociale se vacantează, beneficiarul ajutorului de minimis va avea un termen de maxim 30 de zile să ocupe locul/locurile de muncă vacante, fără a fi aplicate corecții financiare.&lt;/p&gt; &lt;p&gt; &lt;/p&gt; &lt;p&gt;În situația în care o întreprindere nou creată își încetează activitatea sau își pierde atestatul de întreprindere socială în perioada de sustenabilitate asumată , întreprinderea respectivă are obligația de a restitui integral sumele primite cu titlu de ajutor de minimis.&lt;/p&gt; &lt;p&gt; &lt;/p&gt; &lt;p&gt;În situația în care o întreprindere nou creată nu va menține ocuparea locurilor de muncă nou create (așa cum au fost acestea asumate în planul de afaceri aprobat), în perioada de sustenabilitate asumată, se vor aplica urmatoarele corecții financiare, proportionale cu numarul de locuri de munca neocupate si cu durata de neocupare a acestora, in procent calculat după cum urmează si care se aplica la valoarea totala a ajutorului de minimis primit:&lt;/p&gt; &lt;p&gt; &lt;/p&gt; &lt;p&gt; &lt;/p&gt; &lt;p&gt;Numărul de luni de neocupare luat in calcul poate fi mai mare sau egal cu 2 luni, si mai mic&lt;/p&gt; &lt;p&gt;sau egal cu numarul de luni de sustenabilitate asumat 1 (minus o unitate).&lt;/p&gt; &lt;p&gt; &lt;/p&gt; &lt;p&gt; &lt;/p&gt; &lt;p&gt;Subvenția va fi acordată beneficiarului schemei de ajutor de minimis în baza unui Contract de subvenţie (Anexa....) încheiat între Administratorul de Grant (Partenerii din cadrul proiectului cu titlul &lt;i&gt;”&lt;/i&gt;&lt;i&gt; &lt;/i&gt;&lt;i&gt;RISS - Retea de Intreprinderi Sociale la Sate -Program de Dezvoltare a Antreprenoriatului Social în Mediul Rural în Regiunea Sud-Muntenia”)-&lt;/i&gt; , și Beneficiarul schemei de ajutor de minimis, respectiv întreprinderea socială nou înființată, reprezentată legal prin câștigătorul planului de afaceri devenit reprezentant legal al întreprinderii nou înființate în zona rurală a regiunii Sud-Muntenia.&lt;/p&gt; &lt;p&gt; &lt;/p&gt; &lt;p&gt; &lt;/p&gt; &lt;p&gt; &lt;/p&gt; &lt;p&gt; &lt;/p&gt; &lt;p&gt; &lt;/p&gt; &lt;h2&gt;&lt;a&gt;2.1. Obiectivul general&lt;/a&gt;&lt;/h2&gt; &lt;p&gt; &lt;/p&gt; &lt;p&gt;Obiectivul general al proiectului este dezvoltarea antreprenoriatului social prin înființarea a 34 de structuri de economie socială în mediul rural, pentru a asigura integrarea pe piața muncii a 136 de persoane.&lt;/p&gt; &lt;p&gt; &lt;/p&gt; &lt;h2&gt;&lt;a&gt;2.2. Obiectivele specifice ale proiectului&lt;/a&gt;&lt;/h2&gt; &lt;p&gt; &lt;/p&gt; &lt;p&gt;OS1-Sprijinirea infiintarii a 34 de noi întreprinderi sociale prin dezvoltarea a 9 serii de cursuri pentru antreprenoriat social la care participa 131 de persoane din mediul rural din regiunea Sud Muntenia care vor fi selectate in urma unei campanii de promovare in regiune si care vor participa la un apel de selectie a planurilor de afaceri.&lt;/p&gt; &lt;p&gt;Prin indeplinirea OS1 proiectul contribuie la dezvoltarea domeniului economiei sociale in regiunea de implementare si raspunde Obiectivului specific ESO4.1. Deasemenea OS1 contribuie la indeplinirea Priorității 3, acțiunea 3.2.&lt;/p&gt; &lt;p&gt; &lt;/p&gt; &lt;p&gt;OS2-Dezvoltarea in mod transparent si participativ a 34 de entitati ale economiei sociale in vederea crearii unui total de 136 de locuri de munca la nivelul regiunii de implementare a proiectului, prin finantarea si monitorizarea entitatilor infiintate astfel incat sa fie mentinute locurile de munca create, precum si functionalitatea intreprinderilor dezvoltate timp de 14 luni de la data obtinerii atestatului de intreprindere sociala in timpul proiectului si cel putin inca 13 luni dupa finalizarea proiectului, in perioada de sustenabilitate. Prin beneficiile multiple aduse comunitatilor din regiunea de implementare (locuri de munca sustenabile pentru persoanele din grupurile vulnerabile, in conformitate cu legea economiei sociale) cele 34 de entitati ale economiei sociale infiintate prin prezentul proiect contribuie activ la realizarea Obiectivului specific ESO4.1. al programului.&lt;/p&gt; &lt;p&gt; &lt;/p&gt; &lt;p&gt; &lt;/p&gt; &lt;p&gt; &lt;/p&gt; &lt;h2&gt;&lt;a&gt;2.3. Perioada de implementare&lt;/a&gt;&lt;/h2&gt; &lt;p&gt; &lt;/p&gt; &lt;p&gt;Durata de implementare a proiectului este de 30 de luni, începând cu data semnării contractului de finanțare nerambursabilă iar durata de implementare a planurilor de afaceri subvenționate prin prezentul proiect este de 14 luni din momentul semnării contractului de subvenție.&lt;/p&gt; &lt;p&gt; &lt;/p&gt; &lt;h2&gt;&lt;a&gt;2.4. Regiune de implementare ale proiectului&lt;/a&gt;&lt;/h2&gt; &lt;p&gt; &lt;/p&gt; &lt;p&gt;Regiunea de implementare a proiectului este zona rurală a regiunii Sud-Muntenia (județele  &lt;a href=\&quot;https://ro.wikipedia.org/wiki/Jude%C8%9Bul_Arge%C8%99\&quot;&gt;Argeș, &lt;/a&gt;&lt;a href=\&quot;https://ro.wikipedia.org/wiki/Jude%C8%9Bul_Prahova\&quot;&gt;Prahova, &lt;/a&gt;&lt;a href=\&quot;https://ro.wikipedia.org/wiki/Jude%C8%9Bul_D%C3%A2mbovi%C8%9Ba\&quot;&gt;Dâmbovița,&lt;/a&gt; &lt;a href=\&quot;https://ro.wikipedia.org/wiki/Jude%C8%9Bul_Teleorman\&quot;&gt;Teleorman, &lt;/a&gt;&lt;a href=\&quot;https://ro.wikipedia.org/wiki/Jude%C8%9Bul_Giurgiu\&quot;&gt;Giurgiu, &lt;/a&gt;&lt;a href=\&quot;https://ro.wikipedia.org/wiki/Jude%C8%9Bul_Ialomi%C8%9Ba\&quot;&gt;Ialomița, &lt;/a&gt;&lt;a href=\&quot;https://ro.wikipedia.org/wiki/Jude%C8%9Bul_C%C4%83l%C4%83ra%C8%99i\&quot;&gt;Călărași,&lt;/a&gt;).&lt;/p&gt;&lt;br&gt; &lt;p&gt; &lt;/p&gt; &lt;p&gt; &lt;/p&gt; &lt;p&gt; &lt;/p&gt; &lt;h2&gt;2.5.  &lt;a&gt;BAZA LEGALĂ&lt;/a&gt;&lt;/h2&gt; &lt;p&gt; &lt;/p&gt; &lt;p&gt; &lt;/p&gt; &lt;p&gt;Prezenta schema este elaborată în conformitate cu:&lt;/p&gt; &lt;p&gt; &lt;/p&gt; &lt;p&gt; - Regulamentul (UE) nr. 1407/2013 al Comisiei din 18 decembrie 2013 pentru aplicarea articolelor 107 si 108 din Tratatul privind Funcţionarea Uniunii Europene ajutoarelor de minimis, publicat în Jurnalul Oficial al Uniunii Europene nr. L352/1 din 24 decembrie 2013;&lt;/p&gt; &lt;p&gt;- Schemei de ajutor de minimis Sprijin pentru înființarea de întreprinderi sociale în mediul rural, aprobată prin Ordinul ministrului investitiilor si proiectelor europene nr. ……………………………..; &lt;/p&gt; &lt;p&gt;- Contractului de finanţare cu ID: ……………………. încheiat între MIPE-AM PoIDS/OI/ OIR responsabil şi …………………………….., în calitate de Beneficiar al finanțării nerambursabile, în cadrul Programului Incluziune și Demnitate Socială 2021 – 2027, Prioritatea ________________________, Obiectiv specific: ______________________;&lt;/p&gt; &lt;p&gt;- Ghidului Solicitantului - Condiții Specifice ________________________________________;&lt;/p&gt; &lt;p&gt;- Ghidului Solicitantului – Condiții Generale, cu modificările și completările ulterioare;&lt;/p&gt; &lt;p&gt;- Ordinului Preşedintelui Consiliului Concurenţei nr. 441/2022 pentru punerea în aplicare a Regulamentului privind procedurile de monitorizare a ajutoarelor de stat și de minimis;&lt;/p&gt; &lt;p&gt;- OUG nr. 77 din 3 decembrie 2014 privind procedurile naţionale în domeniul ajutorului de stat, precum şi pentru modificarea şi completarea Legii concurenţei nr. 21/1996;&lt;/p&gt; &lt;p&gt;- Legea nr. 21 din 10 aprilie 1996 (*republicată*) legea concurenţei;&lt;/p&gt; &lt;p&gt;- Ordinul ministrului investițiilor si proiectelor europene nr. … privind aprobarea Normelor metodologice pentru aplicarea de către Ministerul Investitiilor si Proiectelor Europene a prevederilor art. 25 alin.(4) din OUG nr. 77/2014 privind procedurile naționale în domeniul ajutorului de stat, precum și pentru modificarea și completarea Legii concurenței nr. 21/1996.&lt;/p&gt; &lt;p&gt;&lt;b&gt; &lt;/b&gt;&lt;/p&gt; &lt;p&gt;&lt;b&gt;Legislație europeană&lt;/b&gt;&lt;/p&gt; &lt;ol&gt;&lt;ol&gt;&lt;li&gt;Regulamentul (UE) nr. 1407/2013 al Comisiei din 18 decembrie 2013 &lt;/li&gt;&lt;/ol&gt;&lt;ul&gt;&lt;li&gt;Regulament privind aplicarea articolelor 107 și 108 din Tratatul privind funcționarea Uniunii Europene ajutoarelor de minimis.&lt;/li&gt;&lt;/ul&gt;&lt;li&gt;Regulamentul (UE) 2021/1060 al Parlamentului European și al Consiliului din 24 iunie 2021 &lt;/li&gt;&lt;ul&gt;&lt;li&gt;Regulament de stabilire a dispozițiilor comune privind Fondul European de Dezvoltare Regională (FEDR), Fondul Social European Plus (FSE+), Fondul de Coeziune, Fondul pentru o Tranziție Justă și alte fonduri, inclusiv norme financiare aplicabile.&lt;/li&gt;&lt;/ul&gt;&lt;li&gt;Regulamentul (UE) 2021/1057 al Parlamentului European și al Consiliului din 24 iunie 2021 &lt;/li&gt;&lt;ul&gt;&lt;li&gt;Regulament de instituire a Fondului Social European Plus (FSE+) și de abrogare a Regulamentului (UE) nr. 1296/2013.&lt;/li&gt;&lt;/ul&gt;&lt;li&gt;Regulamentul (UE, Euratom) 2018/1046 al Parlamentului European și al Consiliului din 18 iulie 2018 &lt;/li&gt;&lt;ul&gt;&lt;li&gt;Regulament privind normele financiare aplicabile bugetului general al Uniunii, modificând mai multe regulamente anterioare și abrogând Regulamentul (UE, Euratom) nr. 966/2012.&lt;/li&gt;&lt;/ul&gt;&lt;li&gt;Regulamentul (UE) 2016/679 al Parlamentului European și al Consiliului din 27 aprilie 2016 &lt;/li&gt;&lt;ul&gt;&lt;li&gt;Regulamentul General privind Protecția Datelor (GDPR), privind protecția persoanelor fizice în ceea ce privește prelucrarea datelor cu caracter personal și libera circulație a acestora, abrogând Directiva 95/46/CE.&lt;/li&gt;&lt;/ul&gt;&lt;li&gt;Directiva 2002/58/CE a Parlamentului European și a Consiliului din 12 iulie 2002 &lt;/li&gt;&lt;ul&gt;&lt;li&gt;Directiva asupra confidențialității și comunicațiilor electronice, privind prelucrarea datelor personale și protejarea confidențialității în sectorul comunicațiilor publice.&lt;/li&gt;&lt;/ul&gt;&lt;li&gt;Directiva 2011/92/UE a Parlamentului European și a Consiliului din 13 decembrie 2011 &lt;/li&gt;&lt;ul&gt;&lt;li&gt;Directivă privind evaluarea efectelor anumitor proiecte publice și private asupra mediului.&lt;/li&gt;&lt;/ul&gt;&lt;li&gt;Tratatul privind funcționarea Uniunii Europene (TFUE) &lt;/li&gt;&lt;ul&gt;&lt;li&gt;Articolele 107 și 108, referitoare la ajutoarele de stat, și Anexa 1, privind produsele agricole.&lt;/li&gt;&lt;/ul&gt;&lt;/ol&gt;  &lt;hr&gt;  &lt;p&gt;&lt;b&gt;Legislație națională&lt;/b&gt;&lt;/p&gt; &lt;ol&gt;&lt;li&gt;Legea nr. 76/2002 &lt;/li&gt;&lt;ul&gt;&lt;li&gt;Legea privind sistemul asigurărilor pentru șomaj și stimularea ocupării forței de muncă, cu modificările și completările ulterioare.&lt;/li&gt;&lt;/ul&gt;&lt;li&gt;Legea nr. 219/2015 &lt;/li&gt;&lt;ul&gt;&lt;li&gt;Legea privind economia socială, cu modificările și completările ulterioare.&lt;/li&gt;&lt;/ul&gt;&lt;li&gt;Legea nr. 292/2011 &lt;/li&gt;&lt;ul&gt;&lt;li&gt;Legea privind asistența socială, cu modificările și completările ulterioare.&lt;/li&gt;&lt;/ul&gt;&lt;li&gt;Legea nr. 350/2006 &lt;/li&gt;&lt;ul&gt;&lt;li&gt;Legea privind tinerii.&lt;/li&gt;&lt;/ul&gt;&lt;li&gt;Codul Muncii &lt;/li&gt;&lt;ul&gt;&lt;li&gt;Cu modificările și completările ulterioare.&lt;/li&gt;&lt;/ul&gt;&lt;li&gt;Ordonanța de Urgență a Guvernului nr. 133/2021 din 17 decembrie 2021 &lt;/li&gt;&lt;ul&gt;&lt;li&gt;Privind gestionarea financiară a fondurilor europene pentru perioada de programare 2021-2027 alocate României din FEDR, Fondul de Coeziune, FSE+ și Fondul pentru o Tranziție Justă, cu modificările și completările ulterioare.&lt;/li&gt;&lt;/ul&gt;&lt;li&gt;Hotărârea Guvernului nr. 873/2022 din 6 iulie 2022 &lt;/li&gt;&lt;ul&gt;&lt;li&gt;Pentru stabilirea cadrului legal privind eligibilitatea cheltuielilor efectuate de beneficiari în perioada 2021-2027 prin FEDR, FSE+, Fondul de Coeziune și Fondul pentru o Tranziție Justă.&lt;/li&gt;&lt;/ul&gt;&lt;li&gt;Hotărârea Guvernului nr. 829/2022 din 27 iunie 2022 &lt;/li&gt;&lt;ul&gt;&lt;li&gt;Pentru aprobarea Normelor metodologice de aplicare a OUG nr. 133/2021.&lt;/li&gt;&lt;/ul&gt;&lt;li&gt;Ordonanța de Urgență a Guvernului nr. 23/2023 din 12 aprilie 2023 &lt;/li&gt;&lt;ul&gt;&lt;li&gt;Privind instituirea unor măsuri de simplificare și digitalizare pentru gestionarea fondurilor europene aferente Politicii de Coeziune 2021-2027.&lt;/li&gt;&lt;/ul&gt;&lt;li&gt;Hotărârea Guvernului nr. 440/2022 &lt;/li&gt;&lt;ul&gt;&lt;li&gt;Pentru aprobarea Strategiei naționale privind incluziunea socială și reducerea sărăciei pentru perioada 2022-2027.&lt;/li&gt;&lt;/ul&gt;&lt;li&gt;Hotărârea Guvernului nr. 558/2021 &lt;/li&gt;&lt;ul&gt;&lt;li&gt;Privind aprobarea Strategiei naționale pentru ocuparea forței de muncă 2021-2027 și a Planului de acțiuni 2021-2027.&lt;/li&gt;&lt;/ul&gt;&lt;li&gt;Hotărârea Guvernului nr. 560/2022 &lt;/li&gt;&lt;ul&gt;&lt;li&gt;Pentru aprobarea Strategiei Guvernului României de incluziune a cetățenilor români aparținând minorității rome pentru perioada 2022-2027.&lt;/li&gt;&lt;/ul&gt;&lt;li&gt;Hotărârea Guvernului nr. 490/2022 &lt;/li&gt;&lt;ul&gt;&lt;li&gt;Pentru aprobarea Strategiei naționale privind drepturile persoanelor cu dizabilități \&quot;O Românie echitabilă\&quot; 2022-2027.&lt;/li&gt;&lt;/ul&gt;&lt;li&gt;Hotărârea Guvernului nr. 1547/2022 din 19 decembrie 2022 &lt;/li&gt;&lt;ul&gt;&lt;li&gt;Pentru aprobarea Strategiei naționale privind promovarea egalității de șanse și de tratament între femei și bărbați și prevenirea și combaterea violenței domestice pentru perioada 2022-2027.&lt;/li&gt;&lt;/ul&gt;&lt;li&gt;&lt;b&gt;Hotărârea Guvernului nr. 585/2016 &lt;/b&gt;&lt;/li&gt;&lt;ul&gt;&lt;li&gt;Pentru aprobarea Normelor metodologice de aplicare a Legii nr. 219/2015 privind economia socială.&lt;/li&gt;&lt;/ul&gt;&lt;li&gt;&lt;b&gt;Ordonanța Guvernului nr. 129/2000&lt;/b&gt; &lt;/li&gt;&lt;ul&gt;&lt;li&gt;Privind formarea profesională a adulților, republicată, cu modificările și completările ulterioare.&lt;/li&gt;&lt;/ul&gt;&lt;li&gt; &lt;b&gt;Ordinul nr. 1284/2016 din 8 august 2016 al Ministerului Fondurilor Europene&lt;/b&gt; &lt;/li&gt;&lt;/ol&gt;    &lt;p&gt;o Privind aprobarea Procedurii competitive aplicabile solicitanților/beneficiarilor privați pentru atribuirea contractelor de furnizare, servicii sau lucrări finanțate din fonduri europene, cu modificările și completările ulterioare.&lt;/p&gt; &lt;ul&gt;&lt;li&gt; &lt;b&gt;Hotărârea Guvernului nr. 277/2002&lt;/b&gt; &lt;/li&gt;&lt;/ul&gt; &lt;p&gt;o Privind aprobarea Criteriilor de acreditare a furnizorilor de servicii specializate pentru stimularea ocupării forței de muncă, republicată, cu modificările și completările ulterioare.&lt;/p&gt; &lt;ol&gt;&lt;li&gt; &lt;b&gt;Legea nr. 197/2012&lt;/b&gt; &lt;/li&gt;&lt;/ol&gt; &lt;p&gt;o Privind asigurarea calității în domeniul serviciilor sociale, cu modificările și completările ulterioare.&lt;/p&gt; &lt;ul&gt;&lt;li&gt; &lt;b&gt;Hotărârea Guvernului nr. 118/2014&lt;/b&gt; &lt;/li&gt;&lt;/ul&gt; &lt;p&gt;o Pentru aprobarea Normelor metodologice de aplicare a Legii nr. 197/2012.&lt;/p&gt; &lt;ol&gt;&lt;li&gt; Ordonanța&lt;b&gt; de Urgență a Guvernului nr. 66/2011&lt;/b&gt; &lt;/li&gt;&lt;ul&gt;&lt;li&gt;Privind prevenirea, constatarea și sancționarea neregulilor apărute în obținerea și utilizarea fondurilor europene și/sau a fondurilor publice naționale aferente acestora, aprobată cu modificări prin Legea nr. 142/2012, cu modificările și completările ulterioare.&lt;/li&gt;&lt;/ul&gt;&lt;li&gt; &lt;b&gt;Legea nr. 161/2003&lt;/b&gt; &lt;/li&gt;&lt;ul&gt;&lt;li&gt;Privind unele măsuri pentru asigurarea transparenței în exercitarea demnităților publice, a funcțiilor publice și în mediul de afaceri, prevenirea și sancționarea corupției, cu modificările și completările ulterioare.&lt;/li&gt;&lt;/ul&gt;&lt;li&gt; Legea&lt;b&gt; nr. 98/2016&lt;/b&gt; &lt;/li&gt;&lt;/ol&gt;     &lt;p&gt;o Privind achizițiile publice, cu modificările și completările ulterioare.&lt;/p&gt; &lt;ul&gt;&lt;li&gt; &lt;b&gt;Legea &lt;/b&gt;nr&lt;b&gt;. 506/2004&lt;/b&gt; &lt;/li&gt;&lt;/ul&gt; &lt;p&gt;o Privind prelucrarea datelor cu caracter personal și protecția vieții private în sectorul comunicațiilor electronice, cu modificările și completările ulterioare (transpunerea Directivei 2002/58/CE).&lt;/p&gt; &lt;ol&gt;&lt;li&gt; &lt;b&gt;Legea &lt;/b&gt;nr&lt;b&gt;. 190/2018&lt;/b&gt; &lt;/li&gt;&lt;/ol&gt; &lt;p&gt;o Privind măsuri de punere în aplicare a Regulamentului (UE) 2016/679 (GDPR).&lt;/p&gt; &lt;ul&gt;&lt;li&gt; &lt;b&gt;Ordinul &lt;/b&gt;Ministrului&lt;b&gt; Investițiilor și Proiectelor Europene nr. 1777/2023&lt;/b&gt; &lt;/li&gt;&lt;/ul&gt; &lt;p&gt;o Privind aprobarea conținutului/modelului/formatului/structurii-cadru pentru documentele prevăzute în OUG nr. 23/2023.&lt;/p&gt; &lt;ol&gt;&lt;li&gt; &lt;b&gt;Ordinul &lt;/b&gt;Ministrului&lt;b&gt; Investițiilor și Proiectelor Europene nr. 2041/2023 din 25 mai 2023&lt;/b&gt; &lt;/li&gt;&lt;/ol&gt; &lt;p&gt;o Pentru aprobarea modelului contractului de finanțare prevăzut în OUG nr. 23/2023.&lt;/p&gt; &lt;p&gt; &lt;/p&gt; &lt;p&gt; &lt;/p&gt; &lt;h2&gt;&lt;a&gt;2.6. Grupul țintă al proiectului&lt;/a&gt;&lt;/h2&gt; &lt;p&gt; &lt;/p&gt; &lt;p&gt;În cadrul prezentului apel de proiecte, grupul țintă al proiectului va fi format din 131 de persoane care doresc să înființeze întreprinderi sociale sau de inserție sociala în mediul rural din regiunea de implementare a proiectului.&lt;/p&gt; &lt;p&gt;În cadrul întreprinderilor sociale înființate prin proiect se vor angaja minim 136 de persoane cu domiciliul in mediul rural din regiunea de implementare a proiectului.&lt;/p&gt; &lt;p&gt; &lt;/p&gt; &lt;p&gt; &lt;/p&gt; &lt;p&gt; &lt;/p&gt; &lt;p&gt;Categorii de intreprinderi sociale care pot fi infiintate&lt;/p&gt; &lt;p&gt; &lt;/p&gt; &lt;p&gt; &lt;/p&gt; &lt;p&gt;Conform Legii nr. 219/2015 privind economia sociala, pot fi întreprinderi sociale:&lt;/p&gt; &lt;p&gt; &lt;/p&gt; &lt;p&gt;a) societăţile cooperative care funcţionează în baza Legii nr. 1/2005 privind organizarea şi funcţionarea cooperaţiei, republicată, cu modificările ulterioare;&lt;/p&gt; &lt;p&gt;b) cooperativele de credit, care funcţionează în baza Ordonanţei de urgenţă a Guvernului nr. 99/2006 privind instituţiile de credit şi adecvarea capitalului, aprobată cu modificări şi completări prin Legea nr. 227/2007, cu modificările şi completările ulterioare;&lt;/p&gt; &lt;p&gt;c) asociaţiile şi fundaţiile, care funcţionează în baza Ordonanţei Guvernului nr. 26/2000 cu privire la asociaţii şi fundaţii, aprobată cu modificări şi completări prin Legea nr. 246/2005, cu modificările şi completările ulterioare;&lt;/p&gt; &lt;p&gt;d) casele de ajutor reciproc ale salariaţilor, care funcţionează în baza Legii nr. 122/1996 privind regimul juridic al caselor de ajutor reciproc ale salariaţilor şi al uniunilor acestora, republicată;&lt;/p&gt; &lt;p&gt;e) casele de ajutor reciproc ale pensionarilor, care sunt înfiinţate şi funcţionează în baza Legii nr. 540/2002 privind casele de ajutor reciproc ale pensionarilor, cu modificările şi completările ulterioare;&lt;/p&gt; &lt;p&gt;f) societăţile agricole, care funcţionează în baza Legii nr. 36/1991 privind societăţile agricole şi alte forme de asociere în agricultură, cu modificările şi completările ulterioare;&lt;/p&gt; &lt;p&gt;g) cooperativele agricole care funcţionează în baza Legii cooperaţiei agricole nr. 566/2004, cu modificările şi completările ulterioare;&lt;/p&gt; &lt;p&gt;h) orice alte categorii de persoane juridice, indiferent de domeniul de activitate, care respectă, conform actelor legale de înfiinţare şi organizare, cumulativ, definiţia şi principiile economiei sociale.&lt;/p&gt; &lt;p&gt; &lt;/p&gt; &lt;p&gt; &lt;/p&gt; &lt;p&gt; &lt;/p&gt; &lt;p&gt; &lt;/p&gt; &lt;h2&gt;&lt;a&gt;2.7. Obtinerea statutului de intreprindere sociala sau de întreprindere de inserție socială&lt;/a&gt;&lt;/h2&gt; &lt;p&gt; &lt;/p&gt; &lt;p&gt; &lt;/p&gt; &lt;p&gt;&lt;b&gt;S&lt;/b&gt;&lt;b&gt;tatutul de întreprindere socială se recunoaște prin dobândirea unui atestat de întreprindere socială, &lt;/b&gt;în conformitate cu Legea 219/2015 privind economia socială. Persoanele juridice de drept privat, prevăzute mai sus, pot solicita un atestat de întreprindere socială, dacă actele de înființare și funcționare conțin prevederi prin care se demonstrează faptul că:&lt;/p&gt; &lt;ol&gt;&lt;ul&gt;&lt;li&gt;activitatea desfășurată are scop social; respectă principiile economiei sociale; respectă următoarele criterii:&lt;/li&gt;&lt;/ul&gt;&lt;li&gt;acţionează în scop social şi/sau în interesul general al comunităţii;&lt;/li&gt;&lt;ul&gt;&lt;li&gt;alocă minimum 90% din profitul realizat scopului social și rezervei statutare;&lt;/li&gt;&lt;/ul&gt;&lt;li&gt;se obligă să transmită bunurile rămase în urma lichidării către una sau mai multe întreprinderi sociale;&lt;/li&gt;&lt;ul&gt;&lt;li&gt;aplică principiul echităţii sociale faţă de angajaţi, asigurând niveluri de salarizare echitabile, între care nu pot exista diferenţe care să depăşească raportul de 1 la 8.&lt;/li&gt;&lt;/ul&gt;&lt;/ol&gt;     &lt;p&gt; &lt;/p&gt; &lt;p&gt; &lt;/p&gt; &lt;h1&gt;&lt;a&gt;3. PROCEDURA DE ORGANIZARE A CONCURSULUI DE PLANURI DE AFACERI&lt;/a&gt;&lt;/h1&gt; &lt;p&gt; &lt;/p&gt; &lt;p&gt; &lt;/p&gt; &lt;p&gt;&lt;b&gt;Organizarea si desfasurarea concursului de planuri de afaceri respecta urmatoarele principii:&lt;/b&gt;&lt;/p&gt; &lt;p&gt;&lt;b&gt;- Principiul transparentei: &lt;/b&gt;incepand cu prezentarea modului de organizare a concursului de afaceri, cunoasterea regulilor de eligibilitate, a criteriilor de evaluare si selectie a planurilor de afaceri, si, nu in ultimul rand, cunoasterea drepturilor si obligatiilor care revin beneficiarilor ajutorului de minimis si a prevederilor procedurii de monitorizare a activitatii intreprinderii pe o perioada de minim 27 luni, din care 13 luni vor reprezenta perioada de sustenabilitate;&lt;/p&gt; &lt;p&gt;&lt;b&gt;- Principiul egalitati de sanse si nediscriminarii: &lt;/b&gt;in organizarea concursului de planuri de afaceri va fi promovata egalitatea de sanse, combaterea discriminarii pe criterii de origine rasiala sau etnica, religie sau credinta, dizabilitate, varsta sau orientare sexuala, si a dificultatilor de acces de orice tip si asigurarea accesului egal la servicii de interes general;&lt;/p&gt; &lt;p&gt; &lt;/p&gt; &lt;p&gt; &lt;/p&gt; &lt;p&gt;Procesul de selecție va fi pregătit și desfășurat, astfel încât să asigure o procedură decizională transparentă, echidistantă și obiectivă, care să respecte prevederile schemei de minimis, ale prezentului ghid și ale legislației aplicabile.&lt;/p&gt; &lt;p&gt; &lt;/p&gt; &lt;p&gt;Concursul pentru selecția planurilor de afaceri se adresează tuturor celor minim 131 de persoane înregistrate în grupul țintă eligibil al proiectului care îndeplinesc condițiile de eligibilitate cuprinse în Schema de ajutor de Minimis şi în prezenta metodologie, astfel:&lt;/p&gt; &lt;p&gt; &lt;/p&gt; &lt;p&gt;• Sunt persoane din grupul țintă care au beneficiat de programe de pregătire ca urmare a sprijinului direct din FSE+ si care au finalizat procesele de formare cu un certificat de absolvire a cursului de pregătire in domeniul de antreprenoriat, Antreprenor în economia socială, cod COR 112032 recunoscut de Ministerului Muncii și Solidarității Sociale (sunt cuantificați la indicatorul 5SR01 „Participanți care au finalizat formarea cu certificat/care au participat la schimb de bune practici/instruiri “);&lt;/p&gt; &lt;p&gt; &lt;/p&gt; &lt;p&gt;&lt;a&gt;Concursul de planuri de afaceri sociale presupune parcurgerea următoarelor etape:&lt;/a&gt;&lt;/p&gt; &lt;p&gt; înscrierea participanților - asigurarea accesului persoanelor din grupul țintă pe&lt;/p&gt; &lt;p&gt;platforma online în vederea participării la Concurs;&lt;/p&gt; &lt;p&gt; constituirea Comisiei de Evaluare și Selecție Planuri de Afaceri;&lt;/p&gt; &lt;p&gt; verificarea eligibilității planurilor de afacere;&lt;/p&gt; &lt;p&gt; evaluarea tehnico-financiară a planurilor de afacere;&lt;/p&gt; &lt;p&gt; ierarhizarea și selecția planurilor de afaceri;&lt;/p&gt; &lt;p&gt; soluționarea contestațiilor;&lt;/p&gt; &lt;p&gt; publicarea listei definitivă a câștigătorilor concursului de planuri de afaceri și a listei de rezervă;&lt;/p&gt; &lt;p&gt; înlocuirea unui beneficiar cu o rezervă (dacă este cazul) ;&lt;/p&gt; &lt;p&gt; &lt;/p&gt; &lt;h2&gt;&lt;a&gt;A. Înscrierea participanților&lt;/a&gt;&lt;/h2&gt; &lt;p&gt; &lt;/p&gt; &lt;p&gt;Participanții la concursul de planuri de afaceri se vor înscrie exclusiv prin platforma online dedicată proiectului, conform metodologiei stabilite.&lt;/p&gt; &lt;p&gt;Începerea concursului va fi comunicată printr-un anunț oficial publicat pe website și transmis pe email către absolvenții programului de formare antreprenorială.&lt;/p&gt; &lt;p&gt;Elementele esențiale ce vor fi incluse în anunț sunt:&lt;/p&gt; &lt;ol&gt;&lt;li&gt;data începerii concursului&lt;/li&gt;&lt;ul&gt;&lt;li&gt;criteriile de eligibilitate&lt;/li&gt;&lt;/ul&gt;&lt;li&gt;suma finanțării disponibile&lt;/li&gt;&lt;ul&gt;&lt;li&gt;intervalul pentru depunerea aplicațiilor&lt;/li&gt;&lt;/ul&gt;&lt;li&gt;instrucțiuni de aplicare&lt;/li&gt;&lt;ul&gt;&lt;li&gt;procesul de evaluare și comunicare&lt;/li&gt;&lt;/ul&gt;&lt;ol&gt;&lt;li&gt;procedura contestațiilor&lt;/li&gt;&lt;li&gt;calendar complet cu toate termenele importante.&lt;/li&gt;&lt;/ol&gt;&lt;/ol&gt;        &lt;p&gt; &lt;/p&gt; &lt;p&gt; &lt;/p&gt; &lt;p&gt;&lt;b&gt; &lt;/b&gt;&lt;/p&gt; &lt;p&gt;&lt;b&gt;C&lt;/b&gt;&lt;b&gt;on&lt;/b&gt;&lt;b&gt;ținutul Dosarului pentru participarea la concursul planuri de afaceri&lt;/b&gt;&lt;/p&gt; &lt;p&gt; &lt;/p&gt; &lt;p&gt;1.  &lt;b&gt;C&lt;/b&gt;&lt;b&gt;erere de înscriere &lt;/b&gt;la concursul plan de afaceri – &lt;b&gt;Anexa 1 &lt;/b&gt;la prezenta Metodologie.  Fiecare beneficiar care dorește să participe la concursul de planuri de afaceri trebuie să completeze cererea. În baza acesteia, aplicantului i se va crea și atribui un username și o parolă pe care le va folosi pentru a se autentifica pe platforma pe care va depune planul de afaceri.&lt;/p&gt; &lt;p&gt; &lt;/p&gt; &lt;p&gt;&lt;b&gt;Men&lt;/b&gt;&lt;b&gt;țiune: &lt;/b&gt;Beneficiarii sunt obligați să-și schimbe parola cu ocazia primei autentificări.&lt;/p&gt; &lt;p&gt; &lt;/p&gt; &lt;p&gt;2.  &lt;b&gt;C&lt;/b&gt;&lt;b&gt;opie act identitate&lt;/b&gt;&lt;/p&gt; &lt;p&gt; &lt;/p&gt; &lt;p&gt;3. CV în format EuroPass&lt;/p&gt; &lt;p&gt; &lt;/p&gt; &lt;p&gt;4. Certificat de absolvire* sau Adeverință emisă de către Furnizorul cursurilor de antreprenoriat în&lt;/p&gt; &lt;p&gt;cadrul proiectului&lt;/p&gt; &lt;p&gt; &lt;/p&gt; &lt;p&gt;*Persoanele aplicante care nu au urmat programul de formare Antreprenoriat în economia socială în cadrul acestui proiect vor atașa la Dosarul de finanțare Certificatul absolvire curs Antreprenoriat în economia social obținut anterior.&lt;/p&gt; &lt;p&gt; &lt;/p&gt; &lt;p&gt;5. Anexa 2- Declaratie de consimtamant cu privire la utilizarea si prelucrarea datelor cu caracter personal&lt;/p&gt; &lt;p&gt; &lt;/p&gt; &lt;p&gt;6. Anexa 3.- Declarație de eligibilitate si angajament&lt;/p&gt; &lt;p&gt; &lt;/p&gt; &lt;p&gt;7. Anexa 4- Declarație privind evitarea dublei finanțări&lt;/p&gt; &lt;p&gt; &lt;/p&gt; &lt;p&gt;8. Anexa 5- Declaraţie privind evitarea conflictului de interese&lt;/p&gt; &lt;p&gt; &lt;/p&gt; &lt;p&gt;9.  &lt;b&gt;Plan afaceri &lt;/b&gt;depus online pe platformă, elaborat de către participantul la concurs pe baza structurii solicitate și pusă la dispoziție de către administratorul schemei de minimis - &lt;b&gt;Anexa 7 &lt;/b&gt;la prezenta Metodologie și Anexa 7A- Buget, Anexa 7B- Contul de profit și pierdere, Anexa 7C – Flux de numerar. Bugetul va fi întocmit de către participantul la concurs pe baza informațiilor din planul de afaceri și ținând cont de formatul orientativ pus la dispoziție prin prezenta metodologie și a listei orientative de cheltuieli eligibile pentru înființarea și dezvoltarea întreprinderii sociale.&lt;/p&gt; &lt;p&gt; &lt;/p&gt; &lt;p&gt; &lt;/p&gt; &lt;p&gt; &lt;/p&gt; &lt;h2&gt;&lt;a&gt;B. Constituirea Comisiei de Evaluare și Selecție Planuri de Afaceri&lt;/a&gt;&lt;/h2&gt; &lt;p&gt; &lt;/p&gt; &lt;p&gt;Procesul de evaluare şi selecţie a planurilor de afaceri va fi realizat de către o comisie de evaluare si selecţie numit prin decizie internă de către Solicitant. În stabilirea componenţei comisiei de selecţie vor fi respectate prevederile din Ghidul Solicitantului Conditii specifice – Sprijin pentru înființarea de întreprinderi sociale  în mediul urban.&lt;/p&gt;&lt;br&gt; &lt;p&gt; &lt;/p&gt; &lt;p&gt;Pentru a finanța cele mai bune idei de afaceri social , transpuse în planuri de afaceri realiste precum și pentru respectarea principiului transparenței în procesul de evaluare și selecție planuri de afaceri, se va constitui o Comisie de evaluare independentă organizată în regiunea de implementare a proiectului. Comisia de evaluare și selecție constituită sub forma unui juriu va fi alcatuită din 3 membri (evaluatori). &lt;/p&gt; &lt;p&gt;Planurile de afaceri fi supuse aprobării unui juriu în care vor fi cel puțin:&lt;/p&gt; &lt;p&gt;➢ un reprezentant al sectorului economiei sociale (a se vedea Legea nr. 219/2015 privind&lt;/p&gt; &lt;p&gt;economia socială, art. 3 alin. a-f, întreprinderi sociale atestate, întreprinderi sociale de inserție);&lt;/p&gt; &lt;p&gt;➢ un reprezentant al mediului de afaceri local din regiunea/regiunile de implementare a/ale proiectului, cu rol/funcție decizională in entitatea din care provine (asociații patronale/camere de comerț/asociații de întreprinderi/companii);&lt;/p&gt; &lt;p&gt;➢ un reprezentant al instituțiilor financiare bancare sau non-bancare din regiunea/regiunile de implementare a/ale proiectului.&lt;/p&gt; &lt;p&gt; &lt;/p&gt; &lt;p&gt;Anunțul intenției privind selecția comisiei va fi postat pe platforma online. Analiza documentelor transmise de persoanele interesate și selectarea membrilor Juriului se va face pe baza de CV-uri și a altor documente din care rezultă că au experiență dovedită în antreprenoriat. Analiza acestor documente va fi facută de către o comisie formată din: Manager, Coordonator P1, Coordonator P2.&lt;/p&gt; &lt;p&gt; &lt;/p&gt; &lt;p&gt;Membrii Juriului sunt persoane care trebuie să dea dovadă de integritate, obiectivitate și independenţă. Anterior începerii procesului de evaluare planuri de afaceri, fiecare membru al Comisiei va semna o declaraţie pe proprie răspundere privind imparţialitatea şi confidenţialitatea în procesul de evaluare- &lt;b&gt;Anexa 6 &lt;/b&gt;la prezenta metodologie şi se va angaja că va semnala orice situaţie privind apariţia conflictului de interese pe parcursul procesului de evaluare astfel încât să fie respectate prevederile OUG 66/2011.&lt;/p&gt; &lt;p&gt; &lt;/p&gt; &lt;p&gt;Administratorul schemei de antreprenoriat va pune la dispoziția membrilor comisiei, cu ocazia întrunirii o listă cu beneficiarii ale căror planuri de afaceri au fost declarate eligibile în urma verificării administrative.&lt;/p&gt; &lt;p&gt; &lt;/p&gt; &lt;p&gt;Candidatul pentru comisia de selecție care se află într-o situație de incompatibilitate va solicita înlocuirea sa în termen de 3 zile calendaristice de la constatare. În acest caz, administratorul schemei de antreprenoriat va proceda la înlocuirea persoanei în cauză fară a aduce atingere demnităţii persoanei şi drepturilor profesionale şi contractuale ale celui care face obiectul conflictului de interese, respectiv incompatibilităţii sesizate.&lt;/p&gt; &lt;p&gt; &lt;/p&gt; &lt;p&gt;S-au definit situațiile și aspectele privind incompatibilitatea persoanelor din juriu, cum ar fi:&lt;/p&gt; &lt;p&gt; &lt;/p&gt; &lt;p&gt;➢  dacă există împrejurări din care rezultă că este interesat sub orice formă, el, sau vreo rudă apropiată, în soluţionarea unei cauze, într-un anumit mod, care l-ar determina, să fie subiectiv;&lt;/p&gt; &lt;p&gt;➢  implicare financiară indirectă;&lt;/p&gt; &lt;p&gt;➢  situația în care există elemente care conduc și chiar atestă starea de conflict de interese sau incompatibilitate cum ar fi existența unui interes personal.&lt;/p&gt; &lt;p&gt; &lt;/p&gt; &lt;p&gt; &lt;/p&gt; &lt;p&gt;De asemenea, fiecare persoană din comisie are datoria și obligația să păstreze, în condiţiile legii, confidenţialitatea deplină a datelor şi informaţiilor pe care le deţin sau la care au acces pe perioada desfăşurării activităţii şi să nu le utilizeze abuziv sau în folos personal, sau să le facă cunoscute unui terţ pe toată perioada de desfășurare a proiectului.&lt;/p&gt; &lt;p&gt; &lt;/p&gt; &lt;p&gt;La sfarsitul activitatii de selectie si evaluare, fiecare membru al Comisiei va intocmi un raport de evaluare, pentru fiecare Plan de Afaceri evaluat.&lt;/p&gt; &lt;p&gt; &lt;/p&gt; &lt;p&gt;Activitatea Comisiei de evaluare și selecție se va desfășura sub atenta monitorizare a cel puțin 2&lt;/p&gt; &lt;p&gt;observatori, persoane din echipa proiectului: Manager proiect, Coordonator P1 si Coordonator P2.&lt;/p&gt; &lt;p&gt;Beneficiarul/partenerii se vor asigura că membrii juriului nu sunt soti, sotii, rude sau afini până la gradul II inclusiv cu nicio persoană din grupul țintă care a depus plan de afaceri. De asemenea, Beneficiarul/partenerii se vor asigura că membrii juriului nu au legaturi economice (reprezentanti legali, actionari, administratori) la aceleasi firme/grupuri de firme cu nicio persoană din grupul țintă care a depus plan de afaceri. AMPOIDS, la începutul perioadei de implementare, va pune la dispoziția Beneficiarului/partenerilor un model de declarație pe proprie răspundere necesar a fi completată de către membrii juriului.&lt;/p&gt; &lt;p&gt; &lt;/p&gt; &lt;p&gt; &lt;/p&gt; &lt;p&gt; &lt;/p&gt; &lt;h2&gt;&lt;a&gt;C. Verificarea eligibilității planurilor de afacere&lt;/a&gt;&lt;/h2&gt; &lt;ul&gt;&lt;li&gt;&lt;/li&gt;&lt;/ul&gt; &lt;p&gt;După finalizarea fiecărui program de formare profesională pentru dobândirea competențelor antreprenoriale în domeniul social și susținerea examenului de absolvire, participanții care au promovat cursul pot depune pentru concursul de planuri de afaceri, în termenul stabilit și anunțat din timp pe platforma online a proiectului, dosarul cu planul lor de afacere pe care doresc să o implementeze în cadrul apelului: Sprijin pentru înființarea de întreprinderi sociale  în mediul rural. Perioada de dezvoltare și depunere a planului de afaceri va fi cunoscută de  către toți participanții la cursuri, independent de dinamica desfășurării acestora, precum și de persoanele înscrise în GT, dar care nu au participat la cursurile de formare antreprenorială  derulate prin proiect, astfel încât să se asigure condiții egale și echidistante tuturor participanților.&lt;/p&gt; &lt;p&gt; &lt;/p&gt; &lt;p&gt;Planurile de afaceri se vor depune online prin completarea secțiunilor predefinite pe o platformă special creată . Beneficiarii care vor opta sa depună planurile de afaceri pe platforma proiectului se vor autentifica pe platforma respectivă cu datele de identificare primite pe adresa de email menționată în cererea de înscriere în concurs. Aceștia vor fi obligați să modifice parola setată inițial, pentru confidențialitatea datelor sale.&lt;/p&gt; &lt;p&gt; &lt;/p&gt; &lt;p&gt;Secțiunile planului de afaceri online sunt cele prezentate în &lt;b&gt;Anexa 7 &lt;/b&gt;la prezenta metodologie.&lt;/p&gt; &lt;p&gt; &lt;/p&gt; &lt;p&gt;Toate documentele și anexele care fac parte din Dosarul de concurs vor fi încărcate pe platformă, în secțiunea în care acestea sunt solicitate. Aceste documente vor fi scanate sub forma unor fișiere de tip JPEG sau PDF pentru a putea fi încărcate.&lt;/p&gt; &lt;p&gt; &lt;/p&gt; &lt;p&gt;Calcularea punctajului planului de afaceri se va face în mod obiectiv și transparent conform grilei de evaluare, &lt;b&gt;Anexa 9 &lt;/b&gt;la prezenta Metodologie.&lt;/p&gt; &lt;p&gt; &lt;/p&gt; &lt;p&gt;În momentul salvării și transmiterii planului de afaceri online, aplicația electronică va genera automat beneficiarului un mesaj de transmitere . Astfel, în cadrul proiectului pentru realizarea concursului de planuri de afaceri fiecare plan de afaceri va fi înregistrat în Registrul online de evidență a planurilor de afaceri și va primi un număr de înregistrare în ordinea depunerii planurilor.&lt;/p&gt; &lt;p&gt; &lt;/p&gt; &lt;h3&gt;&lt;a&gt;C.1. Verificarea conformitatii administrative şi a eligibilitatii&lt;/a&gt;&lt;/h3&gt; &lt;p&gt; &lt;/p&gt; &lt;p&gt;În această etapă, se verifică eligibilitatea dosarelor depuse din punct de vedere administrativ, existența documentelor și anexelor obligatorii conform Grilei de verificare a eligibilității administrative – Anexa 8 la Metodologia de evaluare și selecție planuri afaceri.&lt;/p&gt; &lt;p&gt; &lt;/p&gt; &lt;p&gt;Planurile de afaceri sunt declarate admise numai daca primesc “DA” &lt;b&gt;la toate &lt;/b&gt;rubricile grilei de evaluare aferente verificării conformitatii. In caz contrar, planul de afaceri este considerat respins şi nu mai intra in etapa urmatoare de evaluare.&lt;/p&gt; &lt;p&gt; &lt;/p&gt; &lt;p&gt;Verificarea eligibilitatii planurilor de afaceri se va face de către Comisia de evaluare și selecție( juriu) constituită din cei 3 evaluatori în prima lună din cadrul celor două luni de evaluare. Rezultatele la Verificarea conformitatii administrative şi a eligibilitatii se publica pe platforma online a proiectului.&lt;/p&gt; &lt;p&gt; &lt;/p&gt; &lt;p&gt;&lt;i&gt;In aceasta etapa nu se depun contestatii.&lt;/i&gt;&lt;/p&gt; &lt;p&gt; &lt;/p&gt; &lt;p&gt;În vederea îndeplinirii condițiilor de eligibitate, planurile de afaceri depuse de către persoanele interesate de de inițierea unei întreprinderi sociale va cuprinde cel puțin următoarele elemente:&lt;/p&gt; &lt;p&gt; &lt;/p&gt; &lt;p&gt;•  Misiunea socială/programele sociale ale întreprinderii sociale;&lt;/p&gt; &lt;p&gt;• Problema socială a cărei rezolvare constituie misiunea socială a întreprinderii: categoriile de persoane cărora li se adresează întreprinderea socială respectivă și nevoile sociale ale acestora, zona geografică, problema comunitară/de mediu pe care încearcă să o rezolve întreprinderea;&lt;/p&gt; &lt;p&gt;• Modul în care se integrează activitatea întreprinderii în contextul social și în cel economic din zona respectivă: elemente de analiză de piață privind activitatea care face obiectul Planului de afaceri;&lt;/p&gt; &lt;p&gt;• Modelul de organizare și funcționare a întreprinderii sociale, cu accent pe modul în care se asigură participarea membrilor și a altor actori interesați, inclusiv persoane din grupuri vulnerabile, dacă acestea fac parte din grupurile vizate de întreprindere, la deciziile privind activitățile acesteia și modul în care acesta reflectă principiile prevăzute la art. 4, lit. c și d, Legea nr. 219/2015 privind economia socială;&lt;/p&gt; &lt;p&gt;• Direcțiile strategice de dezvoltare a întreprinderii, având în vedere atât activitatea economică, cât și misiunea/programele sociale ale acesteia;&lt;/p&gt; &lt;p&gt;• Descrierea produsului/produselor, serviciului/serviciilor, respectiv a lucrării/lucrărilor care vor face obiectul activității întreprinderilor sociale, inclusiv întreprinderilor sociale de inserție;&lt;/p&gt; &lt;p&gt;• Justificarea activităților propuse: analiza punctelor tari și a celor slabe ale întreprinderii, respectiv analiza amenințărilor și a oportunităților din mediul în care funcționează aceasta (analiza SWOT), precum și justificarea activităților propuse față de acestea;&lt;/p&gt; &lt;p&gt;• Planul de finanțare al întreprinderii: va include modalitatea prin care se va finanța întreprinderea socială, inclusiv prin intermediul unei finanțări nerambursabile;&lt;/p&gt; &lt;p&gt;• Rezultate economice și sociale specific preconizate: solicitantul/partenerul va defini în proiect un set de rezultate proprii corespunzătoare activităților planificate;&lt;/p&gt; &lt;p&gt;•  Numărul de persoane angajate în întreprinderile sociale nou înființate.&lt;/p&gt; &lt;p&gt; &lt;/p&gt; &lt;p&gt; &lt;/p&gt; &lt;p&gt;Evaluarea administrativa si de eligibilitate cuprinde verificarea existentei tuturor documentelor solicitate in dosarul participantului, respectarea termenului de depunere, îndeplinirea cerințelor prevăzute de lege pentru administratorul unei afaceri si a cerințelor prevăzute in proiect la documentația dosarului (Anexa 8 Grila de verificare a conformității administrative și a eligibilității). Toate cerințele conformității administrative si a eligibilității Planului de Afaceri sunt obligatorii de îndeplinit. Va fi întocmita o grila de evaluare administrativa pentru fiecare dosar depus, care va fi semnata de evaluatorii administrativi (coordonatorii de activitate din cadrul partenerilor).&lt;/p&gt; &lt;p&gt; &lt;/p&gt; &lt;p&gt;Comisia va verifica in faza de verificare administrativa si de eligibilitate, daca valoarea maximă a ajutorului de minimis solicitat este în corelație cu numărul de locuri de muncă nou-înființate, după cum urmează:&lt;/p&gt; &lt;p&gt; &lt;/p&gt; &lt;p&gt;• ajutor de minimis de 61.765 euro (306.589,11 lei) - minimum 4 locuri de muncă create.&lt;/p&gt; &lt;p&gt; &lt;/p&gt; &lt;p&gt;&lt;b&gt;Lipsa oricarui document din dosarul de aplicatie detaliat la Sectiunea 3.3 sau neîndeplinirea oricărei alte conditii de eligibilitate conform celor precizate mai sus, conduce din start la respingerea aplicației.&lt;/b&gt;&lt;/p&gt; &lt;p&gt; &lt;/p&gt; &lt;p&gt;In urma etapei de verificare administrativa si de eligibilitate se intocmeste un &lt;b&gt;Raport administrativ si de eligibilitate intocmit de catre membrii evaluatori &lt;/b&gt;care va contine detaliile privind sedinta de deschidere a propunerilor primite, grilele de evaluare administrativa si aplicatiile care se califica in etapa de verificare tehnico-financiara. &lt;/p&gt; &lt;p&gt; &lt;/p&gt; &lt;p&gt;&lt;b&gt;Rezultatele intermediare ale verificarii administrative vor fi afisate pe site-ul proiectului si comunicate individual pe email, fiecarui participant&lt;/b&gt;. Referirea se va face la numarul de inregistrare al aplicatiilor si nu la datele de identificare ale aplicantului.&lt;/p&gt; &lt;p&gt; &lt;/p&gt; &lt;p&gt; &lt;/p&gt; &lt;p&gt; &lt;/p&gt; &lt;h3&gt;&lt;a&gt;C.2. Evaluarea tehnico-economica a planurilor de afaceri&lt;/a&gt;&lt;/h3&gt; &lt;p&gt; &lt;/p&gt; &lt;p&gt;Planurile de afaceri declarate eligibile în urma verificării administrative, vor fi evaluate de către&lt;/p&gt; &lt;p&gt;Comisia de evaluare pe baza criteriilor de evaluare prezentate în grila de evaluare tehnico-financiară&lt;/p&gt; &lt;p&gt;- &lt;b&gt;Anexa 10 &lt;/b&gt;la prezenta Metodologie.&lt;/p&gt;&lt;br&gt; &lt;p&gt; &lt;/p&gt; &lt;p&gt;Comisia de evaluare va avea în vedere aplicarea unui mecanism de evaluare și selecție a planurilor de afaceri bazat pe prezenta metodologie care asigură principii și criterii transparente și nediscriminatorii. Astfel, în cadrul procesului de evaluare Juriul va analiza următoarele:&lt;/p&gt; &lt;p&gt;- veridicitatea și coerența informațiilor înscrise în planul de afaceri;&lt;/p&gt; &lt;p&gt;- completarea explicită a tuturor câmpurilor Planului de afaceri;&lt;/p&gt; &lt;p&gt;- legătura dintre activele ce vor fi achiziționate cu fluxul activităților/subactivităților pentru care se solicită finanțare;&lt;/p&gt; &lt;p&gt;- nu vor fi finanțate două sau mai multe planuri de afaceri, propuse de persoane diferite, identice sau cu un grad foarte mare de asemănare în ceea ce privește descrierea segmentului de piață, planului de management și marketing și bugetul detaliat.&lt;/p&gt; &lt;p&gt;- planurile de afaceri propuse spre finanțare vor reflecta realitatea segmentului de piață vizat și vor fi fundamentate tehnic și economic, pornind de la informații verificabile în zona geografică de implementare a proiectului.&lt;/p&gt; &lt;p&gt; &lt;/p&gt; &lt;p&gt;Fiecare membru al comisiei va evalua Planurile de afaceri independent de ceilalți membri și va&lt;/p&gt; &lt;p&gt;acorda un punctaj intre 0-100 pct și va argumenta punctajul acordat.&lt;/p&gt; &lt;p&gt; &lt;/p&gt; &lt;p&gt;În situația în care, diferența între punctajele totale acordate de către doi dintre membrii comisiei, este mai mare de 15 puncte, se va apela la procedura de conciliere a punctajului. În acest sens, persoana responsabila de coordonarea procesului de selecție planuri de afaceri, va organiza o sesiune de analiză suplimentară a planului de afaceri, facilitând procesul de conciliere și acordare a punctajului final de către cei 3 membri a comisiei de evaluare. Dosarele aferente PA care vor primi finantare in cadrul proiectului vor fi listate in ordinea descrescatoare a punctajului final obtinut.&lt;/p&gt; &lt;p&gt; &lt;/p&gt; &lt;p&gt; &lt;/p&gt; &lt;p&gt;&lt;b&gt;Gr&lt;/b&gt;&lt;b&gt;i&lt;/b&gt;&lt;b&gt;l&lt;/b&gt;&lt;b&gt;a de evaluare tehnico-financiara are in vedere urmatoarele aspecte:&lt;/b&gt;&lt;/p&gt; &lt;p&gt;a) Pentru descrierea întreprinderii sociale și a strategiei de implementare -34 pct, din care descrierea misiunii , problemei sociale și a direcțiilor strategice -9 pct; organizarea și funcționarea întreprinderii sociale-3 pct; politica de resurse umane a întreprinderii sociale- 10 pct; descrierea spațiului necesar/ alocat pentru desfășurarea activităților prevăzute în planul de afaceri de afaceri al proiectului- 1 pct; relevanța analizei Swot pentru activitatea propusă prin planul de afaceri-4 pct; obiectivele sociale și economice ale întreprinderii sociale-2 pct; activități și rezultate propuse- 5 pct.&lt;/p&gt; &lt;p&gt;b)Pentru descrierea produselor, serviciilor, lucrărilor care vor face obiectul activității întreprinderilor&lt;/p&gt; &lt;p&gt;sociale – 10pct.&lt;/p&gt; &lt;p&gt;c) Pentru modul în care se integrează activitatea întreprinderii în contextul social și în cel economic din zona de implementare: elemente de analiză de piață privind activitatea care face obiectul planului de Afaceri – 11 pct.&lt;/p&gt; &lt;p&gt;d) Pentru strategia de marketing a întreprinderii sociale – 15 pct.&lt;/p&gt; &lt;p&gt;e) Pentru teme secundare și Principii orizontale PIDS– 10 pct.&lt;/p&gt; &lt;p&gt;f) Pentru bugetul estimativ și planul de finanțare al întreprinderii sociale – 10 pct. g) Pentru sustenabilitatea afacerii – 10 pct.&lt;/p&gt; &lt;p&gt; &lt;/p&gt; &lt;p&gt; &lt;/p&gt; &lt;p&gt;&lt;b&gt;&lt;i&gt;Punctajele finale ale Grilei tehnico-financiare ale PA vor fi stabilite calculând media punctajelor acordate de cei trei membri ai juriului.&lt;/i&gt;&lt;/b&gt;&lt;/p&gt; &lt;p&gt;&lt;b&gt;&lt;i&gt;Punctajul final minim de calitate este de 70 de pct.&lt;/i&gt;&lt;/b&gt;&lt;/p&gt;&lt;br&gt; &lt;p&gt; &lt;/p&gt; &lt;p&gt;Comisia va intocmi lista PA selectate in vederea acordarii finantarii (min 34 planuri de afaceri) si lista de rezerva maximala- 10 planuri de afaceri care au obtinut punctajul minim de 70 pct, &lt;/p&gt; &lt;p&gt;Din lista de rezerva pot fi selectate in ordine descrescatoare a punctajului, urmatoarele PA care pot fi finantate in eventualitatea disponibilizarii ulterioare a unor sume (ex. la retragerea unui potential antreprenor), aceasta masura reprezentand si o masura de gestionare a riscurilor in cadrul proiectului.&lt;/p&gt; &lt;p&gt; &lt;/p&gt; &lt;p&gt; &lt;/p&gt; &lt;h2&gt;&lt;a&gt;D. Ierarhizarea și selecția planurilor de afaceri&lt;/a&gt;&lt;/h2&gt; &lt;p&gt; &lt;/p&gt; &lt;p&gt; &lt;/p&gt; &lt;p&gt;&lt;b&gt;S&lt;/b&gt;&lt;b&gt;e&lt;/b&gt;&lt;b&gt;l&lt;/b&gt;&lt;b&gt;ec&lt;/b&gt;&lt;b&gt;ția finală și departajarea planurilor de afaceri &lt;/b&gt;se va face respectând următoarele criterii în ordinea descrescătoare a punctajului:&lt;/p&gt; &lt;p&gt;1) Repartizarea planurilor de afaceri pe baza cuantumului ajutorului de minimis solicitat : Toate planurile de afaceri, care au obținut &lt;b&gt;minim 70 de puncte se &lt;/b&gt;vor ordona descrescător in cele 3 categorii ale cuantumului de minimis propuse prin proiect.&lt;/p&gt; &lt;p&gt;2) Planuri de afaceri care propun măsuri ce vor promova concret temele orizontale si secundare&lt;/p&gt; &lt;p&gt;PIDS 2021-2027&lt;/p&gt; &lt;p&gt;3) Gradul de cofinanțare peste minimul de cofinanțare obligatoriu de 10% din valoarea planului de afaceri&lt;/p&gt; &lt;p&gt;4) Numărul de locuri de muncă ce urmează a fi create în cadrul proiectului&lt;/p&gt;&lt;br&gt; &lt;p&gt; &lt;/p&gt; &lt;p&gt;În urma procesului de selecție, se va întocmi o listă cele 34 planuri de afaceri selectate pentru finanțare și o listă de rezervă cu următoarele 10 planuri de afaceri care ar putea beneficia de ajutor de minimis dacă renunță la implementarea afacerii, persoane din lista principală.&lt;/p&gt; &lt;p&gt;Întocmirea listei de rezervă are la bază, în principal, punctajul final obținut la concursul de planuri de afaceri, dar în funcție de planurile de afaceri selectate câștigătoare se va ține cont și de unul sau mai multe criterii stabilite în selecția planurilor de afaceri.&lt;/p&gt; &lt;p&gt; &lt;/p&gt; &lt;p&gt; &lt;/p&gt; &lt;h2&gt;&lt;a&gt;E. Contestații/ Soluționarea contestațiilor&lt;/a&gt;&lt;/h2&gt; &lt;p&gt;Participanții respinși în etapa de evaluare tehnico-financiară a planurilor de afaceri pot depune contestații în termen de 7 zile calendaristice de la publicarea listei, pe e-mail, completând formularul Model contestație – &lt;b&gt;anexă &lt;/b&gt;a metodologiei. Eventualele contestații vor fi rezolvate de către Comisia de evaluare, iar rezultatul soluționării contestațiilor va fi postat pe platforma online a proiectului. &lt;b&gt;Decizia Comisiei soluționare contestații este definitivă.&lt;/b&gt;&lt;/p&gt; &lt;p&gt; &lt;/p&gt; &lt;p&gt; &lt;/p&gt; &lt;h2&gt;&lt;a&gt;F. Publicarea listei definitivă a câștigătorilor concursului de planuri de afaceri și a listei de rezervă&lt;/a&gt;&lt;/h2&gt; &lt;p&gt; &lt;/p&gt; &lt;p&gt;În urma procesului de evaluare vor fi selectate 34 planuri de afaceri pentru acordarea unei subvenții pentru înființarea unei întreprinderi sociale, care va face obiectul schemei de minimis. Lista câștigătorilor (34 de participanți) și cea de rezervă (10 participanți) se vor face publice pe platforma online a proiectului.&lt;/p&gt; &lt;p&gt; &lt;/p&gt; &lt;p&gt;Fiecare participant declarat câștigător la concursul planuri de afaceri situat pe lista principală sau pe cea de rezervă va beneficia de servicii personalizate de consiliere și sprijin pentru înființarea și demararea funcționării întreprinderii sociale.&lt;/p&gt; &lt;p&gt; &lt;/p&gt; &lt;h2&gt;&lt;a&gt;G. CONTRACTARE&lt;/a&gt;&lt;/h2&gt; &lt;p&gt; &lt;/p&gt; &lt;p&gt;Pentru proiectele selectate în vederea finanțării, administratorii schemei de minimis vor transmite un e-mail, privind demararea procesului de contractare, fiecărui beneficiar în care vor fi specificate documentele solicitate în vederea încheierii contractului de subvenție.&lt;/p&gt; &lt;p&gt; &lt;/p&gt; &lt;p&gt;Pentru fiecare beneficiar, înainte de semnarea contractul de subvenție administratorul schemei de minimis își rezervă dreptul de a solicita o serie de documente pentru verificarea respectării condițiilor de eligibilitate.&lt;/p&gt; &lt;p&gt;Administratorii schemei de grant au obligația verificării &lt;u&gt;respectării criteriilor de acordare a&lt;/u&gt; &lt;u&gt;ajutorului de minimis &lt;/u&gt;prevăzute în Regulamentul 1407/2013, conform schemei de ajutor de minimis și prevederilor Ghidului Solicitantului Sprijin pentru înființarea de întreprinderi sociale în mediul rural și semnează cu beneficiarii de ajutor de minimis contractele de subvenție, în baza cărora acordă ajutorul de minimis.&lt;/p&gt; &lt;p&gt;În cazul în care, din verificarea documentelor reiese că, respectarea condițiilor de eligibilitate nu sunt îndeplinite, administratorii schemei de minimis îşi rezervă dreptul de a nu semna contractul cu acei beneficiari de ajutor de minimis.&lt;/p&gt; &lt;p&gt;Beneficiarii de ajutor de minimis au obligația de a respecta prevederile Ordinului nr. 1.284 din 8 august 2016 privind aprobarea Procedurii competitive aplicabile solicitanţilor/beneficiarilor privaţi pentru atribuirea contractelor de furnizare, servicii sau lucrări finanţate din fonduri europene, cu modificările și completările ulterioare.&lt;/p&gt; &lt;p&gt; &lt;/p&gt; &lt;p&gt; &lt;/p&gt; &lt;h2&gt;&lt;a&gt;H. ANEXE&lt;/a&gt;&lt;/h2&gt; &lt;p&gt; &lt;/p&gt; &lt;p&gt;Pentru proiectele selectate în vederea finanțării, administratorii schemei de minimis vor transmite un e-mail, privind demararea procesului de contractare, fiecărui beneficiar în care vor fi specificate documentele solicitate în vederea încheierii contractului de subvenție.&lt;/p&gt; &lt;p&gt; &lt;/p&gt; &quot;},&quot;queries&quot;:[{&quot;id&quot;:&quot;PT7rTZH031XjlHu7LxZSI&quot;,&quot;user&quot;:&quot;gaseste erorile gramaticale&quot;,&quot;version&quot;:47,&quot;assistant&quot;:&quot;&lt;p&gt;În textul analizat am identificat următoarele erori gramaticale:&lt;/p&gt;&lt;ul&gt;&lt;li&gt;\&quot;Solicitantul/partenerii se vor asigura că membrii juriului nu sunt soti, sotii\&quot; - lipsesc diacriticele: \&quot;soți, soții\&quot;&lt;/li&gt;&lt;li&gt;\&quot;Comisia va intocmi lista PA selectate\&quot; - lipsește diacritica: \&quot;întocmi\&quot;&lt;/li&gt;&lt;li&gt;\&quot;Comisia va verifica in faza de verificare administrativa\&quot; - lipsește diacritica: \&quot;în\&quot;&lt;/li&gt;&lt;li&gt;\&quot;Lipsa oricarui document\&quot; - lipsește diacritica: \&quot;oricărui\&quot;&lt;/li&gt;&lt;li&gt;\&quot;Rezultatele intermediare ale verificarii administrative\&quot; - lipsește diacritica: \&quot;verificării\&quot;&lt;/li&gt;&lt;li&gt;\&quot;Referirea se va face la numarul de inregistrare\&quot; - lipsesc diacriticele: \&quot;numărul\&quot;, \&quot;înregistrare\&quot;&lt;/li&gt;&lt;li&gt;\&quot;Comisia va intocmi lista PA selectate in vederea acordarii finantarii\&quot; - lipsesc diacriticele: \&quot;întocmi\&quot;, \&quot;în\&quot;, \&quot;acordării\&quot;, \&quot;finanțării\&quot;&lt;/li&gt;&lt;li&gt;\&quot;Din lista de rezerva pot fi selectate\&quot; - lipsește diacritica: \&quot;rezervă\&quot;&lt;/li&gt;&lt;li&gt;\&quot;aceasta masura reprezentand\&quot; - lipsesc diacriticele: \&quot;această\&quot;, \&quot;măsură\&quot;, \&quot;reprezentând\&quot;&lt;/li&gt;&lt;li&gt;\&quot;Comisia soluționare contestații\&quot; - ar trebui să fie \&quot;Comisia de soluționare a contestațiilor\&quot;&lt;/li&gt;&lt;/ul&gt;&quot;}]}],&quot;settings&quot;:{&quot;plainTextMode&quot;:false},&quot;_migrations&quot;:{}}"/>
    <we:property name="docId" value="&quot;RVCoVXPX-AqRTYZ4kb2jJ&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9C15D-39A8-4BA7-983F-F752C0204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1059</TotalTime>
  <Pages>22</Pages>
  <Words>7431</Words>
  <Characters>43105</Characters>
  <Application>Microsoft Office Word</Application>
  <DocSecurity>0</DocSecurity>
  <Lines>359</Lines>
  <Paragraphs>100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Dorian</dc:creator>
  <cp:keywords/>
  <dc:description/>
  <cp:lastModifiedBy>Razvan Vastea</cp:lastModifiedBy>
  <cp:revision>11</cp:revision>
  <cp:lastPrinted>2025-03-27T09:53:00Z</cp:lastPrinted>
  <dcterms:created xsi:type="dcterms:W3CDTF">2025-02-28T13:51:00Z</dcterms:created>
  <dcterms:modified xsi:type="dcterms:W3CDTF">2025-03-27T17:37:00Z</dcterms:modified>
</cp:coreProperties>
</file>